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1E9" w:rsidRPr="009B3900" w:rsidRDefault="00A601E9" w:rsidP="00A601E9">
      <w:pPr>
        <w:spacing w:after="0" w:line="240" w:lineRule="auto"/>
        <w:jc w:val="center"/>
        <w:rPr>
          <w:rFonts w:ascii="Times New Roman" w:hAnsi="Times New Roman"/>
          <w:b/>
          <w:sz w:val="24"/>
          <w:szCs w:val="24"/>
        </w:rPr>
      </w:pPr>
      <w:r w:rsidRPr="009B3900">
        <w:rPr>
          <w:rFonts w:ascii="Times New Roman" w:hAnsi="Times New Roman"/>
          <w:b/>
          <w:sz w:val="24"/>
          <w:szCs w:val="24"/>
        </w:rPr>
        <w:t xml:space="preserve">Муниципальное </w:t>
      </w:r>
      <w:r w:rsidR="00D96F17">
        <w:rPr>
          <w:rFonts w:ascii="Times New Roman" w:hAnsi="Times New Roman"/>
          <w:b/>
          <w:sz w:val="24"/>
          <w:szCs w:val="24"/>
        </w:rPr>
        <w:t xml:space="preserve">бюджетное </w:t>
      </w:r>
      <w:r w:rsidRPr="009B3900">
        <w:rPr>
          <w:rFonts w:ascii="Times New Roman" w:hAnsi="Times New Roman"/>
          <w:b/>
          <w:sz w:val="24"/>
          <w:szCs w:val="24"/>
        </w:rPr>
        <w:t>об</w:t>
      </w:r>
      <w:r>
        <w:rPr>
          <w:rFonts w:ascii="Times New Roman" w:hAnsi="Times New Roman"/>
          <w:b/>
          <w:sz w:val="24"/>
          <w:szCs w:val="24"/>
        </w:rPr>
        <w:t xml:space="preserve">щеобразовательное учреждение </w:t>
      </w:r>
      <w:r>
        <w:rPr>
          <w:rFonts w:ascii="Times New Roman" w:hAnsi="Times New Roman"/>
          <w:b/>
          <w:sz w:val="24"/>
          <w:szCs w:val="24"/>
        </w:rPr>
        <w:br/>
        <w:t>«Средняя общеобразовательная школа № 40</w:t>
      </w:r>
      <w:r w:rsidRPr="009B3900">
        <w:rPr>
          <w:rFonts w:ascii="Times New Roman" w:hAnsi="Times New Roman"/>
          <w:b/>
          <w:sz w:val="24"/>
          <w:szCs w:val="24"/>
        </w:rPr>
        <w:t xml:space="preserve">» </w:t>
      </w:r>
    </w:p>
    <w:p w:rsidR="00A601E9" w:rsidRPr="009B3900" w:rsidRDefault="00A601E9" w:rsidP="00A601E9">
      <w:pPr>
        <w:spacing w:after="0" w:line="240" w:lineRule="auto"/>
        <w:jc w:val="center"/>
        <w:rPr>
          <w:rFonts w:ascii="Times New Roman" w:hAnsi="Times New Roman"/>
          <w:b/>
          <w:sz w:val="28"/>
          <w:szCs w:val="28"/>
        </w:rPr>
      </w:pPr>
    </w:p>
    <w:p w:rsidR="00A601E9" w:rsidRPr="009B3900" w:rsidRDefault="00A601E9" w:rsidP="00A601E9">
      <w:pPr>
        <w:spacing w:after="0" w:line="240" w:lineRule="auto"/>
        <w:rPr>
          <w:rFonts w:ascii="Times New Roman" w:hAnsi="Times New Roman"/>
          <w:sz w:val="28"/>
          <w:szCs w:val="28"/>
        </w:rPr>
      </w:pPr>
    </w:p>
    <w:tbl>
      <w:tblPr>
        <w:tblpPr w:leftFromText="180" w:rightFromText="180" w:vertAnchor="page" w:horzAnchor="margin" w:tblpY="2264"/>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1"/>
        <w:gridCol w:w="2170"/>
        <w:gridCol w:w="2170"/>
        <w:gridCol w:w="2894"/>
      </w:tblGrid>
      <w:tr w:rsidR="00A601E9" w:rsidRPr="007576BA" w:rsidTr="003821FD">
        <w:trPr>
          <w:trHeight w:val="1975"/>
        </w:trPr>
        <w:tc>
          <w:tcPr>
            <w:tcW w:w="1183" w:type="pct"/>
            <w:tcBorders>
              <w:top w:val="single" w:sz="4" w:space="0" w:color="auto"/>
              <w:left w:val="single" w:sz="4" w:space="0" w:color="auto"/>
              <w:bottom w:val="single" w:sz="4" w:space="0" w:color="auto"/>
              <w:right w:val="single" w:sz="4" w:space="0" w:color="auto"/>
            </w:tcBorders>
          </w:tcPr>
          <w:p w:rsidR="00A601E9" w:rsidRPr="007576BA" w:rsidRDefault="00A601E9" w:rsidP="003821FD">
            <w:pPr>
              <w:tabs>
                <w:tab w:val="left" w:pos="9288"/>
              </w:tabs>
              <w:spacing w:after="0" w:line="240" w:lineRule="auto"/>
              <w:rPr>
                <w:rFonts w:ascii="Times New Roman" w:hAnsi="Times New Roman"/>
                <w:b/>
                <w:sz w:val="20"/>
                <w:szCs w:val="20"/>
              </w:rPr>
            </w:pPr>
            <w:r w:rsidRPr="007576BA">
              <w:rPr>
                <w:rFonts w:ascii="Times New Roman" w:hAnsi="Times New Roman"/>
                <w:b/>
                <w:sz w:val="20"/>
                <w:szCs w:val="20"/>
              </w:rPr>
              <w:t>РАССМОТРЕНО</w:t>
            </w:r>
          </w:p>
          <w:p w:rsidR="00A601E9" w:rsidRPr="007576BA" w:rsidRDefault="00A601E9" w:rsidP="003821FD">
            <w:pPr>
              <w:tabs>
                <w:tab w:val="left" w:pos="9288"/>
              </w:tabs>
              <w:spacing w:after="0" w:line="240" w:lineRule="auto"/>
              <w:jc w:val="center"/>
              <w:rPr>
                <w:rFonts w:ascii="Times New Roman" w:hAnsi="Times New Roman"/>
                <w:b/>
                <w:sz w:val="20"/>
                <w:szCs w:val="20"/>
              </w:rPr>
            </w:pPr>
          </w:p>
          <w:p w:rsidR="00A601E9" w:rsidRPr="007576BA" w:rsidRDefault="00A601E9" w:rsidP="003821FD">
            <w:pPr>
              <w:tabs>
                <w:tab w:val="left" w:pos="9288"/>
              </w:tabs>
              <w:spacing w:after="0" w:line="240" w:lineRule="auto"/>
              <w:jc w:val="both"/>
              <w:rPr>
                <w:rFonts w:ascii="Times New Roman" w:hAnsi="Times New Roman"/>
                <w:sz w:val="20"/>
                <w:szCs w:val="20"/>
              </w:rPr>
            </w:pPr>
            <w:r w:rsidRPr="007576BA">
              <w:rPr>
                <w:rFonts w:ascii="Times New Roman" w:hAnsi="Times New Roman"/>
                <w:sz w:val="20"/>
                <w:szCs w:val="20"/>
              </w:rPr>
              <w:t>на заседании МО учителей ____________</w:t>
            </w:r>
          </w:p>
          <w:p w:rsidR="00A601E9" w:rsidRPr="007576BA" w:rsidRDefault="00A601E9" w:rsidP="003821FD">
            <w:pPr>
              <w:tabs>
                <w:tab w:val="left" w:pos="9288"/>
              </w:tabs>
              <w:spacing w:after="0" w:line="240" w:lineRule="auto"/>
              <w:jc w:val="both"/>
              <w:rPr>
                <w:rFonts w:ascii="Times New Roman" w:hAnsi="Times New Roman"/>
                <w:sz w:val="20"/>
                <w:szCs w:val="20"/>
              </w:rPr>
            </w:pPr>
          </w:p>
          <w:p w:rsidR="00A601E9" w:rsidRPr="007576BA" w:rsidRDefault="00A601E9" w:rsidP="003821FD">
            <w:pPr>
              <w:tabs>
                <w:tab w:val="left" w:pos="9288"/>
              </w:tabs>
              <w:spacing w:after="0" w:line="240" w:lineRule="auto"/>
              <w:jc w:val="both"/>
              <w:rPr>
                <w:rFonts w:ascii="Times New Roman" w:hAnsi="Times New Roman"/>
                <w:sz w:val="20"/>
                <w:szCs w:val="20"/>
              </w:rPr>
            </w:pPr>
            <w:r w:rsidRPr="007576BA">
              <w:rPr>
                <w:rFonts w:ascii="Times New Roman" w:hAnsi="Times New Roman"/>
                <w:sz w:val="20"/>
                <w:szCs w:val="20"/>
              </w:rPr>
              <w:t>Протокол</w:t>
            </w:r>
          </w:p>
          <w:p w:rsidR="00A601E9" w:rsidRPr="007576BA" w:rsidRDefault="00A601E9" w:rsidP="003821FD">
            <w:pPr>
              <w:tabs>
                <w:tab w:val="left" w:pos="9288"/>
              </w:tabs>
              <w:spacing w:after="0" w:line="240" w:lineRule="auto"/>
              <w:jc w:val="both"/>
              <w:rPr>
                <w:rFonts w:ascii="Times New Roman" w:hAnsi="Times New Roman"/>
                <w:sz w:val="20"/>
                <w:szCs w:val="20"/>
              </w:rPr>
            </w:pPr>
            <w:r>
              <w:rPr>
                <w:rFonts w:ascii="Times New Roman" w:hAnsi="Times New Roman"/>
                <w:sz w:val="20"/>
                <w:szCs w:val="20"/>
              </w:rPr>
              <w:t>от«__» ________2011</w:t>
            </w:r>
            <w:r w:rsidRPr="007576BA">
              <w:rPr>
                <w:rFonts w:ascii="Times New Roman" w:hAnsi="Times New Roman"/>
                <w:sz w:val="20"/>
                <w:szCs w:val="20"/>
              </w:rPr>
              <w:t xml:space="preserve"> г. </w:t>
            </w:r>
          </w:p>
          <w:p w:rsidR="00A601E9" w:rsidRPr="007576BA" w:rsidRDefault="00A601E9" w:rsidP="003821FD">
            <w:pPr>
              <w:tabs>
                <w:tab w:val="left" w:pos="9288"/>
              </w:tabs>
              <w:spacing w:after="0" w:line="240" w:lineRule="auto"/>
              <w:jc w:val="both"/>
              <w:rPr>
                <w:rFonts w:ascii="Times New Roman" w:hAnsi="Times New Roman"/>
                <w:sz w:val="20"/>
                <w:szCs w:val="20"/>
              </w:rPr>
            </w:pPr>
            <w:r w:rsidRPr="007576BA">
              <w:rPr>
                <w:rFonts w:ascii="Times New Roman" w:hAnsi="Times New Roman"/>
                <w:sz w:val="20"/>
                <w:szCs w:val="20"/>
              </w:rPr>
              <w:t xml:space="preserve">№ _____ </w:t>
            </w:r>
          </w:p>
          <w:p w:rsidR="00A601E9" w:rsidRPr="007576BA" w:rsidRDefault="00A601E9" w:rsidP="003821FD">
            <w:pPr>
              <w:tabs>
                <w:tab w:val="left" w:pos="9288"/>
              </w:tabs>
              <w:spacing w:after="0" w:line="240" w:lineRule="auto"/>
              <w:jc w:val="center"/>
              <w:rPr>
                <w:rFonts w:ascii="Times New Roman" w:hAnsi="Times New Roman"/>
                <w:sz w:val="20"/>
                <w:szCs w:val="20"/>
              </w:rPr>
            </w:pPr>
          </w:p>
        </w:tc>
        <w:tc>
          <w:tcPr>
            <w:tcW w:w="1145" w:type="pct"/>
            <w:tcBorders>
              <w:top w:val="single" w:sz="4" w:space="0" w:color="auto"/>
              <w:left w:val="single" w:sz="4" w:space="0" w:color="auto"/>
              <w:bottom w:val="single" w:sz="4" w:space="0" w:color="auto"/>
              <w:right w:val="single" w:sz="4" w:space="0" w:color="auto"/>
            </w:tcBorders>
          </w:tcPr>
          <w:p w:rsidR="00A601E9" w:rsidRPr="007576BA" w:rsidRDefault="00A601E9" w:rsidP="003821FD">
            <w:pPr>
              <w:tabs>
                <w:tab w:val="left" w:pos="9288"/>
              </w:tabs>
              <w:spacing w:after="0" w:line="240" w:lineRule="auto"/>
              <w:rPr>
                <w:rFonts w:ascii="Times New Roman" w:hAnsi="Times New Roman"/>
                <w:b/>
                <w:sz w:val="20"/>
                <w:szCs w:val="20"/>
              </w:rPr>
            </w:pPr>
            <w:r w:rsidRPr="007576BA">
              <w:rPr>
                <w:rFonts w:ascii="Times New Roman" w:hAnsi="Times New Roman"/>
                <w:b/>
                <w:sz w:val="20"/>
                <w:szCs w:val="20"/>
              </w:rPr>
              <w:t>СОГЛАСОВАНО</w:t>
            </w:r>
          </w:p>
          <w:p w:rsidR="00A601E9" w:rsidRPr="007576BA" w:rsidRDefault="00A601E9" w:rsidP="003821FD">
            <w:pPr>
              <w:tabs>
                <w:tab w:val="left" w:pos="9288"/>
              </w:tabs>
              <w:spacing w:after="0" w:line="240" w:lineRule="auto"/>
              <w:jc w:val="center"/>
              <w:rPr>
                <w:rFonts w:ascii="Times New Roman" w:hAnsi="Times New Roman"/>
                <w:b/>
                <w:sz w:val="20"/>
                <w:szCs w:val="20"/>
              </w:rPr>
            </w:pPr>
          </w:p>
          <w:p w:rsidR="00A601E9" w:rsidRPr="007576BA" w:rsidRDefault="00A601E9" w:rsidP="003821FD">
            <w:pPr>
              <w:tabs>
                <w:tab w:val="left" w:pos="9288"/>
              </w:tabs>
              <w:spacing w:after="0" w:line="240" w:lineRule="auto"/>
              <w:jc w:val="both"/>
              <w:rPr>
                <w:rFonts w:ascii="Times New Roman" w:hAnsi="Times New Roman"/>
                <w:sz w:val="20"/>
                <w:szCs w:val="20"/>
              </w:rPr>
            </w:pPr>
            <w:r w:rsidRPr="007576BA">
              <w:rPr>
                <w:rFonts w:ascii="Times New Roman" w:hAnsi="Times New Roman"/>
                <w:sz w:val="20"/>
                <w:szCs w:val="20"/>
              </w:rPr>
              <w:t>заместитель директора</w:t>
            </w:r>
          </w:p>
          <w:p w:rsidR="00A601E9" w:rsidRPr="007576BA" w:rsidRDefault="00A601E9" w:rsidP="003821FD">
            <w:pPr>
              <w:tabs>
                <w:tab w:val="left" w:pos="9288"/>
              </w:tabs>
              <w:spacing w:after="0" w:line="240" w:lineRule="auto"/>
              <w:jc w:val="both"/>
              <w:rPr>
                <w:rFonts w:ascii="Times New Roman" w:hAnsi="Times New Roman"/>
                <w:sz w:val="20"/>
                <w:szCs w:val="20"/>
              </w:rPr>
            </w:pPr>
            <w:r w:rsidRPr="007576BA">
              <w:rPr>
                <w:rFonts w:ascii="Times New Roman" w:hAnsi="Times New Roman"/>
                <w:sz w:val="20"/>
                <w:szCs w:val="20"/>
              </w:rPr>
              <w:t>М</w:t>
            </w:r>
            <w:r w:rsidR="006E6D88">
              <w:rPr>
                <w:rFonts w:ascii="Times New Roman" w:hAnsi="Times New Roman"/>
                <w:sz w:val="20"/>
                <w:szCs w:val="20"/>
              </w:rPr>
              <w:t>Б</w:t>
            </w:r>
            <w:r w:rsidRPr="007576BA">
              <w:rPr>
                <w:rFonts w:ascii="Times New Roman" w:hAnsi="Times New Roman"/>
                <w:sz w:val="20"/>
                <w:szCs w:val="20"/>
              </w:rPr>
              <w:t xml:space="preserve">ОУ «СОШ № </w:t>
            </w:r>
            <w:r>
              <w:rPr>
                <w:rFonts w:ascii="Times New Roman" w:hAnsi="Times New Roman"/>
                <w:sz w:val="20"/>
                <w:szCs w:val="20"/>
              </w:rPr>
              <w:t>40</w:t>
            </w:r>
            <w:r w:rsidRPr="007576BA">
              <w:rPr>
                <w:rFonts w:ascii="Times New Roman" w:hAnsi="Times New Roman"/>
                <w:sz w:val="20"/>
                <w:szCs w:val="20"/>
              </w:rPr>
              <w:t>»</w:t>
            </w:r>
          </w:p>
          <w:p w:rsidR="00A601E9" w:rsidRPr="007576BA" w:rsidRDefault="00A601E9" w:rsidP="003821FD">
            <w:pPr>
              <w:tabs>
                <w:tab w:val="left" w:pos="9288"/>
              </w:tabs>
              <w:spacing w:after="0" w:line="240" w:lineRule="auto"/>
              <w:jc w:val="both"/>
              <w:rPr>
                <w:rFonts w:ascii="Times New Roman" w:hAnsi="Times New Roman"/>
                <w:sz w:val="20"/>
                <w:szCs w:val="20"/>
              </w:rPr>
            </w:pPr>
            <w:r w:rsidRPr="007576BA">
              <w:rPr>
                <w:rFonts w:ascii="Times New Roman" w:hAnsi="Times New Roman"/>
                <w:sz w:val="20"/>
                <w:szCs w:val="20"/>
              </w:rPr>
              <w:t xml:space="preserve"> </w:t>
            </w:r>
          </w:p>
          <w:p w:rsidR="00A601E9" w:rsidRPr="007576BA" w:rsidRDefault="00A601E9" w:rsidP="003821FD">
            <w:pPr>
              <w:tabs>
                <w:tab w:val="left" w:pos="9288"/>
              </w:tabs>
              <w:spacing w:after="0" w:line="240" w:lineRule="auto"/>
              <w:rPr>
                <w:rFonts w:ascii="Times New Roman" w:hAnsi="Times New Roman"/>
                <w:sz w:val="20"/>
                <w:szCs w:val="20"/>
              </w:rPr>
            </w:pPr>
            <w:r w:rsidRPr="007576BA">
              <w:rPr>
                <w:rFonts w:ascii="Times New Roman" w:hAnsi="Times New Roman"/>
                <w:sz w:val="20"/>
                <w:szCs w:val="20"/>
              </w:rPr>
              <w:t>______________ ФИО</w:t>
            </w:r>
          </w:p>
          <w:p w:rsidR="00A601E9" w:rsidRPr="007576BA" w:rsidRDefault="00A601E9" w:rsidP="003821FD">
            <w:pPr>
              <w:tabs>
                <w:tab w:val="left" w:pos="9288"/>
              </w:tabs>
              <w:spacing w:after="0" w:line="240" w:lineRule="auto"/>
              <w:rPr>
                <w:rFonts w:ascii="Times New Roman" w:hAnsi="Times New Roman"/>
                <w:sz w:val="20"/>
                <w:szCs w:val="20"/>
                <w:vertAlign w:val="superscript"/>
              </w:rPr>
            </w:pPr>
            <w:r w:rsidRPr="007576BA">
              <w:rPr>
                <w:rFonts w:ascii="Times New Roman" w:hAnsi="Times New Roman"/>
                <w:sz w:val="20"/>
                <w:szCs w:val="20"/>
                <w:vertAlign w:val="superscript"/>
              </w:rPr>
              <w:t xml:space="preserve">                  (подпись)</w:t>
            </w:r>
          </w:p>
          <w:p w:rsidR="00A601E9" w:rsidRPr="007576BA" w:rsidRDefault="00A601E9" w:rsidP="003821FD">
            <w:pPr>
              <w:tabs>
                <w:tab w:val="left" w:pos="9288"/>
              </w:tabs>
              <w:spacing w:after="0" w:line="240" w:lineRule="auto"/>
              <w:jc w:val="both"/>
              <w:rPr>
                <w:rFonts w:ascii="Times New Roman" w:hAnsi="Times New Roman"/>
                <w:sz w:val="20"/>
                <w:szCs w:val="20"/>
              </w:rPr>
            </w:pPr>
          </w:p>
        </w:tc>
        <w:tc>
          <w:tcPr>
            <w:tcW w:w="1145" w:type="pct"/>
            <w:tcBorders>
              <w:top w:val="single" w:sz="4" w:space="0" w:color="auto"/>
              <w:left w:val="single" w:sz="4" w:space="0" w:color="auto"/>
              <w:bottom w:val="single" w:sz="4" w:space="0" w:color="auto"/>
              <w:right w:val="single" w:sz="4" w:space="0" w:color="auto"/>
            </w:tcBorders>
          </w:tcPr>
          <w:p w:rsidR="00A601E9" w:rsidRPr="007576BA" w:rsidRDefault="00A601E9" w:rsidP="003821FD">
            <w:pPr>
              <w:tabs>
                <w:tab w:val="left" w:pos="9288"/>
              </w:tabs>
              <w:spacing w:after="0" w:line="240" w:lineRule="auto"/>
              <w:rPr>
                <w:rFonts w:ascii="Times New Roman" w:hAnsi="Times New Roman"/>
                <w:b/>
                <w:sz w:val="20"/>
                <w:szCs w:val="20"/>
              </w:rPr>
            </w:pPr>
            <w:r w:rsidRPr="007576BA">
              <w:rPr>
                <w:rFonts w:ascii="Times New Roman" w:hAnsi="Times New Roman"/>
                <w:b/>
                <w:sz w:val="20"/>
                <w:szCs w:val="20"/>
              </w:rPr>
              <w:t>РАССМОТРЕНО</w:t>
            </w:r>
          </w:p>
          <w:p w:rsidR="00A601E9" w:rsidRPr="007576BA" w:rsidRDefault="00A601E9" w:rsidP="003821FD">
            <w:pPr>
              <w:tabs>
                <w:tab w:val="left" w:pos="9288"/>
              </w:tabs>
              <w:spacing w:after="0" w:line="240" w:lineRule="auto"/>
              <w:jc w:val="center"/>
              <w:rPr>
                <w:rFonts w:ascii="Times New Roman" w:hAnsi="Times New Roman"/>
                <w:b/>
                <w:sz w:val="20"/>
                <w:szCs w:val="20"/>
              </w:rPr>
            </w:pPr>
          </w:p>
          <w:p w:rsidR="00A601E9" w:rsidRPr="007576BA" w:rsidRDefault="00A601E9" w:rsidP="003821FD">
            <w:pPr>
              <w:tabs>
                <w:tab w:val="left" w:pos="9288"/>
              </w:tabs>
              <w:spacing w:after="0" w:line="240" w:lineRule="auto"/>
              <w:jc w:val="both"/>
              <w:rPr>
                <w:rFonts w:ascii="Times New Roman" w:hAnsi="Times New Roman"/>
                <w:sz w:val="20"/>
                <w:szCs w:val="20"/>
              </w:rPr>
            </w:pPr>
            <w:r w:rsidRPr="007576BA">
              <w:rPr>
                <w:rFonts w:ascii="Times New Roman" w:hAnsi="Times New Roman"/>
                <w:sz w:val="20"/>
                <w:szCs w:val="20"/>
              </w:rPr>
              <w:t>на заседании педагогического совета</w:t>
            </w:r>
          </w:p>
          <w:p w:rsidR="00A601E9" w:rsidRPr="007576BA" w:rsidRDefault="00A601E9" w:rsidP="003821FD">
            <w:pPr>
              <w:tabs>
                <w:tab w:val="left" w:pos="9288"/>
              </w:tabs>
              <w:spacing w:after="0" w:line="240" w:lineRule="auto"/>
              <w:jc w:val="both"/>
              <w:rPr>
                <w:rFonts w:ascii="Times New Roman" w:hAnsi="Times New Roman"/>
                <w:sz w:val="20"/>
                <w:szCs w:val="20"/>
              </w:rPr>
            </w:pPr>
          </w:p>
          <w:p w:rsidR="00A601E9" w:rsidRPr="007576BA" w:rsidRDefault="00A601E9" w:rsidP="003821FD">
            <w:pPr>
              <w:tabs>
                <w:tab w:val="left" w:pos="9288"/>
              </w:tabs>
              <w:spacing w:after="0" w:line="240" w:lineRule="auto"/>
              <w:jc w:val="both"/>
              <w:rPr>
                <w:rFonts w:ascii="Times New Roman" w:hAnsi="Times New Roman"/>
                <w:sz w:val="20"/>
                <w:szCs w:val="20"/>
              </w:rPr>
            </w:pPr>
            <w:r w:rsidRPr="007576BA">
              <w:rPr>
                <w:rFonts w:ascii="Times New Roman" w:hAnsi="Times New Roman"/>
                <w:sz w:val="20"/>
                <w:szCs w:val="20"/>
              </w:rPr>
              <w:t>Протокол</w:t>
            </w:r>
          </w:p>
          <w:p w:rsidR="00A601E9" w:rsidRPr="007576BA" w:rsidRDefault="00A601E9" w:rsidP="003821FD">
            <w:pPr>
              <w:tabs>
                <w:tab w:val="left" w:pos="9288"/>
              </w:tabs>
              <w:spacing w:after="0" w:line="240" w:lineRule="auto"/>
              <w:jc w:val="both"/>
              <w:rPr>
                <w:rFonts w:ascii="Times New Roman" w:hAnsi="Times New Roman"/>
                <w:sz w:val="20"/>
                <w:szCs w:val="20"/>
              </w:rPr>
            </w:pPr>
            <w:r w:rsidRPr="007576BA">
              <w:rPr>
                <w:rFonts w:ascii="Times New Roman" w:hAnsi="Times New Roman"/>
                <w:sz w:val="20"/>
                <w:szCs w:val="20"/>
              </w:rPr>
              <w:t>от «__» ______201</w:t>
            </w:r>
            <w:r>
              <w:rPr>
                <w:rFonts w:ascii="Times New Roman" w:hAnsi="Times New Roman"/>
                <w:sz w:val="20"/>
                <w:szCs w:val="20"/>
              </w:rPr>
              <w:t>1</w:t>
            </w:r>
            <w:r w:rsidRPr="007576BA">
              <w:rPr>
                <w:rFonts w:ascii="Times New Roman" w:hAnsi="Times New Roman"/>
                <w:sz w:val="20"/>
                <w:szCs w:val="20"/>
              </w:rPr>
              <w:t xml:space="preserve"> г. </w:t>
            </w:r>
          </w:p>
          <w:p w:rsidR="00A601E9" w:rsidRPr="007576BA" w:rsidRDefault="00A601E9" w:rsidP="003821FD">
            <w:pPr>
              <w:tabs>
                <w:tab w:val="left" w:pos="9288"/>
              </w:tabs>
              <w:spacing w:after="0" w:line="240" w:lineRule="auto"/>
              <w:jc w:val="both"/>
              <w:rPr>
                <w:rFonts w:ascii="Times New Roman" w:hAnsi="Times New Roman"/>
                <w:sz w:val="20"/>
                <w:szCs w:val="20"/>
              </w:rPr>
            </w:pPr>
            <w:r w:rsidRPr="007576BA">
              <w:rPr>
                <w:rFonts w:ascii="Times New Roman" w:hAnsi="Times New Roman"/>
                <w:sz w:val="20"/>
                <w:szCs w:val="20"/>
              </w:rPr>
              <w:t xml:space="preserve">№ _____ </w:t>
            </w:r>
          </w:p>
          <w:p w:rsidR="00A601E9" w:rsidRPr="007576BA" w:rsidRDefault="00A601E9" w:rsidP="003821FD">
            <w:pPr>
              <w:tabs>
                <w:tab w:val="left" w:pos="9288"/>
              </w:tabs>
              <w:spacing w:after="0" w:line="240" w:lineRule="auto"/>
              <w:jc w:val="center"/>
              <w:rPr>
                <w:rFonts w:ascii="Times New Roman" w:hAnsi="Times New Roman"/>
                <w:sz w:val="20"/>
                <w:szCs w:val="20"/>
              </w:rPr>
            </w:pPr>
          </w:p>
        </w:tc>
        <w:tc>
          <w:tcPr>
            <w:tcW w:w="1527" w:type="pct"/>
            <w:tcBorders>
              <w:top w:val="single" w:sz="4" w:space="0" w:color="auto"/>
              <w:left w:val="single" w:sz="4" w:space="0" w:color="auto"/>
              <w:bottom w:val="single" w:sz="4" w:space="0" w:color="auto"/>
              <w:right w:val="single" w:sz="4" w:space="0" w:color="auto"/>
            </w:tcBorders>
          </w:tcPr>
          <w:p w:rsidR="00A601E9" w:rsidRPr="007576BA" w:rsidRDefault="00A601E9" w:rsidP="003821FD">
            <w:pPr>
              <w:tabs>
                <w:tab w:val="left" w:pos="9288"/>
              </w:tabs>
              <w:spacing w:after="0" w:line="240" w:lineRule="auto"/>
              <w:rPr>
                <w:rFonts w:ascii="Times New Roman" w:hAnsi="Times New Roman"/>
                <w:b/>
                <w:sz w:val="20"/>
                <w:szCs w:val="20"/>
              </w:rPr>
            </w:pPr>
            <w:r w:rsidRPr="007576BA">
              <w:rPr>
                <w:rFonts w:ascii="Times New Roman" w:hAnsi="Times New Roman"/>
                <w:b/>
                <w:sz w:val="20"/>
                <w:szCs w:val="20"/>
              </w:rPr>
              <w:t>УТВЕРЖДАЮ</w:t>
            </w:r>
          </w:p>
          <w:p w:rsidR="00A601E9" w:rsidRPr="007576BA" w:rsidRDefault="00A601E9" w:rsidP="003821FD">
            <w:pPr>
              <w:tabs>
                <w:tab w:val="left" w:pos="9288"/>
              </w:tabs>
              <w:spacing w:after="0" w:line="240" w:lineRule="auto"/>
              <w:rPr>
                <w:rFonts w:ascii="Times New Roman" w:hAnsi="Times New Roman"/>
                <w:b/>
                <w:sz w:val="20"/>
                <w:szCs w:val="20"/>
              </w:rPr>
            </w:pPr>
          </w:p>
          <w:p w:rsidR="00A601E9" w:rsidRPr="007576BA" w:rsidRDefault="00A601E9" w:rsidP="003821FD">
            <w:pPr>
              <w:tabs>
                <w:tab w:val="left" w:pos="9288"/>
              </w:tabs>
              <w:spacing w:after="0" w:line="240" w:lineRule="auto"/>
              <w:rPr>
                <w:rFonts w:ascii="Times New Roman" w:hAnsi="Times New Roman"/>
                <w:sz w:val="20"/>
                <w:szCs w:val="20"/>
              </w:rPr>
            </w:pPr>
            <w:r>
              <w:rPr>
                <w:rFonts w:ascii="Times New Roman" w:hAnsi="Times New Roman"/>
                <w:sz w:val="20"/>
                <w:szCs w:val="20"/>
              </w:rPr>
              <w:t>Директор М</w:t>
            </w:r>
            <w:r w:rsidR="006E6D88">
              <w:rPr>
                <w:rFonts w:ascii="Times New Roman" w:hAnsi="Times New Roman"/>
                <w:sz w:val="20"/>
                <w:szCs w:val="20"/>
              </w:rPr>
              <w:t>Б</w:t>
            </w:r>
            <w:r>
              <w:rPr>
                <w:rFonts w:ascii="Times New Roman" w:hAnsi="Times New Roman"/>
                <w:sz w:val="20"/>
                <w:szCs w:val="20"/>
              </w:rPr>
              <w:t>ОУ «СОШ № 40</w:t>
            </w:r>
            <w:r w:rsidRPr="007576BA">
              <w:rPr>
                <w:rFonts w:ascii="Times New Roman" w:hAnsi="Times New Roman"/>
                <w:sz w:val="20"/>
                <w:szCs w:val="20"/>
              </w:rPr>
              <w:t>»</w:t>
            </w:r>
          </w:p>
          <w:p w:rsidR="00A601E9" w:rsidRPr="007576BA" w:rsidRDefault="00A601E9" w:rsidP="003821FD">
            <w:pPr>
              <w:tabs>
                <w:tab w:val="left" w:pos="9288"/>
              </w:tabs>
              <w:spacing w:after="0" w:line="240" w:lineRule="auto"/>
              <w:rPr>
                <w:rFonts w:ascii="Times New Roman" w:hAnsi="Times New Roman"/>
                <w:sz w:val="20"/>
                <w:szCs w:val="20"/>
              </w:rPr>
            </w:pPr>
          </w:p>
          <w:p w:rsidR="00A601E9" w:rsidRPr="007576BA" w:rsidRDefault="00A601E9" w:rsidP="003821FD">
            <w:pPr>
              <w:tabs>
                <w:tab w:val="left" w:pos="9288"/>
              </w:tabs>
              <w:spacing w:after="0" w:line="240" w:lineRule="auto"/>
              <w:rPr>
                <w:rFonts w:ascii="Times New Roman" w:hAnsi="Times New Roman"/>
                <w:sz w:val="20"/>
                <w:szCs w:val="20"/>
              </w:rPr>
            </w:pPr>
          </w:p>
          <w:p w:rsidR="00A601E9" w:rsidRPr="007576BA" w:rsidRDefault="00A601E9" w:rsidP="003821FD">
            <w:pPr>
              <w:tabs>
                <w:tab w:val="left" w:pos="9288"/>
              </w:tabs>
              <w:spacing w:after="0" w:line="240" w:lineRule="auto"/>
              <w:rPr>
                <w:rFonts w:ascii="Times New Roman" w:hAnsi="Times New Roman"/>
                <w:sz w:val="20"/>
                <w:szCs w:val="20"/>
                <w:vertAlign w:val="superscript"/>
              </w:rPr>
            </w:pPr>
            <w:r w:rsidRPr="007576BA">
              <w:rPr>
                <w:rFonts w:ascii="Times New Roman" w:hAnsi="Times New Roman"/>
                <w:sz w:val="20"/>
                <w:szCs w:val="20"/>
              </w:rPr>
              <w:t>_____________________</w:t>
            </w:r>
            <w:r w:rsidRPr="007576BA">
              <w:rPr>
                <w:rFonts w:ascii="Times New Roman" w:hAnsi="Times New Roman"/>
                <w:sz w:val="20"/>
                <w:szCs w:val="20"/>
                <w:vertAlign w:val="superscript"/>
              </w:rPr>
              <w:t xml:space="preserve">              (подпись)</w:t>
            </w:r>
          </w:p>
          <w:p w:rsidR="00A601E9" w:rsidRPr="007576BA" w:rsidRDefault="00A601E9" w:rsidP="003821FD">
            <w:pPr>
              <w:tabs>
                <w:tab w:val="left" w:pos="9288"/>
              </w:tabs>
              <w:spacing w:after="0" w:line="240" w:lineRule="auto"/>
              <w:jc w:val="center"/>
              <w:rPr>
                <w:rFonts w:ascii="Times New Roman" w:hAnsi="Times New Roman"/>
                <w:sz w:val="20"/>
                <w:szCs w:val="20"/>
              </w:rPr>
            </w:pPr>
            <w:r>
              <w:rPr>
                <w:rFonts w:ascii="Times New Roman" w:hAnsi="Times New Roman"/>
                <w:sz w:val="20"/>
                <w:szCs w:val="20"/>
              </w:rPr>
              <w:t>О.В. Галченко</w:t>
            </w:r>
          </w:p>
        </w:tc>
      </w:tr>
    </w:tbl>
    <w:p w:rsidR="00A601E9" w:rsidRDefault="00A601E9" w:rsidP="00A601E9">
      <w:pPr>
        <w:spacing w:after="0" w:line="240" w:lineRule="auto"/>
        <w:jc w:val="center"/>
        <w:rPr>
          <w:rFonts w:ascii="Times New Roman" w:hAnsi="Times New Roman"/>
          <w:b/>
          <w:sz w:val="32"/>
          <w:szCs w:val="32"/>
        </w:rPr>
      </w:pPr>
    </w:p>
    <w:p w:rsidR="00A601E9" w:rsidRDefault="00A601E9" w:rsidP="00A601E9">
      <w:pPr>
        <w:spacing w:after="0" w:line="240" w:lineRule="auto"/>
        <w:jc w:val="center"/>
        <w:rPr>
          <w:rFonts w:ascii="Times New Roman" w:hAnsi="Times New Roman"/>
          <w:b/>
          <w:sz w:val="32"/>
          <w:szCs w:val="32"/>
        </w:rPr>
      </w:pPr>
    </w:p>
    <w:p w:rsidR="00A601E9" w:rsidRDefault="00A601E9" w:rsidP="00A601E9">
      <w:pPr>
        <w:spacing w:after="0" w:line="240" w:lineRule="auto"/>
        <w:jc w:val="center"/>
        <w:rPr>
          <w:rFonts w:ascii="Times New Roman" w:hAnsi="Times New Roman"/>
          <w:b/>
          <w:sz w:val="32"/>
          <w:szCs w:val="32"/>
        </w:rPr>
      </w:pPr>
    </w:p>
    <w:p w:rsidR="00A601E9" w:rsidRDefault="00A601E9" w:rsidP="00A601E9">
      <w:pPr>
        <w:spacing w:after="0" w:line="240" w:lineRule="auto"/>
        <w:jc w:val="center"/>
        <w:rPr>
          <w:rFonts w:ascii="Times New Roman" w:hAnsi="Times New Roman"/>
          <w:b/>
          <w:sz w:val="32"/>
          <w:szCs w:val="32"/>
        </w:rPr>
      </w:pPr>
    </w:p>
    <w:p w:rsidR="00A601E9" w:rsidRPr="009B3900" w:rsidRDefault="00A601E9" w:rsidP="00724B02">
      <w:pPr>
        <w:spacing w:after="0" w:line="240" w:lineRule="auto"/>
        <w:jc w:val="center"/>
        <w:outlineLvl w:val="0"/>
        <w:rPr>
          <w:rFonts w:ascii="Times New Roman" w:hAnsi="Times New Roman"/>
          <w:b/>
          <w:sz w:val="32"/>
          <w:szCs w:val="32"/>
        </w:rPr>
      </w:pPr>
      <w:r w:rsidRPr="009B3900">
        <w:rPr>
          <w:rFonts w:ascii="Times New Roman" w:hAnsi="Times New Roman"/>
          <w:b/>
          <w:sz w:val="32"/>
          <w:szCs w:val="32"/>
        </w:rPr>
        <w:t>РАБОЧАЯ  ПРОГРАММА</w:t>
      </w:r>
    </w:p>
    <w:p w:rsidR="00A601E9" w:rsidRPr="00A601E9" w:rsidRDefault="00A601E9" w:rsidP="00A601E9">
      <w:pPr>
        <w:spacing w:after="0" w:line="240" w:lineRule="auto"/>
        <w:jc w:val="center"/>
        <w:rPr>
          <w:rFonts w:ascii="Times New Roman" w:hAnsi="Times New Roman"/>
          <w:i/>
          <w:sz w:val="32"/>
          <w:szCs w:val="32"/>
          <w:vertAlign w:val="superscript"/>
        </w:rPr>
      </w:pPr>
      <w:r w:rsidRPr="00A601E9">
        <w:rPr>
          <w:rFonts w:ascii="Times New Roman" w:hAnsi="Times New Roman"/>
          <w:i/>
          <w:sz w:val="32"/>
          <w:szCs w:val="32"/>
        </w:rPr>
        <w:t>Емельяновой Юлии Ивановны</w:t>
      </w:r>
    </w:p>
    <w:p w:rsidR="00A601E9" w:rsidRDefault="00A601E9" w:rsidP="00A601E9">
      <w:pPr>
        <w:spacing w:after="0" w:line="240" w:lineRule="auto"/>
        <w:jc w:val="center"/>
        <w:rPr>
          <w:rFonts w:ascii="Times New Roman" w:hAnsi="Times New Roman"/>
          <w:sz w:val="32"/>
          <w:szCs w:val="32"/>
        </w:rPr>
      </w:pPr>
      <w:r w:rsidRPr="009B3900">
        <w:rPr>
          <w:rFonts w:ascii="Times New Roman" w:hAnsi="Times New Roman"/>
          <w:sz w:val="32"/>
          <w:szCs w:val="32"/>
        </w:rPr>
        <w:t>учителя английского языка</w:t>
      </w:r>
      <w:r>
        <w:rPr>
          <w:rFonts w:ascii="Times New Roman" w:hAnsi="Times New Roman"/>
          <w:sz w:val="32"/>
          <w:szCs w:val="32"/>
        </w:rPr>
        <w:t xml:space="preserve"> </w:t>
      </w:r>
    </w:p>
    <w:p w:rsidR="00A601E9" w:rsidRPr="009B3900" w:rsidRDefault="00A601E9" w:rsidP="00A601E9">
      <w:pPr>
        <w:spacing w:after="0" w:line="240" w:lineRule="auto"/>
        <w:jc w:val="center"/>
        <w:rPr>
          <w:rFonts w:ascii="Times New Roman" w:hAnsi="Times New Roman"/>
          <w:sz w:val="32"/>
          <w:szCs w:val="32"/>
        </w:rPr>
      </w:pPr>
      <w:r>
        <w:rPr>
          <w:rFonts w:ascii="Times New Roman" w:hAnsi="Times New Roman"/>
          <w:sz w:val="32"/>
          <w:szCs w:val="32"/>
        </w:rPr>
        <w:t>первой квалификационной категории</w:t>
      </w:r>
    </w:p>
    <w:p w:rsidR="00A601E9" w:rsidRPr="009B3900" w:rsidRDefault="00A601E9" w:rsidP="00A601E9">
      <w:pPr>
        <w:spacing w:after="0" w:line="240" w:lineRule="auto"/>
        <w:jc w:val="center"/>
        <w:rPr>
          <w:rFonts w:ascii="Times New Roman" w:hAnsi="Times New Roman"/>
          <w:sz w:val="32"/>
          <w:szCs w:val="32"/>
        </w:rPr>
      </w:pPr>
      <w:r w:rsidRPr="009B3900">
        <w:rPr>
          <w:rFonts w:ascii="Times New Roman" w:hAnsi="Times New Roman"/>
          <w:sz w:val="32"/>
          <w:szCs w:val="32"/>
        </w:rPr>
        <w:t>по учебному курсу «Английский язык»</w:t>
      </w:r>
    </w:p>
    <w:p w:rsidR="00A601E9" w:rsidRDefault="00A601E9" w:rsidP="00724B02">
      <w:pPr>
        <w:pStyle w:val="a4"/>
        <w:jc w:val="center"/>
        <w:outlineLvl w:val="0"/>
        <w:rPr>
          <w:rFonts w:ascii="Cambria" w:hAnsi="Cambria"/>
          <w:sz w:val="72"/>
          <w:szCs w:val="72"/>
        </w:rPr>
      </w:pPr>
      <w:r>
        <w:rPr>
          <w:rFonts w:ascii="Times New Roman" w:hAnsi="Times New Roman"/>
          <w:sz w:val="32"/>
          <w:szCs w:val="32"/>
          <w:lang w:val="en-US"/>
        </w:rPr>
        <w:t>8</w:t>
      </w:r>
      <w:r w:rsidRPr="009B3900">
        <w:rPr>
          <w:rFonts w:ascii="Times New Roman" w:hAnsi="Times New Roman"/>
          <w:sz w:val="32"/>
          <w:szCs w:val="32"/>
        </w:rPr>
        <w:t xml:space="preserve"> класс </w:t>
      </w:r>
      <w:r>
        <w:rPr>
          <w:rFonts w:ascii="Times New Roman" w:hAnsi="Times New Roman"/>
          <w:sz w:val="32"/>
          <w:szCs w:val="32"/>
        </w:rPr>
        <w:t>(</w:t>
      </w:r>
      <w:r>
        <w:rPr>
          <w:rFonts w:ascii="Times New Roman" w:hAnsi="Times New Roman"/>
          <w:sz w:val="32"/>
          <w:szCs w:val="32"/>
          <w:lang w:val="en-US"/>
        </w:rPr>
        <w:t>углубленный</w:t>
      </w:r>
      <w:r>
        <w:rPr>
          <w:rFonts w:ascii="Times New Roman" w:hAnsi="Times New Roman"/>
          <w:sz w:val="32"/>
          <w:szCs w:val="32"/>
        </w:rPr>
        <w:t xml:space="preserve"> уровень)</w:t>
      </w:r>
      <w:r w:rsidRPr="00E24AC2">
        <w:rPr>
          <w:noProof/>
        </w:rPr>
        <w:pict>
          <v:rect id="_x0000_s1026" style="position:absolute;left:0;text-align:left;margin-left:0;margin-top:0;width:624.25pt;height:50.15pt;z-index:251656192;mso-width-percent:1050;mso-height-percent:900;mso-position-horizontal:center;mso-position-horizontal-relative:page;mso-position-vertical:bottom;mso-position-vertical-relative:page;mso-width-percent:1050;mso-height-percent:900;mso-height-relative:top-margin-area" o:allowincell="f" fillcolor="#4bacc6" strokecolor="#31849b">
            <w10:wrap anchorx="page" anchory="page"/>
          </v:rect>
        </w:pict>
      </w:r>
      <w:r w:rsidRPr="00E24AC2">
        <w:rPr>
          <w:noProof/>
        </w:rPr>
        <w:pict>
          <v:rect id="_x0000_s1029" style="position:absolute;left:0;text-align:left;margin-left:39pt;margin-top:-20.6pt;width:7.15pt;height:883.15pt;z-index:251659264;mso-height-percent:1050;mso-position-horizontal-relative:page;mso-position-vertical-relative:page;mso-height-percent:1050" o:allowincell="f" strokecolor="#31849b">
            <w10:wrap anchorx="margin" anchory="page"/>
          </v:rect>
        </w:pict>
      </w:r>
      <w:r w:rsidRPr="00E24AC2">
        <w:rPr>
          <w:noProof/>
        </w:rPr>
        <w:pict>
          <v:rect id="_x0000_s1028" style="position:absolute;left:0;text-align:left;margin-left:570.5pt;margin-top:-20.6pt;width:7.15pt;height:883.15pt;z-index:251658240;mso-height-percent:1050;mso-position-horizontal-relative:page;mso-position-vertical-relative:page;mso-height-percent:1050" o:allowincell="f" strokecolor="#31849b">
            <w10:wrap anchorx="page" anchory="page"/>
          </v:rect>
        </w:pict>
      </w:r>
      <w:r w:rsidRPr="00E24AC2">
        <w:rPr>
          <w:noProof/>
        </w:rPr>
        <w:pict>
          <v:rect id="_x0000_s1027" style="position:absolute;left:0;text-align:left;margin-left:-14.4pt;margin-top:.4pt;width:624.2pt;height:50.15pt;z-index:251657216;mso-width-percent:1050;mso-height-percent:900;mso-position-horizontal-relative:page;mso-position-vertical-relative:page;mso-width-percent:1050;mso-height-percent:900;mso-height-relative:top-margin-area" o:allowincell="f" fillcolor="#4bacc6" strokecolor="#31849b">
            <w10:wrap anchorx="page" anchory="margin"/>
          </v:rect>
        </w:pict>
      </w:r>
    </w:p>
    <w:p w:rsidR="00A601E9" w:rsidRDefault="00A601E9">
      <w:pPr>
        <w:pStyle w:val="a4"/>
        <w:rPr>
          <w:rFonts w:ascii="Cambria" w:hAnsi="Cambria"/>
          <w:sz w:val="72"/>
          <w:szCs w:val="72"/>
        </w:rPr>
      </w:pPr>
    </w:p>
    <w:p w:rsidR="00A601E9" w:rsidRDefault="00A601E9">
      <w:pPr>
        <w:pStyle w:val="a4"/>
        <w:rPr>
          <w:rFonts w:ascii="Cambria" w:hAnsi="Cambria"/>
          <w:sz w:val="36"/>
          <w:szCs w:val="36"/>
        </w:rPr>
      </w:pPr>
    </w:p>
    <w:p w:rsidR="00A601E9" w:rsidRDefault="00A601E9">
      <w:pPr>
        <w:pStyle w:val="a4"/>
        <w:rPr>
          <w:rFonts w:ascii="Cambria" w:hAnsi="Cambria"/>
          <w:sz w:val="36"/>
          <w:szCs w:val="36"/>
        </w:rPr>
      </w:pPr>
    </w:p>
    <w:p w:rsidR="00A601E9" w:rsidRDefault="00A601E9">
      <w:pPr>
        <w:pStyle w:val="a4"/>
        <w:rPr>
          <w:rFonts w:ascii="Cambria" w:hAnsi="Cambria"/>
          <w:sz w:val="36"/>
          <w:szCs w:val="36"/>
        </w:rPr>
      </w:pPr>
    </w:p>
    <w:p w:rsidR="00A601E9" w:rsidRDefault="00A601E9">
      <w:pPr>
        <w:pStyle w:val="a4"/>
      </w:pPr>
    </w:p>
    <w:p w:rsidR="00A601E9" w:rsidRDefault="00A601E9"/>
    <w:p w:rsidR="00A601E9" w:rsidRDefault="00A601E9"/>
    <w:p w:rsidR="00A601E9" w:rsidRDefault="00A601E9"/>
    <w:p w:rsidR="00A601E9" w:rsidRDefault="00A601E9"/>
    <w:p w:rsidR="00A601E9" w:rsidRDefault="00A601E9"/>
    <w:p w:rsidR="00A601E9" w:rsidRDefault="00A601E9"/>
    <w:p w:rsidR="00A601E9" w:rsidRDefault="00A601E9" w:rsidP="00A601E9">
      <w:pPr>
        <w:jc w:val="center"/>
      </w:pPr>
    </w:p>
    <w:p w:rsidR="00A601E9" w:rsidRPr="009B3900" w:rsidRDefault="00A601E9" w:rsidP="00724B02">
      <w:pPr>
        <w:widowControl w:val="0"/>
        <w:spacing w:before="120" w:after="0" w:line="240" w:lineRule="auto"/>
        <w:ind w:firstLine="720"/>
        <w:jc w:val="center"/>
        <w:outlineLvl w:val="0"/>
        <w:rPr>
          <w:rFonts w:ascii="Times New Roman" w:hAnsi="Times New Roman"/>
          <w:sz w:val="32"/>
          <w:szCs w:val="32"/>
        </w:rPr>
      </w:pPr>
      <w:r w:rsidRPr="009B3900">
        <w:rPr>
          <w:rFonts w:ascii="Times New Roman" w:hAnsi="Times New Roman"/>
          <w:sz w:val="32"/>
          <w:szCs w:val="32"/>
        </w:rPr>
        <w:t>Старый Оскол</w:t>
      </w:r>
    </w:p>
    <w:p w:rsidR="00A601E9" w:rsidRDefault="00A601E9" w:rsidP="00A601E9">
      <w:pPr>
        <w:spacing w:after="0" w:line="240" w:lineRule="auto"/>
        <w:jc w:val="center"/>
        <w:rPr>
          <w:rFonts w:ascii="Times New Roman" w:hAnsi="Times New Roman"/>
          <w:sz w:val="32"/>
          <w:szCs w:val="32"/>
        </w:rPr>
      </w:pPr>
      <w:r>
        <w:rPr>
          <w:rFonts w:ascii="Times New Roman" w:hAnsi="Times New Roman"/>
          <w:sz w:val="32"/>
          <w:szCs w:val="32"/>
        </w:rPr>
        <w:t>2011</w:t>
      </w:r>
    </w:p>
    <w:p w:rsidR="007576BA" w:rsidRPr="007576BA" w:rsidRDefault="00A601E9" w:rsidP="00724B02">
      <w:pPr>
        <w:spacing w:after="0" w:line="240" w:lineRule="auto"/>
        <w:jc w:val="center"/>
        <w:outlineLvl w:val="0"/>
        <w:rPr>
          <w:rFonts w:ascii="Times New Roman" w:hAnsi="Times New Roman"/>
          <w:b/>
          <w:sz w:val="24"/>
          <w:szCs w:val="24"/>
        </w:rPr>
      </w:pPr>
      <w:r>
        <w:rPr>
          <w:rFonts w:ascii="Times New Roman" w:hAnsi="Times New Roman"/>
          <w:b/>
          <w:sz w:val="24"/>
          <w:szCs w:val="24"/>
        </w:rPr>
        <w:br w:type="page"/>
      </w:r>
      <w:r w:rsidR="007576BA" w:rsidRPr="007576BA">
        <w:rPr>
          <w:rFonts w:ascii="Times New Roman" w:hAnsi="Times New Roman"/>
          <w:b/>
          <w:sz w:val="24"/>
          <w:szCs w:val="24"/>
        </w:rPr>
        <w:lastRenderedPageBreak/>
        <w:t>ПОЯСНИТЕЛЬНАЯ ЗАПИСКА</w:t>
      </w:r>
    </w:p>
    <w:p w:rsidR="009438B6" w:rsidRPr="00A601E9" w:rsidRDefault="009438B6" w:rsidP="009438B6">
      <w:pPr>
        <w:spacing w:after="0" w:line="240" w:lineRule="auto"/>
        <w:rPr>
          <w:rFonts w:ascii="Times New Roman" w:hAnsi="Times New Roman"/>
          <w:b/>
          <w:sz w:val="24"/>
          <w:szCs w:val="24"/>
        </w:rPr>
      </w:pPr>
    </w:p>
    <w:p w:rsidR="009438B6" w:rsidRPr="009438B6" w:rsidRDefault="009438B6" w:rsidP="009438B6">
      <w:pPr>
        <w:tabs>
          <w:tab w:val="left" w:pos="7020"/>
        </w:tabs>
        <w:spacing w:after="0" w:line="240" w:lineRule="auto"/>
        <w:ind w:firstLine="708"/>
        <w:jc w:val="both"/>
        <w:rPr>
          <w:rFonts w:ascii="Times New Roman" w:hAnsi="Times New Roman"/>
          <w:sz w:val="24"/>
          <w:szCs w:val="24"/>
        </w:rPr>
      </w:pPr>
      <w:r w:rsidRPr="009438B6">
        <w:rPr>
          <w:rFonts w:ascii="Times New Roman" w:hAnsi="Times New Roman"/>
          <w:sz w:val="24"/>
          <w:szCs w:val="24"/>
        </w:rPr>
        <w:t xml:space="preserve">Данная рабочая программа </w:t>
      </w:r>
      <w:r w:rsidR="00A601E9">
        <w:rPr>
          <w:rFonts w:ascii="Times New Roman" w:hAnsi="Times New Roman"/>
          <w:sz w:val="24"/>
          <w:szCs w:val="24"/>
        </w:rPr>
        <w:t xml:space="preserve">предназначена для углубленного обучения </w:t>
      </w:r>
      <w:r w:rsidRPr="009438B6">
        <w:rPr>
          <w:rFonts w:ascii="Times New Roman" w:hAnsi="Times New Roman"/>
          <w:sz w:val="24"/>
          <w:szCs w:val="24"/>
        </w:rPr>
        <w:t>английскому яз</w:t>
      </w:r>
      <w:r>
        <w:rPr>
          <w:rFonts w:ascii="Times New Roman" w:hAnsi="Times New Roman"/>
          <w:sz w:val="24"/>
          <w:szCs w:val="24"/>
        </w:rPr>
        <w:t xml:space="preserve">ыку в </w:t>
      </w:r>
      <w:r w:rsidRPr="009438B6">
        <w:rPr>
          <w:rFonts w:ascii="Times New Roman" w:hAnsi="Times New Roman"/>
          <w:sz w:val="24"/>
          <w:szCs w:val="24"/>
        </w:rPr>
        <w:t xml:space="preserve">8 </w:t>
      </w:r>
      <w:r w:rsidR="0055231C">
        <w:rPr>
          <w:rFonts w:ascii="Times New Roman" w:hAnsi="Times New Roman"/>
          <w:sz w:val="24"/>
          <w:szCs w:val="24"/>
        </w:rPr>
        <w:t>«</w:t>
      </w:r>
      <w:r w:rsidR="009861E0">
        <w:rPr>
          <w:rFonts w:ascii="Times New Roman" w:hAnsi="Times New Roman"/>
          <w:sz w:val="24"/>
          <w:szCs w:val="24"/>
        </w:rPr>
        <w:t>Ж</w:t>
      </w:r>
      <w:r w:rsidR="0055231C">
        <w:rPr>
          <w:rFonts w:ascii="Times New Roman" w:hAnsi="Times New Roman"/>
          <w:sz w:val="24"/>
          <w:szCs w:val="24"/>
        </w:rPr>
        <w:t xml:space="preserve">» </w:t>
      </w:r>
      <w:r w:rsidRPr="009438B6">
        <w:rPr>
          <w:rFonts w:ascii="Times New Roman" w:hAnsi="Times New Roman"/>
          <w:sz w:val="24"/>
          <w:szCs w:val="24"/>
        </w:rPr>
        <w:t>классе М</w:t>
      </w:r>
      <w:r w:rsidR="006E6D88">
        <w:rPr>
          <w:rFonts w:ascii="Times New Roman" w:hAnsi="Times New Roman"/>
          <w:sz w:val="24"/>
          <w:szCs w:val="24"/>
        </w:rPr>
        <w:t>Б</w:t>
      </w:r>
      <w:r w:rsidRPr="009438B6">
        <w:rPr>
          <w:rFonts w:ascii="Times New Roman" w:hAnsi="Times New Roman"/>
          <w:sz w:val="24"/>
          <w:szCs w:val="24"/>
        </w:rPr>
        <w:t>ОУ «</w:t>
      </w:r>
      <w:r>
        <w:rPr>
          <w:rFonts w:ascii="Times New Roman" w:hAnsi="Times New Roman"/>
          <w:sz w:val="24"/>
          <w:szCs w:val="24"/>
        </w:rPr>
        <w:t>СОШ №</w:t>
      </w:r>
      <w:r w:rsidR="00A601E9">
        <w:rPr>
          <w:rFonts w:ascii="Times New Roman" w:hAnsi="Times New Roman"/>
          <w:sz w:val="24"/>
          <w:szCs w:val="24"/>
        </w:rPr>
        <w:t>40</w:t>
      </w:r>
      <w:r w:rsidRPr="009438B6">
        <w:rPr>
          <w:rFonts w:ascii="Times New Roman" w:hAnsi="Times New Roman"/>
          <w:sz w:val="24"/>
          <w:szCs w:val="24"/>
        </w:rPr>
        <w:t>»</w:t>
      </w:r>
      <w:r w:rsidR="00A601E9">
        <w:rPr>
          <w:rFonts w:ascii="Times New Roman" w:hAnsi="Times New Roman"/>
          <w:sz w:val="24"/>
          <w:szCs w:val="24"/>
        </w:rPr>
        <w:t>. Она разработана</w:t>
      </w:r>
      <w:r w:rsidRPr="009438B6">
        <w:rPr>
          <w:rFonts w:ascii="Times New Roman" w:hAnsi="Times New Roman"/>
          <w:sz w:val="24"/>
          <w:szCs w:val="24"/>
        </w:rPr>
        <w:t xml:space="preserve"> на основе федерального компонента государственного</w:t>
      </w:r>
      <w:r w:rsidR="00A601E9">
        <w:rPr>
          <w:rFonts w:ascii="Times New Roman" w:hAnsi="Times New Roman"/>
          <w:sz w:val="24"/>
          <w:szCs w:val="24"/>
        </w:rPr>
        <w:t xml:space="preserve"> образовательного стандарта 2007</w:t>
      </w:r>
      <w:r w:rsidRPr="009438B6">
        <w:rPr>
          <w:rFonts w:ascii="Times New Roman" w:hAnsi="Times New Roman"/>
          <w:sz w:val="24"/>
          <w:szCs w:val="24"/>
        </w:rPr>
        <w:t xml:space="preserve"> г., программы общеобразовательных учреждений по английскому языку для </w:t>
      </w:r>
      <w:r w:rsidR="00A601E9">
        <w:rPr>
          <w:rFonts w:ascii="Times New Roman" w:hAnsi="Times New Roman"/>
          <w:sz w:val="24"/>
          <w:szCs w:val="24"/>
          <w:lang w:val="en-US"/>
        </w:rPr>
        <w:t>II</w:t>
      </w:r>
      <w:r w:rsidR="00A601E9" w:rsidRPr="00A601E9">
        <w:rPr>
          <w:rFonts w:ascii="Times New Roman" w:hAnsi="Times New Roman"/>
          <w:sz w:val="24"/>
          <w:szCs w:val="24"/>
        </w:rPr>
        <w:t>-</w:t>
      </w:r>
      <w:r w:rsidR="00A601E9">
        <w:rPr>
          <w:rFonts w:ascii="Times New Roman" w:hAnsi="Times New Roman"/>
          <w:sz w:val="24"/>
          <w:szCs w:val="24"/>
          <w:lang w:val="en-US"/>
        </w:rPr>
        <w:t>XI</w:t>
      </w:r>
      <w:r w:rsidR="00A601E9">
        <w:rPr>
          <w:rFonts w:ascii="Times New Roman" w:hAnsi="Times New Roman"/>
          <w:sz w:val="24"/>
          <w:szCs w:val="24"/>
        </w:rPr>
        <w:t xml:space="preserve"> </w:t>
      </w:r>
      <w:r w:rsidRPr="009438B6">
        <w:rPr>
          <w:rFonts w:ascii="Times New Roman" w:hAnsi="Times New Roman"/>
          <w:sz w:val="24"/>
          <w:szCs w:val="24"/>
        </w:rPr>
        <w:t xml:space="preserve">классов с углубленным изучением </w:t>
      </w:r>
      <w:r w:rsidR="00A601E9">
        <w:rPr>
          <w:rFonts w:ascii="Times New Roman" w:hAnsi="Times New Roman"/>
          <w:sz w:val="24"/>
          <w:szCs w:val="24"/>
        </w:rPr>
        <w:t>английского</w:t>
      </w:r>
      <w:r w:rsidRPr="009438B6">
        <w:rPr>
          <w:rFonts w:ascii="Times New Roman" w:hAnsi="Times New Roman"/>
          <w:sz w:val="24"/>
          <w:szCs w:val="24"/>
        </w:rPr>
        <w:t xml:space="preserve"> язык</w:t>
      </w:r>
      <w:r w:rsidR="00A601E9">
        <w:rPr>
          <w:rFonts w:ascii="Times New Roman" w:hAnsi="Times New Roman"/>
          <w:sz w:val="24"/>
          <w:szCs w:val="24"/>
        </w:rPr>
        <w:t>а (авторы Афанасьева О.В., Михеева И.В., Языкова Н.В.)</w:t>
      </w:r>
      <w:r w:rsidRPr="009438B6">
        <w:rPr>
          <w:rFonts w:ascii="Times New Roman" w:hAnsi="Times New Roman"/>
          <w:sz w:val="24"/>
          <w:szCs w:val="24"/>
        </w:rPr>
        <w:t>,</w:t>
      </w:r>
      <w:r w:rsidR="00A601E9">
        <w:rPr>
          <w:rFonts w:ascii="Times New Roman" w:hAnsi="Times New Roman"/>
          <w:sz w:val="24"/>
          <w:szCs w:val="24"/>
        </w:rPr>
        <w:t xml:space="preserve"> а также инструктивно-методического письма «О преподавании иностранных языков в 2011-2012 учебном году в общеобразовательных учреждениях Белгородской области» БРИПКиППС.</w:t>
      </w:r>
    </w:p>
    <w:p w:rsidR="009438B6" w:rsidRPr="005D0BE0" w:rsidRDefault="009438B6" w:rsidP="0055231C">
      <w:pPr>
        <w:tabs>
          <w:tab w:val="left" w:pos="7020"/>
        </w:tabs>
        <w:spacing w:after="0" w:line="240" w:lineRule="auto"/>
        <w:ind w:firstLine="708"/>
        <w:jc w:val="both"/>
        <w:rPr>
          <w:rFonts w:ascii="Times New Roman" w:hAnsi="Times New Roman"/>
          <w:color w:val="FF0000"/>
          <w:sz w:val="24"/>
          <w:szCs w:val="24"/>
        </w:rPr>
      </w:pPr>
      <w:r w:rsidRPr="009438B6">
        <w:rPr>
          <w:rFonts w:ascii="Times New Roman" w:hAnsi="Times New Roman"/>
          <w:sz w:val="24"/>
          <w:szCs w:val="24"/>
        </w:rPr>
        <w:t xml:space="preserve"> Рабочая программа ориентирована на использование учебно-методичес</w:t>
      </w:r>
      <w:r>
        <w:rPr>
          <w:rFonts w:ascii="Times New Roman" w:hAnsi="Times New Roman"/>
          <w:sz w:val="24"/>
          <w:szCs w:val="24"/>
        </w:rPr>
        <w:t xml:space="preserve">кого комплекта </w:t>
      </w:r>
      <w:r w:rsidR="00A601E9">
        <w:rPr>
          <w:rFonts w:ascii="Times New Roman" w:hAnsi="Times New Roman"/>
          <w:sz w:val="24"/>
          <w:szCs w:val="24"/>
        </w:rPr>
        <w:t>«</w:t>
      </w:r>
      <w:r>
        <w:rPr>
          <w:rFonts w:ascii="Times New Roman" w:hAnsi="Times New Roman"/>
          <w:sz w:val="24"/>
          <w:szCs w:val="24"/>
        </w:rPr>
        <w:t>Английский язык</w:t>
      </w:r>
      <w:r w:rsidR="00A601E9">
        <w:rPr>
          <w:rFonts w:ascii="Times New Roman" w:hAnsi="Times New Roman"/>
          <w:sz w:val="24"/>
          <w:szCs w:val="24"/>
        </w:rPr>
        <w:t>.</w:t>
      </w:r>
      <w:r>
        <w:rPr>
          <w:rFonts w:ascii="Times New Roman" w:hAnsi="Times New Roman"/>
          <w:sz w:val="24"/>
          <w:szCs w:val="24"/>
        </w:rPr>
        <w:t xml:space="preserve"> </w:t>
      </w:r>
      <w:r w:rsidRPr="009438B6">
        <w:rPr>
          <w:rFonts w:ascii="Times New Roman" w:hAnsi="Times New Roman"/>
          <w:sz w:val="24"/>
          <w:szCs w:val="24"/>
        </w:rPr>
        <w:t>8 класс</w:t>
      </w:r>
      <w:r w:rsidR="00A601E9">
        <w:rPr>
          <w:rFonts w:ascii="Times New Roman" w:hAnsi="Times New Roman"/>
          <w:sz w:val="24"/>
          <w:szCs w:val="24"/>
        </w:rPr>
        <w:t>» (</w:t>
      </w:r>
      <w:r w:rsidRPr="009438B6">
        <w:rPr>
          <w:rFonts w:ascii="Times New Roman" w:hAnsi="Times New Roman"/>
          <w:sz w:val="24"/>
          <w:szCs w:val="24"/>
        </w:rPr>
        <w:t>Афанасьева О.В., Михеева И.В.</w:t>
      </w:r>
      <w:r w:rsidR="00A601E9">
        <w:rPr>
          <w:rFonts w:ascii="Times New Roman" w:hAnsi="Times New Roman"/>
          <w:sz w:val="24"/>
          <w:szCs w:val="24"/>
        </w:rPr>
        <w:t>) -</w:t>
      </w:r>
      <w:r w:rsidRPr="009438B6">
        <w:rPr>
          <w:rFonts w:ascii="Times New Roman" w:hAnsi="Times New Roman"/>
          <w:sz w:val="24"/>
          <w:szCs w:val="24"/>
        </w:rPr>
        <w:t xml:space="preserve"> Москва «Просвещение»</w:t>
      </w:r>
      <w:r w:rsidR="00A601E9">
        <w:rPr>
          <w:rFonts w:ascii="Times New Roman" w:hAnsi="Times New Roman"/>
          <w:sz w:val="24"/>
          <w:szCs w:val="24"/>
        </w:rPr>
        <w:t>,</w:t>
      </w:r>
      <w:r w:rsidRPr="009438B6">
        <w:rPr>
          <w:rFonts w:ascii="Times New Roman" w:hAnsi="Times New Roman"/>
          <w:sz w:val="24"/>
          <w:szCs w:val="24"/>
        </w:rPr>
        <w:t xml:space="preserve"> 2009 г</w:t>
      </w:r>
      <w:r w:rsidR="00A601E9">
        <w:rPr>
          <w:rFonts w:ascii="Times New Roman" w:hAnsi="Times New Roman"/>
          <w:sz w:val="24"/>
          <w:szCs w:val="24"/>
        </w:rPr>
        <w:t>.</w:t>
      </w:r>
      <w:r w:rsidRPr="009438B6">
        <w:rPr>
          <w:rFonts w:ascii="Times New Roman" w:hAnsi="Times New Roman"/>
          <w:sz w:val="24"/>
          <w:szCs w:val="24"/>
        </w:rPr>
        <w:t xml:space="preserve"> В состав УМК входит учебник, рабочая тетрадь и др. согласно перечню учебников, утвержденных приказом Минобрнауки РФ, используемого для достижения поставленной цели в соответствии с образовательной программой учреждения. </w:t>
      </w:r>
    </w:p>
    <w:p w:rsidR="005D0BE0" w:rsidRDefault="005D0BE0" w:rsidP="005D0BE0">
      <w:pPr>
        <w:spacing w:after="0" w:line="240" w:lineRule="auto"/>
        <w:ind w:firstLine="708"/>
        <w:jc w:val="both"/>
        <w:rPr>
          <w:rFonts w:ascii="Times New Roman" w:hAnsi="Times New Roman"/>
          <w:b/>
          <w:sz w:val="24"/>
          <w:szCs w:val="24"/>
        </w:rPr>
      </w:pPr>
      <w:r>
        <w:rPr>
          <w:rFonts w:ascii="Times New Roman" w:hAnsi="Times New Roman"/>
          <w:sz w:val="24"/>
          <w:szCs w:val="24"/>
        </w:rPr>
        <w:t xml:space="preserve">Программа рассчитана на </w:t>
      </w:r>
      <w:r w:rsidRPr="0055231C">
        <w:rPr>
          <w:rFonts w:ascii="Times New Roman" w:hAnsi="Times New Roman"/>
          <w:b/>
          <w:sz w:val="24"/>
          <w:szCs w:val="24"/>
        </w:rPr>
        <w:t>175</w:t>
      </w:r>
      <w:r w:rsidR="009438B6" w:rsidRPr="009438B6">
        <w:rPr>
          <w:rFonts w:ascii="Times New Roman" w:hAnsi="Times New Roman"/>
          <w:sz w:val="24"/>
          <w:szCs w:val="24"/>
        </w:rPr>
        <w:t xml:space="preserve"> часов учебного времени, в т.ч. количество часов для проведения контрольных (24 по 6 в каждой четверти). Рабочая программа конкретизирует содержание предметных тем образовательного стандарта, дает распределение учебных часов по темам. В программе установлена оптимальная последовательность изучения тем и разделов учебного предмета с учетом межпредметных и внутрипредметных связей, логики учебного процесса, возрастных особенностей учащихся, определяет необходимый набор форм учебной деятельности.</w:t>
      </w:r>
      <w:r w:rsidR="009438B6" w:rsidRPr="009438B6">
        <w:rPr>
          <w:rFonts w:ascii="Times New Roman" w:hAnsi="Times New Roman"/>
          <w:b/>
          <w:sz w:val="24"/>
          <w:szCs w:val="24"/>
        </w:rPr>
        <w:t xml:space="preserve"> </w:t>
      </w:r>
    </w:p>
    <w:p w:rsidR="0055231C" w:rsidRDefault="0055231C" w:rsidP="005D0BE0">
      <w:pPr>
        <w:spacing w:after="0" w:line="240" w:lineRule="auto"/>
        <w:ind w:firstLine="708"/>
        <w:jc w:val="both"/>
        <w:rPr>
          <w:rFonts w:ascii="Times New Roman" w:hAnsi="Times New Roman"/>
          <w:b/>
          <w:sz w:val="24"/>
          <w:szCs w:val="24"/>
        </w:rPr>
      </w:pPr>
    </w:p>
    <w:p w:rsidR="009438B6" w:rsidRPr="009438B6" w:rsidRDefault="005D0BE0" w:rsidP="00724B02">
      <w:pPr>
        <w:spacing w:after="0" w:line="240" w:lineRule="auto"/>
        <w:ind w:firstLine="708"/>
        <w:jc w:val="both"/>
        <w:outlineLvl w:val="0"/>
        <w:rPr>
          <w:rFonts w:ascii="Times New Roman" w:hAnsi="Times New Roman"/>
          <w:b/>
          <w:sz w:val="24"/>
          <w:szCs w:val="24"/>
        </w:rPr>
      </w:pPr>
      <w:r>
        <w:rPr>
          <w:rFonts w:ascii="Times New Roman" w:hAnsi="Times New Roman"/>
          <w:b/>
          <w:sz w:val="24"/>
          <w:szCs w:val="24"/>
        </w:rPr>
        <w:t>ОСНОВНЫЕ ПРИНЦИПЫ КУРСА:</w:t>
      </w:r>
    </w:p>
    <w:p w:rsidR="009438B6" w:rsidRPr="009438B6" w:rsidRDefault="009438B6" w:rsidP="009438B6">
      <w:pPr>
        <w:tabs>
          <w:tab w:val="left" w:pos="7020"/>
        </w:tabs>
        <w:spacing w:after="0" w:line="240" w:lineRule="auto"/>
        <w:ind w:firstLine="142"/>
        <w:rPr>
          <w:rFonts w:ascii="Times New Roman" w:hAnsi="Times New Roman"/>
          <w:sz w:val="24"/>
          <w:szCs w:val="24"/>
        </w:rPr>
      </w:pPr>
      <w:r w:rsidRPr="009438B6">
        <w:rPr>
          <w:rFonts w:ascii="Times New Roman" w:hAnsi="Times New Roman"/>
          <w:sz w:val="24"/>
          <w:szCs w:val="24"/>
        </w:rPr>
        <w:t>Личностно-ориентированный характер обучения.</w:t>
      </w:r>
    </w:p>
    <w:p w:rsidR="009438B6" w:rsidRPr="009438B6" w:rsidRDefault="009438B6" w:rsidP="009438B6">
      <w:pPr>
        <w:tabs>
          <w:tab w:val="left" w:pos="7020"/>
        </w:tabs>
        <w:spacing w:after="0" w:line="240" w:lineRule="auto"/>
        <w:ind w:firstLine="142"/>
        <w:rPr>
          <w:rFonts w:ascii="Times New Roman" w:hAnsi="Times New Roman"/>
          <w:sz w:val="24"/>
          <w:szCs w:val="24"/>
        </w:rPr>
      </w:pPr>
      <w:r w:rsidRPr="009438B6">
        <w:rPr>
          <w:rFonts w:ascii="Times New Roman" w:hAnsi="Times New Roman"/>
          <w:sz w:val="24"/>
          <w:szCs w:val="24"/>
        </w:rPr>
        <w:t>Соблюдение деятельностного характера обучения.</w:t>
      </w:r>
    </w:p>
    <w:p w:rsidR="009438B6" w:rsidRPr="009438B6" w:rsidRDefault="009438B6" w:rsidP="009438B6">
      <w:pPr>
        <w:tabs>
          <w:tab w:val="left" w:pos="7020"/>
        </w:tabs>
        <w:spacing w:after="0" w:line="240" w:lineRule="auto"/>
        <w:ind w:firstLine="142"/>
        <w:rPr>
          <w:rFonts w:ascii="Times New Roman" w:hAnsi="Times New Roman"/>
          <w:sz w:val="24"/>
          <w:szCs w:val="24"/>
        </w:rPr>
      </w:pPr>
      <w:r w:rsidRPr="009438B6">
        <w:rPr>
          <w:rFonts w:ascii="Times New Roman" w:hAnsi="Times New Roman"/>
          <w:sz w:val="24"/>
          <w:szCs w:val="24"/>
        </w:rPr>
        <w:t>Приоритет коммуникативной цели в обучении.</w:t>
      </w:r>
    </w:p>
    <w:p w:rsidR="009438B6" w:rsidRPr="009438B6" w:rsidRDefault="009438B6" w:rsidP="009438B6">
      <w:pPr>
        <w:tabs>
          <w:tab w:val="left" w:pos="7020"/>
        </w:tabs>
        <w:spacing w:after="0" w:line="240" w:lineRule="auto"/>
        <w:ind w:firstLine="142"/>
        <w:rPr>
          <w:rFonts w:ascii="Times New Roman" w:hAnsi="Times New Roman"/>
          <w:sz w:val="24"/>
          <w:szCs w:val="24"/>
        </w:rPr>
      </w:pPr>
      <w:r w:rsidRPr="009438B6">
        <w:rPr>
          <w:rFonts w:ascii="Times New Roman" w:hAnsi="Times New Roman"/>
          <w:sz w:val="24"/>
          <w:szCs w:val="24"/>
        </w:rPr>
        <w:t>Сбалансированное обучение устным и письменным формами общения.</w:t>
      </w:r>
    </w:p>
    <w:p w:rsidR="009438B6" w:rsidRPr="009438B6" w:rsidRDefault="009438B6" w:rsidP="009438B6">
      <w:pPr>
        <w:tabs>
          <w:tab w:val="left" w:pos="7020"/>
        </w:tabs>
        <w:spacing w:after="0" w:line="240" w:lineRule="auto"/>
        <w:ind w:firstLine="142"/>
        <w:rPr>
          <w:rFonts w:ascii="Times New Roman" w:hAnsi="Times New Roman"/>
          <w:sz w:val="24"/>
          <w:szCs w:val="24"/>
        </w:rPr>
      </w:pPr>
      <w:r w:rsidRPr="009438B6">
        <w:rPr>
          <w:rFonts w:ascii="Times New Roman" w:hAnsi="Times New Roman"/>
          <w:sz w:val="24"/>
          <w:szCs w:val="24"/>
        </w:rPr>
        <w:t>Дифференцированный подход.</w:t>
      </w:r>
    </w:p>
    <w:p w:rsidR="009438B6" w:rsidRPr="009438B6" w:rsidRDefault="009438B6" w:rsidP="009438B6">
      <w:pPr>
        <w:tabs>
          <w:tab w:val="left" w:pos="7020"/>
        </w:tabs>
        <w:spacing w:after="0" w:line="240" w:lineRule="auto"/>
        <w:ind w:firstLine="142"/>
        <w:rPr>
          <w:rFonts w:ascii="Times New Roman" w:hAnsi="Times New Roman"/>
          <w:sz w:val="24"/>
          <w:szCs w:val="24"/>
        </w:rPr>
      </w:pPr>
      <w:r w:rsidRPr="009438B6">
        <w:rPr>
          <w:rFonts w:ascii="Times New Roman" w:hAnsi="Times New Roman"/>
          <w:sz w:val="24"/>
          <w:szCs w:val="24"/>
        </w:rPr>
        <w:t>Аутентичность материала.</w:t>
      </w:r>
    </w:p>
    <w:p w:rsidR="009438B6" w:rsidRPr="009438B6" w:rsidRDefault="009438B6" w:rsidP="009438B6">
      <w:pPr>
        <w:tabs>
          <w:tab w:val="left" w:pos="7020"/>
        </w:tabs>
        <w:spacing w:after="0" w:line="240" w:lineRule="auto"/>
        <w:ind w:firstLine="142"/>
        <w:rPr>
          <w:rFonts w:ascii="Times New Roman" w:hAnsi="Times New Roman"/>
          <w:sz w:val="24"/>
          <w:szCs w:val="24"/>
        </w:rPr>
      </w:pPr>
      <w:r w:rsidRPr="009438B6">
        <w:rPr>
          <w:rFonts w:ascii="Times New Roman" w:hAnsi="Times New Roman"/>
          <w:sz w:val="24"/>
          <w:szCs w:val="24"/>
        </w:rPr>
        <w:t>Социокультурная направленность.</w:t>
      </w:r>
    </w:p>
    <w:p w:rsidR="009438B6" w:rsidRPr="009438B6" w:rsidRDefault="009438B6" w:rsidP="009438B6">
      <w:pPr>
        <w:tabs>
          <w:tab w:val="left" w:pos="7020"/>
        </w:tabs>
        <w:spacing w:after="0" w:line="240" w:lineRule="auto"/>
        <w:ind w:firstLine="142"/>
        <w:rPr>
          <w:rFonts w:ascii="Times New Roman" w:hAnsi="Times New Roman"/>
          <w:sz w:val="24"/>
          <w:szCs w:val="24"/>
        </w:rPr>
      </w:pPr>
      <w:r w:rsidRPr="009438B6">
        <w:rPr>
          <w:rFonts w:ascii="Times New Roman" w:hAnsi="Times New Roman"/>
          <w:sz w:val="24"/>
          <w:szCs w:val="24"/>
        </w:rPr>
        <w:t>Широкое использование современных технологий обучения.</w:t>
      </w:r>
    </w:p>
    <w:p w:rsidR="009438B6" w:rsidRPr="009438B6" w:rsidRDefault="009438B6" w:rsidP="009438B6">
      <w:pPr>
        <w:tabs>
          <w:tab w:val="left" w:pos="7020"/>
        </w:tabs>
        <w:spacing w:after="0" w:line="240" w:lineRule="auto"/>
        <w:ind w:firstLine="142"/>
        <w:rPr>
          <w:rFonts w:ascii="Times New Roman" w:hAnsi="Times New Roman"/>
          <w:sz w:val="24"/>
          <w:szCs w:val="24"/>
        </w:rPr>
      </w:pPr>
    </w:p>
    <w:p w:rsidR="009438B6" w:rsidRPr="009438B6" w:rsidRDefault="009438B6" w:rsidP="00724B02">
      <w:pPr>
        <w:tabs>
          <w:tab w:val="left" w:pos="7020"/>
        </w:tabs>
        <w:spacing w:after="0" w:line="240" w:lineRule="auto"/>
        <w:ind w:firstLine="142"/>
        <w:outlineLvl w:val="0"/>
        <w:rPr>
          <w:rFonts w:ascii="Times New Roman" w:hAnsi="Times New Roman"/>
          <w:b/>
          <w:sz w:val="24"/>
          <w:szCs w:val="24"/>
        </w:rPr>
      </w:pPr>
      <w:r w:rsidRPr="009438B6">
        <w:rPr>
          <w:rFonts w:ascii="Times New Roman" w:hAnsi="Times New Roman"/>
          <w:b/>
          <w:sz w:val="24"/>
          <w:szCs w:val="24"/>
        </w:rPr>
        <w:t>Формы организации учебного процесса:</w:t>
      </w:r>
    </w:p>
    <w:p w:rsidR="009438B6" w:rsidRPr="009438B6" w:rsidRDefault="009438B6" w:rsidP="009438B6">
      <w:pPr>
        <w:spacing w:after="0" w:line="240" w:lineRule="auto"/>
        <w:ind w:firstLine="142"/>
        <w:rPr>
          <w:rFonts w:ascii="Times New Roman" w:hAnsi="Times New Roman"/>
          <w:sz w:val="24"/>
          <w:szCs w:val="24"/>
        </w:rPr>
      </w:pPr>
      <w:r w:rsidRPr="009438B6">
        <w:rPr>
          <w:rFonts w:ascii="Times New Roman" w:hAnsi="Times New Roman"/>
          <w:sz w:val="24"/>
          <w:szCs w:val="24"/>
        </w:rPr>
        <w:t>•</w:t>
      </w:r>
      <w:r w:rsidRPr="009438B6">
        <w:rPr>
          <w:rFonts w:ascii="Times New Roman" w:hAnsi="Times New Roman"/>
          <w:sz w:val="24"/>
          <w:szCs w:val="24"/>
        </w:rPr>
        <w:tab/>
        <w:t>индивидуальные;</w:t>
      </w:r>
    </w:p>
    <w:p w:rsidR="009438B6" w:rsidRPr="009438B6" w:rsidRDefault="009438B6" w:rsidP="009438B6">
      <w:pPr>
        <w:spacing w:after="0" w:line="240" w:lineRule="auto"/>
        <w:ind w:firstLine="142"/>
        <w:rPr>
          <w:rFonts w:ascii="Times New Roman" w:hAnsi="Times New Roman"/>
          <w:sz w:val="24"/>
          <w:szCs w:val="24"/>
        </w:rPr>
      </w:pPr>
      <w:r w:rsidRPr="009438B6">
        <w:rPr>
          <w:rFonts w:ascii="Times New Roman" w:hAnsi="Times New Roman"/>
          <w:sz w:val="24"/>
          <w:szCs w:val="24"/>
        </w:rPr>
        <w:t>•</w:t>
      </w:r>
      <w:r w:rsidRPr="009438B6">
        <w:rPr>
          <w:rFonts w:ascii="Times New Roman" w:hAnsi="Times New Roman"/>
          <w:sz w:val="24"/>
          <w:szCs w:val="24"/>
        </w:rPr>
        <w:tab/>
        <w:t>групповые;</w:t>
      </w:r>
    </w:p>
    <w:p w:rsidR="009438B6" w:rsidRPr="009438B6" w:rsidRDefault="009438B6" w:rsidP="009438B6">
      <w:pPr>
        <w:spacing w:after="0" w:line="240" w:lineRule="auto"/>
        <w:ind w:firstLine="142"/>
        <w:rPr>
          <w:rFonts w:ascii="Times New Roman" w:hAnsi="Times New Roman"/>
          <w:sz w:val="24"/>
          <w:szCs w:val="24"/>
        </w:rPr>
      </w:pPr>
      <w:r w:rsidRPr="009438B6">
        <w:rPr>
          <w:rFonts w:ascii="Times New Roman" w:hAnsi="Times New Roman"/>
          <w:sz w:val="24"/>
          <w:szCs w:val="24"/>
        </w:rPr>
        <w:t>•</w:t>
      </w:r>
      <w:r w:rsidRPr="009438B6">
        <w:rPr>
          <w:rFonts w:ascii="Times New Roman" w:hAnsi="Times New Roman"/>
          <w:sz w:val="24"/>
          <w:szCs w:val="24"/>
        </w:rPr>
        <w:tab/>
        <w:t>индивидуально-групповые;</w:t>
      </w:r>
    </w:p>
    <w:p w:rsidR="009438B6" w:rsidRPr="009438B6" w:rsidRDefault="009438B6" w:rsidP="009438B6">
      <w:pPr>
        <w:spacing w:after="0" w:line="240" w:lineRule="auto"/>
        <w:ind w:firstLine="142"/>
        <w:rPr>
          <w:rFonts w:ascii="Times New Roman" w:hAnsi="Times New Roman"/>
          <w:sz w:val="24"/>
          <w:szCs w:val="24"/>
        </w:rPr>
      </w:pPr>
      <w:r w:rsidRPr="009438B6">
        <w:rPr>
          <w:rFonts w:ascii="Times New Roman" w:hAnsi="Times New Roman"/>
          <w:sz w:val="24"/>
          <w:szCs w:val="24"/>
        </w:rPr>
        <w:t>•</w:t>
      </w:r>
      <w:r w:rsidRPr="009438B6">
        <w:rPr>
          <w:rFonts w:ascii="Times New Roman" w:hAnsi="Times New Roman"/>
          <w:sz w:val="24"/>
          <w:szCs w:val="24"/>
        </w:rPr>
        <w:tab/>
        <w:t>фронтальные.</w:t>
      </w:r>
    </w:p>
    <w:p w:rsidR="009438B6" w:rsidRPr="009438B6" w:rsidRDefault="009438B6" w:rsidP="009438B6">
      <w:pPr>
        <w:spacing w:after="0" w:line="240" w:lineRule="auto"/>
        <w:rPr>
          <w:rFonts w:ascii="Times New Roman" w:hAnsi="Times New Roman"/>
          <w:sz w:val="24"/>
          <w:szCs w:val="24"/>
          <w:lang w:val="en-US"/>
        </w:rPr>
      </w:pPr>
    </w:p>
    <w:p w:rsidR="006E6D88" w:rsidRPr="006E6D88" w:rsidRDefault="006E6D88" w:rsidP="006E6D88">
      <w:pPr>
        <w:tabs>
          <w:tab w:val="left" w:pos="7020"/>
        </w:tabs>
        <w:ind w:left="851"/>
        <w:jc w:val="both"/>
        <w:rPr>
          <w:rFonts w:ascii="Times New Roman" w:hAnsi="Times New Roman"/>
          <w:b/>
          <w:sz w:val="24"/>
          <w:szCs w:val="24"/>
        </w:rPr>
      </w:pPr>
      <w:r w:rsidRPr="006E6D88">
        <w:rPr>
          <w:rFonts w:ascii="Times New Roman" w:hAnsi="Times New Roman"/>
          <w:b/>
          <w:sz w:val="24"/>
          <w:szCs w:val="24"/>
        </w:rPr>
        <w:t>Цели обучения английскому языку</w:t>
      </w:r>
    </w:p>
    <w:p w:rsidR="006E6D88" w:rsidRPr="006E6D88" w:rsidRDefault="006E6D88" w:rsidP="006E6D88">
      <w:pPr>
        <w:spacing w:after="240" w:line="254" w:lineRule="exact"/>
        <w:ind w:left="40" w:right="40" w:firstLine="340"/>
        <w:jc w:val="both"/>
        <w:rPr>
          <w:rFonts w:ascii="Times New Roman" w:hAnsi="Times New Roman"/>
          <w:sz w:val="24"/>
          <w:szCs w:val="24"/>
          <w:vertAlign w:val="superscript"/>
        </w:rPr>
      </w:pPr>
      <w:r w:rsidRPr="006E6D88">
        <w:rPr>
          <w:rFonts w:ascii="Times New Roman" w:hAnsi="Times New Roman"/>
          <w:sz w:val="24"/>
          <w:szCs w:val="24"/>
        </w:rPr>
        <w:t>В соответствии с межкультурным подходом к обучению иностранным языкам, прин</w:t>
      </w:r>
      <w:r w:rsidRPr="006E6D88">
        <w:rPr>
          <w:rFonts w:ascii="Times New Roman" w:hAnsi="Times New Roman"/>
          <w:sz w:val="24"/>
          <w:szCs w:val="24"/>
        </w:rPr>
        <w:t>я</w:t>
      </w:r>
      <w:r w:rsidRPr="006E6D88">
        <w:rPr>
          <w:rFonts w:ascii="Times New Roman" w:hAnsi="Times New Roman"/>
          <w:sz w:val="24"/>
          <w:szCs w:val="24"/>
        </w:rPr>
        <w:t>тым в качестве методологичес</w:t>
      </w:r>
      <w:r w:rsidRPr="006E6D88">
        <w:rPr>
          <w:rFonts w:ascii="Times New Roman" w:hAnsi="Times New Roman"/>
          <w:sz w:val="24"/>
          <w:szCs w:val="24"/>
        </w:rPr>
        <w:softHyphen/>
        <w:t>кой основы языкового образования в стране, целью обуч</w:t>
      </w:r>
      <w:r w:rsidRPr="006E6D88">
        <w:rPr>
          <w:rFonts w:ascii="Times New Roman" w:hAnsi="Times New Roman"/>
          <w:sz w:val="24"/>
          <w:szCs w:val="24"/>
        </w:rPr>
        <w:t>е</w:t>
      </w:r>
      <w:r w:rsidRPr="006E6D88">
        <w:rPr>
          <w:rFonts w:ascii="Times New Roman" w:hAnsi="Times New Roman"/>
          <w:sz w:val="24"/>
          <w:szCs w:val="24"/>
        </w:rPr>
        <w:t>ния в школах с углублённым изучением ИЯ является формирова</w:t>
      </w:r>
      <w:r w:rsidRPr="006E6D88">
        <w:rPr>
          <w:rFonts w:ascii="Times New Roman" w:hAnsi="Times New Roman"/>
          <w:sz w:val="24"/>
          <w:szCs w:val="24"/>
        </w:rPr>
        <w:softHyphen/>
        <w:t>ние межкультурной компетенции как компетенции особой природы, основанной на знаниях и умениях, спосо</w:t>
      </w:r>
      <w:r w:rsidRPr="006E6D88">
        <w:rPr>
          <w:rFonts w:ascii="Times New Roman" w:hAnsi="Times New Roman"/>
          <w:sz w:val="24"/>
          <w:szCs w:val="24"/>
        </w:rPr>
        <w:t>б</w:t>
      </w:r>
      <w:r w:rsidRPr="006E6D88">
        <w:rPr>
          <w:rFonts w:ascii="Times New Roman" w:hAnsi="Times New Roman"/>
          <w:sz w:val="24"/>
          <w:szCs w:val="24"/>
        </w:rPr>
        <w:t>ности осуществлять межкультурное общение посредством созда</w:t>
      </w:r>
      <w:r w:rsidRPr="006E6D88">
        <w:rPr>
          <w:rFonts w:ascii="Times New Roman" w:hAnsi="Times New Roman"/>
          <w:sz w:val="24"/>
          <w:szCs w:val="24"/>
        </w:rPr>
        <w:softHyphen/>
        <w:t>ния общего для комм</w:t>
      </w:r>
      <w:r w:rsidRPr="006E6D88">
        <w:rPr>
          <w:rFonts w:ascii="Times New Roman" w:hAnsi="Times New Roman"/>
          <w:sz w:val="24"/>
          <w:szCs w:val="24"/>
        </w:rPr>
        <w:t>у</w:t>
      </w:r>
      <w:r w:rsidRPr="006E6D88">
        <w:rPr>
          <w:rFonts w:ascii="Times New Roman" w:hAnsi="Times New Roman"/>
          <w:sz w:val="24"/>
          <w:szCs w:val="24"/>
        </w:rPr>
        <w:t>никантов значения происходящего и достигать в итоге позитивного для обеих сторон р</w:t>
      </w:r>
      <w:r w:rsidRPr="006E6D88">
        <w:rPr>
          <w:rFonts w:ascii="Times New Roman" w:hAnsi="Times New Roman"/>
          <w:sz w:val="24"/>
          <w:szCs w:val="24"/>
        </w:rPr>
        <w:t>е</w:t>
      </w:r>
      <w:r w:rsidRPr="006E6D88">
        <w:rPr>
          <w:rFonts w:ascii="Times New Roman" w:hAnsi="Times New Roman"/>
          <w:sz w:val="24"/>
          <w:szCs w:val="24"/>
        </w:rPr>
        <w:t>зульта</w:t>
      </w:r>
      <w:r w:rsidRPr="006E6D88">
        <w:rPr>
          <w:rFonts w:ascii="Times New Roman" w:hAnsi="Times New Roman"/>
          <w:sz w:val="24"/>
          <w:szCs w:val="24"/>
        </w:rPr>
        <w:softHyphen/>
        <w:t>та общения. Целью межкультурного обучения иностран</w:t>
      </w:r>
      <w:r w:rsidRPr="006E6D88">
        <w:rPr>
          <w:rFonts w:ascii="Times New Roman" w:hAnsi="Times New Roman"/>
          <w:sz w:val="24"/>
          <w:szCs w:val="24"/>
        </w:rPr>
        <w:softHyphen/>
        <w:t>ным языкам является фо</w:t>
      </w:r>
      <w:r w:rsidRPr="006E6D88">
        <w:rPr>
          <w:rFonts w:ascii="Times New Roman" w:hAnsi="Times New Roman"/>
          <w:sz w:val="24"/>
          <w:szCs w:val="24"/>
        </w:rPr>
        <w:t>р</w:t>
      </w:r>
      <w:r w:rsidRPr="006E6D88">
        <w:rPr>
          <w:rFonts w:ascii="Times New Roman" w:hAnsi="Times New Roman"/>
          <w:sz w:val="24"/>
          <w:szCs w:val="24"/>
        </w:rPr>
        <w:t>мирование такого качества языко</w:t>
      </w:r>
      <w:r w:rsidRPr="006E6D88">
        <w:rPr>
          <w:rFonts w:ascii="Times New Roman" w:hAnsi="Times New Roman"/>
          <w:sz w:val="24"/>
          <w:szCs w:val="24"/>
        </w:rPr>
        <w:softHyphen/>
        <w:t xml:space="preserve">вой личности, которое позволяет ей выйти </w:t>
      </w:r>
      <w:r w:rsidRPr="006E6D88">
        <w:rPr>
          <w:rFonts w:ascii="Times New Roman" w:hAnsi="Times New Roman"/>
          <w:sz w:val="24"/>
          <w:szCs w:val="24"/>
        </w:rPr>
        <w:lastRenderedPageBreak/>
        <w:t>за пределы собственной культуры и приобрести качества медиатора культур, не утрачивая собстве</w:t>
      </w:r>
      <w:r w:rsidRPr="006E6D88">
        <w:rPr>
          <w:rFonts w:ascii="Times New Roman" w:hAnsi="Times New Roman"/>
          <w:sz w:val="24"/>
          <w:szCs w:val="24"/>
        </w:rPr>
        <w:t>н</w:t>
      </w:r>
      <w:r w:rsidRPr="006E6D88">
        <w:rPr>
          <w:rFonts w:ascii="Times New Roman" w:hAnsi="Times New Roman"/>
          <w:sz w:val="24"/>
          <w:szCs w:val="24"/>
        </w:rPr>
        <w:t>ной культурной идентич</w:t>
      </w:r>
      <w:r w:rsidRPr="006E6D88">
        <w:rPr>
          <w:rFonts w:ascii="Times New Roman" w:hAnsi="Times New Roman"/>
          <w:sz w:val="24"/>
          <w:szCs w:val="24"/>
        </w:rPr>
        <w:softHyphen/>
        <w:t>ности</w:t>
      </w:r>
      <w:r w:rsidRPr="006E6D88">
        <w:rPr>
          <w:rFonts w:ascii="Times New Roman" w:hAnsi="Times New Roman"/>
          <w:sz w:val="24"/>
          <w:szCs w:val="24"/>
          <w:vertAlign w:val="superscript"/>
        </w:rPr>
        <w:t>.</w:t>
      </w:r>
    </w:p>
    <w:p w:rsidR="006E6D88" w:rsidRPr="006E6D88" w:rsidRDefault="006E6D88" w:rsidP="006E6D88">
      <w:pPr>
        <w:spacing w:line="254" w:lineRule="exact"/>
        <w:ind w:left="20" w:right="20"/>
        <w:jc w:val="both"/>
        <w:rPr>
          <w:rFonts w:ascii="Times New Roman" w:hAnsi="Times New Roman"/>
          <w:sz w:val="24"/>
          <w:szCs w:val="24"/>
        </w:rPr>
      </w:pPr>
      <w:r w:rsidRPr="006E6D88">
        <w:rPr>
          <w:rFonts w:ascii="Times New Roman" w:hAnsi="Times New Roman"/>
          <w:sz w:val="24"/>
          <w:szCs w:val="24"/>
        </w:rPr>
        <w:tab/>
        <w:t>Согласно федеральному компоненту Государственного стандарта общего образ</w:t>
      </w:r>
      <w:r w:rsidRPr="006E6D88">
        <w:rPr>
          <w:rFonts w:ascii="Times New Roman" w:hAnsi="Times New Roman"/>
          <w:sz w:val="24"/>
          <w:szCs w:val="24"/>
        </w:rPr>
        <w:t>о</w:t>
      </w:r>
      <w:r w:rsidRPr="006E6D88">
        <w:rPr>
          <w:rFonts w:ascii="Times New Roman" w:hAnsi="Times New Roman"/>
          <w:sz w:val="24"/>
          <w:szCs w:val="24"/>
        </w:rPr>
        <w:t>вания и принятому за основу меж</w:t>
      </w:r>
      <w:r w:rsidRPr="006E6D88">
        <w:rPr>
          <w:rFonts w:ascii="Times New Roman" w:hAnsi="Times New Roman"/>
          <w:sz w:val="24"/>
          <w:szCs w:val="24"/>
        </w:rPr>
        <w:softHyphen/>
        <w:t>культурному подходу изучение иностранных языков в этих школах направлено на формирование и развитие межкуль</w:t>
      </w:r>
      <w:r w:rsidRPr="006E6D88">
        <w:rPr>
          <w:rFonts w:ascii="Times New Roman" w:hAnsi="Times New Roman"/>
          <w:sz w:val="24"/>
          <w:szCs w:val="24"/>
        </w:rPr>
        <w:softHyphen/>
        <w:t>турной коммуникативной компетенции, понимаемой как способность личности осуществлять межкультурное обще</w:t>
      </w:r>
      <w:r w:rsidRPr="006E6D88">
        <w:rPr>
          <w:rFonts w:ascii="Times New Roman" w:hAnsi="Times New Roman"/>
          <w:sz w:val="24"/>
          <w:szCs w:val="24"/>
        </w:rPr>
        <w:softHyphen/>
        <w:t>ние на основе усвоенных языковых и социокультурных зна</w:t>
      </w:r>
      <w:r w:rsidRPr="006E6D88">
        <w:rPr>
          <w:rFonts w:ascii="Times New Roman" w:hAnsi="Times New Roman"/>
          <w:sz w:val="24"/>
          <w:szCs w:val="24"/>
        </w:rPr>
        <w:softHyphen/>
        <w:t>ний, речевых навыков и ко</w:t>
      </w:r>
      <w:r w:rsidRPr="006E6D88">
        <w:rPr>
          <w:rFonts w:ascii="Times New Roman" w:hAnsi="Times New Roman"/>
          <w:sz w:val="24"/>
          <w:szCs w:val="24"/>
        </w:rPr>
        <w:t>м</w:t>
      </w:r>
      <w:r w:rsidRPr="006E6D88">
        <w:rPr>
          <w:rFonts w:ascii="Times New Roman" w:hAnsi="Times New Roman"/>
          <w:sz w:val="24"/>
          <w:szCs w:val="24"/>
        </w:rPr>
        <w:t>муникативных умений и отно</w:t>
      </w:r>
      <w:r w:rsidRPr="006E6D88">
        <w:rPr>
          <w:rFonts w:ascii="Times New Roman" w:hAnsi="Times New Roman"/>
          <w:sz w:val="24"/>
          <w:szCs w:val="24"/>
        </w:rPr>
        <w:softHyphen/>
        <w:t>шений в совокупности её составляющих — речевой, языко</w:t>
      </w:r>
      <w:r w:rsidRPr="006E6D88">
        <w:rPr>
          <w:rFonts w:ascii="Times New Roman" w:hAnsi="Times New Roman"/>
          <w:sz w:val="24"/>
          <w:szCs w:val="24"/>
        </w:rPr>
        <w:softHyphen/>
        <w:t>вой, социокультурной, компенсаторной и учебно-познава</w:t>
      </w:r>
      <w:r w:rsidRPr="006E6D88">
        <w:rPr>
          <w:rFonts w:ascii="Times New Roman" w:hAnsi="Times New Roman"/>
          <w:sz w:val="24"/>
          <w:szCs w:val="24"/>
        </w:rPr>
        <w:softHyphen/>
        <w:t>тельной компетенций.</w:t>
      </w:r>
    </w:p>
    <w:p w:rsidR="006E6D88" w:rsidRPr="006E6D88" w:rsidRDefault="006E6D88" w:rsidP="006E6D88">
      <w:pPr>
        <w:spacing w:line="254" w:lineRule="exact"/>
        <w:ind w:left="20" w:right="20" w:firstLine="340"/>
        <w:jc w:val="both"/>
        <w:rPr>
          <w:rFonts w:ascii="Times New Roman" w:hAnsi="Times New Roman"/>
          <w:sz w:val="24"/>
          <w:szCs w:val="24"/>
        </w:rPr>
      </w:pPr>
      <w:r w:rsidRPr="00643538">
        <w:rPr>
          <w:rFonts w:ascii="Times New Roman" w:hAnsi="Times New Roman"/>
          <w:b/>
          <w:sz w:val="24"/>
          <w:szCs w:val="24"/>
        </w:rPr>
        <w:t>Речевая компетенция</w:t>
      </w:r>
      <w:r w:rsidRPr="006E6D88">
        <w:rPr>
          <w:rFonts w:ascii="Times New Roman" w:hAnsi="Times New Roman"/>
          <w:sz w:val="24"/>
          <w:szCs w:val="24"/>
        </w:rPr>
        <w:t xml:space="preserve"> — готовность и способность уча</w:t>
      </w:r>
      <w:r w:rsidRPr="006E6D88">
        <w:rPr>
          <w:rFonts w:ascii="Times New Roman" w:hAnsi="Times New Roman"/>
          <w:sz w:val="24"/>
          <w:szCs w:val="24"/>
        </w:rPr>
        <w:softHyphen/>
        <w:t>щихся осуществлять межкул</w:t>
      </w:r>
      <w:r w:rsidRPr="006E6D88">
        <w:rPr>
          <w:rFonts w:ascii="Times New Roman" w:hAnsi="Times New Roman"/>
          <w:sz w:val="24"/>
          <w:szCs w:val="24"/>
        </w:rPr>
        <w:t>ь</w:t>
      </w:r>
      <w:r w:rsidRPr="006E6D88">
        <w:rPr>
          <w:rFonts w:ascii="Times New Roman" w:hAnsi="Times New Roman"/>
          <w:sz w:val="24"/>
          <w:szCs w:val="24"/>
        </w:rPr>
        <w:t>турное общение в четырёх ви</w:t>
      </w:r>
      <w:r w:rsidRPr="006E6D88">
        <w:rPr>
          <w:rFonts w:ascii="Times New Roman" w:hAnsi="Times New Roman"/>
          <w:sz w:val="24"/>
          <w:szCs w:val="24"/>
        </w:rPr>
        <w:softHyphen/>
        <w:t>дах речевой деятельности (говорении, аудировании, чтении и письменной речи), планировать своё речевое и неречевое поведение.</w:t>
      </w:r>
    </w:p>
    <w:p w:rsidR="006E6D88" w:rsidRPr="006E6D88" w:rsidRDefault="006E6D88" w:rsidP="006E6D88">
      <w:pPr>
        <w:spacing w:line="254" w:lineRule="exact"/>
        <w:ind w:left="20" w:right="20" w:firstLine="340"/>
        <w:jc w:val="both"/>
        <w:rPr>
          <w:rFonts w:ascii="Times New Roman" w:hAnsi="Times New Roman"/>
          <w:sz w:val="24"/>
          <w:szCs w:val="24"/>
        </w:rPr>
      </w:pPr>
      <w:r w:rsidRPr="00643538">
        <w:rPr>
          <w:rFonts w:ascii="Times New Roman" w:hAnsi="Times New Roman"/>
          <w:b/>
          <w:sz w:val="24"/>
          <w:szCs w:val="24"/>
        </w:rPr>
        <w:t>Языковая компетенция</w:t>
      </w:r>
      <w:r w:rsidRPr="006E6D88">
        <w:rPr>
          <w:rFonts w:ascii="Times New Roman" w:hAnsi="Times New Roman"/>
          <w:sz w:val="24"/>
          <w:szCs w:val="24"/>
        </w:rPr>
        <w:t xml:space="preserve"> — готовность и способность учащихся применять языковые знания (фонетические, орфографические, лексические, грамматические) и навыки опер</w:t>
      </w:r>
      <w:r w:rsidRPr="006E6D88">
        <w:rPr>
          <w:rFonts w:ascii="Times New Roman" w:hAnsi="Times New Roman"/>
          <w:sz w:val="24"/>
          <w:szCs w:val="24"/>
        </w:rPr>
        <w:t>и</w:t>
      </w:r>
      <w:r w:rsidRPr="006E6D88">
        <w:rPr>
          <w:rFonts w:ascii="Times New Roman" w:hAnsi="Times New Roman"/>
          <w:sz w:val="24"/>
          <w:szCs w:val="24"/>
        </w:rPr>
        <w:t>рования ими для выражения коммуникативного на</w:t>
      </w:r>
      <w:r w:rsidRPr="006E6D88">
        <w:rPr>
          <w:rFonts w:ascii="Times New Roman" w:hAnsi="Times New Roman"/>
          <w:sz w:val="24"/>
          <w:szCs w:val="24"/>
        </w:rPr>
        <w:softHyphen/>
        <w:t>мерения в соответствии с темами, сф</w:t>
      </w:r>
      <w:r w:rsidRPr="006E6D88">
        <w:rPr>
          <w:rFonts w:ascii="Times New Roman" w:hAnsi="Times New Roman"/>
          <w:sz w:val="24"/>
          <w:szCs w:val="24"/>
        </w:rPr>
        <w:t>е</w:t>
      </w:r>
      <w:r w:rsidRPr="006E6D88">
        <w:rPr>
          <w:rFonts w:ascii="Times New Roman" w:hAnsi="Times New Roman"/>
          <w:sz w:val="24"/>
          <w:szCs w:val="24"/>
        </w:rPr>
        <w:t>рами и ситуациями общения, отобранными для общеобразовательной школы; владение новым по сравнению с родным языком способом формирования и формулирования мы</w:t>
      </w:r>
      <w:r w:rsidRPr="006E6D88">
        <w:rPr>
          <w:rFonts w:ascii="Times New Roman" w:hAnsi="Times New Roman"/>
          <w:sz w:val="24"/>
          <w:szCs w:val="24"/>
        </w:rPr>
        <w:t>с</w:t>
      </w:r>
      <w:r w:rsidRPr="006E6D88">
        <w:rPr>
          <w:rFonts w:ascii="Times New Roman" w:hAnsi="Times New Roman"/>
          <w:sz w:val="24"/>
          <w:szCs w:val="24"/>
        </w:rPr>
        <w:t>ли на изучаемом языке.</w:t>
      </w:r>
    </w:p>
    <w:p w:rsidR="006E6D88" w:rsidRPr="006E6D88" w:rsidRDefault="006E6D88" w:rsidP="006E6D88">
      <w:pPr>
        <w:spacing w:line="254" w:lineRule="exact"/>
        <w:ind w:left="20" w:right="20" w:firstLine="340"/>
        <w:jc w:val="both"/>
        <w:rPr>
          <w:rFonts w:ascii="Times New Roman" w:hAnsi="Times New Roman"/>
          <w:sz w:val="24"/>
          <w:szCs w:val="24"/>
        </w:rPr>
      </w:pPr>
      <w:r w:rsidRPr="00643538">
        <w:rPr>
          <w:rFonts w:ascii="Times New Roman" w:hAnsi="Times New Roman"/>
          <w:b/>
          <w:sz w:val="24"/>
          <w:szCs w:val="24"/>
        </w:rPr>
        <w:t>Социокультурная компетенция</w:t>
      </w:r>
      <w:r w:rsidRPr="006E6D88">
        <w:rPr>
          <w:rFonts w:ascii="Times New Roman" w:hAnsi="Times New Roman"/>
          <w:sz w:val="24"/>
          <w:szCs w:val="24"/>
        </w:rPr>
        <w:t xml:space="preserve"> — готовность и способ</w:t>
      </w:r>
      <w:r w:rsidRPr="006E6D88">
        <w:rPr>
          <w:rFonts w:ascii="Times New Roman" w:hAnsi="Times New Roman"/>
          <w:sz w:val="24"/>
          <w:szCs w:val="24"/>
        </w:rPr>
        <w:softHyphen/>
        <w:t>ность учащихся строить своё межкультурное общение на ос</w:t>
      </w:r>
      <w:r w:rsidRPr="006E6D88">
        <w:rPr>
          <w:rFonts w:ascii="Times New Roman" w:hAnsi="Times New Roman"/>
          <w:sz w:val="24"/>
          <w:szCs w:val="24"/>
        </w:rPr>
        <w:softHyphen/>
        <w:t>нове знания культуры народа страны/стран изучаемого язы</w:t>
      </w:r>
      <w:r w:rsidRPr="006E6D88">
        <w:rPr>
          <w:rFonts w:ascii="Times New Roman" w:hAnsi="Times New Roman"/>
          <w:sz w:val="24"/>
          <w:szCs w:val="24"/>
        </w:rPr>
        <w:softHyphen/>
        <w:t>ка, его традиций, менталитета, обычаев, в рамках тем, сфер и ситуаций общения, отв</w:t>
      </w:r>
      <w:r w:rsidRPr="006E6D88">
        <w:rPr>
          <w:rFonts w:ascii="Times New Roman" w:hAnsi="Times New Roman"/>
          <w:sz w:val="24"/>
          <w:szCs w:val="24"/>
        </w:rPr>
        <w:t>е</w:t>
      </w:r>
      <w:r w:rsidRPr="006E6D88">
        <w:rPr>
          <w:rFonts w:ascii="Times New Roman" w:hAnsi="Times New Roman"/>
          <w:sz w:val="24"/>
          <w:szCs w:val="24"/>
        </w:rPr>
        <w:t>чающих опыту, интересам и психо</w:t>
      </w:r>
      <w:r w:rsidRPr="006E6D88">
        <w:rPr>
          <w:rFonts w:ascii="Times New Roman" w:hAnsi="Times New Roman"/>
          <w:sz w:val="24"/>
          <w:szCs w:val="24"/>
        </w:rPr>
        <w:softHyphen/>
        <w:t>логическим особенностям учащихся на разных этапах обуче</w:t>
      </w:r>
      <w:r w:rsidRPr="006E6D88">
        <w:rPr>
          <w:rFonts w:ascii="Times New Roman" w:hAnsi="Times New Roman"/>
          <w:sz w:val="24"/>
          <w:szCs w:val="24"/>
        </w:rPr>
        <w:softHyphen/>
        <w:t>ния; готовность и способность сопоставлять родную культу</w:t>
      </w:r>
      <w:r w:rsidRPr="006E6D88">
        <w:rPr>
          <w:rFonts w:ascii="Times New Roman" w:hAnsi="Times New Roman"/>
          <w:sz w:val="24"/>
          <w:szCs w:val="24"/>
        </w:rPr>
        <w:softHyphen/>
        <w:t>ру и культуру стр</w:t>
      </w:r>
      <w:r w:rsidRPr="006E6D88">
        <w:rPr>
          <w:rFonts w:ascii="Times New Roman" w:hAnsi="Times New Roman"/>
          <w:sz w:val="24"/>
          <w:szCs w:val="24"/>
        </w:rPr>
        <w:t>а</w:t>
      </w:r>
      <w:r w:rsidRPr="006E6D88">
        <w:rPr>
          <w:rFonts w:ascii="Times New Roman" w:hAnsi="Times New Roman"/>
          <w:sz w:val="24"/>
          <w:szCs w:val="24"/>
        </w:rPr>
        <w:t>ны/стран изучаемого языка, выделять об</w:t>
      </w:r>
      <w:r w:rsidRPr="006E6D88">
        <w:rPr>
          <w:rFonts w:ascii="Times New Roman" w:hAnsi="Times New Roman"/>
          <w:sz w:val="24"/>
          <w:szCs w:val="24"/>
        </w:rPr>
        <w:softHyphen/>
        <w:t>щее и различное в культурах, объяснять эти различия предс</w:t>
      </w:r>
      <w:r w:rsidRPr="006E6D88">
        <w:rPr>
          <w:rFonts w:ascii="Times New Roman" w:hAnsi="Times New Roman"/>
          <w:sz w:val="24"/>
          <w:szCs w:val="24"/>
        </w:rPr>
        <w:softHyphen/>
        <w:t>тавителям другой культуры, т.е. быть медиатором культур, учитывать соци</w:t>
      </w:r>
      <w:r w:rsidRPr="006E6D88">
        <w:rPr>
          <w:rFonts w:ascii="Times New Roman" w:hAnsi="Times New Roman"/>
          <w:sz w:val="24"/>
          <w:szCs w:val="24"/>
        </w:rPr>
        <w:t>о</w:t>
      </w:r>
      <w:r w:rsidRPr="006E6D88">
        <w:rPr>
          <w:rFonts w:ascii="Times New Roman" w:hAnsi="Times New Roman"/>
          <w:sz w:val="24"/>
          <w:szCs w:val="24"/>
        </w:rPr>
        <w:t>лингвистические факторы коммуникатив</w:t>
      </w:r>
      <w:r w:rsidRPr="006E6D88">
        <w:rPr>
          <w:rFonts w:ascii="Times New Roman" w:hAnsi="Times New Roman"/>
          <w:sz w:val="24"/>
          <w:szCs w:val="24"/>
        </w:rPr>
        <w:softHyphen/>
        <w:t>ной ситуации для обеспечения взаимопонимания в процессе общения.</w:t>
      </w:r>
    </w:p>
    <w:p w:rsidR="006E6D88" w:rsidRPr="006E6D88" w:rsidRDefault="006E6D88" w:rsidP="006E6D88">
      <w:pPr>
        <w:spacing w:line="254" w:lineRule="exact"/>
        <w:ind w:left="20" w:right="20" w:firstLine="340"/>
        <w:jc w:val="both"/>
        <w:rPr>
          <w:rFonts w:ascii="Times New Roman" w:hAnsi="Times New Roman"/>
          <w:sz w:val="24"/>
          <w:szCs w:val="24"/>
        </w:rPr>
      </w:pPr>
      <w:r w:rsidRPr="00643538">
        <w:rPr>
          <w:rFonts w:ascii="Times New Roman" w:hAnsi="Times New Roman"/>
          <w:b/>
          <w:sz w:val="24"/>
          <w:szCs w:val="24"/>
        </w:rPr>
        <w:t>Компенсаторная компетенция</w:t>
      </w:r>
      <w:r w:rsidRPr="006E6D88">
        <w:rPr>
          <w:rFonts w:ascii="Times New Roman" w:hAnsi="Times New Roman"/>
          <w:sz w:val="24"/>
          <w:szCs w:val="24"/>
        </w:rPr>
        <w:t xml:space="preserve"> — готовность и способ</w:t>
      </w:r>
      <w:r w:rsidRPr="006E6D88">
        <w:rPr>
          <w:rFonts w:ascii="Times New Roman" w:hAnsi="Times New Roman"/>
          <w:sz w:val="24"/>
          <w:szCs w:val="24"/>
        </w:rPr>
        <w:softHyphen/>
        <w:t>ность учащихся выходить из затруднительного положения в процессе межкультурного общения, связанного с дефиц</w:t>
      </w:r>
      <w:r w:rsidRPr="006E6D88">
        <w:rPr>
          <w:rFonts w:ascii="Times New Roman" w:hAnsi="Times New Roman"/>
          <w:sz w:val="24"/>
          <w:szCs w:val="24"/>
        </w:rPr>
        <w:t>и</w:t>
      </w:r>
      <w:r w:rsidRPr="006E6D88">
        <w:rPr>
          <w:rFonts w:ascii="Times New Roman" w:hAnsi="Times New Roman"/>
          <w:sz w:val="24"/>
          <w:szCs w:val="24"/>
        </w:rPr>
        <w:t>том языковых средств, страноведческих знаний, социокультур</w:t>
      </w:r>
      <w:r w:rsidRPr="006E6D88">
        <w:rPr>
          <w:rFonts w:ascii="Times New Roman" w:hAnsi="Times New Roman"/>
          <w:sz w:val="24"/>
          <w:szCs w:val="24"/>
        </w:rPr>
        <w:softHyphen/>
        <w:t>ных норм поведения в о</w:t>
      </w:r>
      <w:r w:rsidRPr="006E6D88">
        <w:rPr>
          <w:rFonts w:ascii="Times New Roman" w:hAnsi="Times New Roman"/>
          <w:sz w:val="24"/>
          <w:szCs w:val="24"/>
        </w:rPr>
        <w:t>б</w:t>
      </w:r>
      <w:r w:rsidRPr="006E6D88">
        <w:rPr>
          <w:rFonts w:ascii="Times New Roman" w:hAnsi="Times New Roman"/>
          <w:sz w:val="24"/>
          <w:szCs w:val="24"/>
        </w:rPr>
        <w:t>ществе, различных сферах жизнеде</w:t>
      </w:r>
      <w:r w:rsidRPr="006E6D88">
        <w:rPr>
          <w:rFonts w:ascii="Times New Roman" w:hAnsi="Times New Roman"/>
          <w:sz w:val="24"/>
          <w:szCs w:val="24"/>
        </w:rPr>
        <w:softHyphen/>
        <w:t>ятельности иноязычного социума.</w:t>
      </w:r>
    </w:p>
    <w:p w:rsidR="006E6D88" w:rsidRPr="006E6D88" w:rsidRDefault="006E6D88" w:rsidP="006E6D88">
      <w:pPr>
        <w:spacing w:line="254" w:lineRule="exact"/>
        <w:ind w:left="20" w:right="20" w:firstLine="340"/>
        <w:jc w:val="both"/>
        <w:rPr>
          <w:rFonts w:ascii="Times New Roman" w:hAnsi="Times New Roman"/>
          <w:sz w:val="24"/>
          <w:szCs w:val="24"/>
        </w:rPr>
      </w:pPr>
      <w:r w:rsidRPr="00643538">
        <w:rPr>
          <w:rFonts w:ascii="Times New Roman" w:hAnsi="Times New Roman"/>
          <w:b/>
          <w:sz w:val="24"/>
          <w:szCs w:val="24"/>
        </w:rPr>
        <w:t>Учебно-познавательная компетенция</w:t>
      </w:r>
      <w:r w:rsidRPr="006E6D88">
        <w:rPr>
          <w:rFonts w:ascii="Times New Roman" w:hAnsi="Times New Roman"/>
          <w:sz w:val="24"/>
          <w:szCs w:val="24"/>
        </w:rPr>
        <w:t xml:space="preserve"> — готовность и способность учащихся осущес</w:t>
      </w:r>
      <w:r w:rsidRPr="006E6D88">
        <w:rPr>
          <w:rFonts w:ascii="Times New Roman" w:hAnsi="Times New Roman"/>
          <w:sz w:val="24"/>
          <w:szCs w:val="24"/>
        </w:rPr>
        <w:t>т</w:t>
      </w:r>
      <w:r w:rsidRPr="006E6D88">
        <w:rPr>
          <w:rFonts w:ascii="Times New Roman" w:hAnsi="Times New Roman"/>
          <w:sz w:val="24"/>
          <w:szCs w:val="24"/>
        </w:rPr>
        <w:t>влять автономное изучение иностранных языков, владение универсальными учебными умениями, специальными учебными навыками и умениями, способами и приёмами сам</w:t>
      </w:r>
      <w:r w:rsidRPr="006E6D88">
        <w:rPr>
          <w:rFonts w:ascii="Times New Roman" w:hAnsi="Times New Roman"/>
          <w:sz w:val="24"/>
          <w:szCs w:val="24"/>
        </w:rPr>
        <w:t>о</w:t>
      </w:r>
      <w:r w:rsidRPr="006E6D88">
        <w:rPr>
          <w:rFonts w:ascii="Times New Roman" w:hAnsi="Times New Roman"/>
          <w:sz w:val="24"/>
          <w:szCs w:val="24"/>
        </w:rPr>
        <w:t>стоятельного овладения языком и культурой, в том числе с использованием современных информационных технологий.</w:t>
      </w:r>
    </w:p>
    <w:p w:rsidR="006E6D88" w:rsidRPr="006E6D88" w:rsidRDefault="006E6D88" w:rsidP="006E6D88">
      <w:pPr>
        <w:spacing w:line="254" w:lineRule="exact"/>
        <w:ind w:left="20" w:right="20" w:firstLine="340"/>
        <w:jc w:val="both"/>
        <w:rPr>
          <w:rFonts w:ascii="Times New Roman" w:hAnsi="Times New Roman"/>
          <w:sz w:val="24"/>
          <w:szCs w:val="24"/>
        </w:rPr>
      </w:pPr>
    </w:p>
    <w:p w:rsidR="006E6D88" w:rsidRPr="006E6D88" w:rsidRDefault="006E6D88" w:rsidP="006E6D88">
      <w:pPr>
        <w:tabs>
          <w:tab w:val="left" w:pos="7020"/>
        </w:tabs>
        <w:ind w:left="851"/>
        <w:jc w:val="center"/>
        <w:outlineLvl w:val="0"/>
        <w:rPr>
          <w:rFonts w:ascii="Times New Roman" w:hAnsi="Times New Roman"/>
          <w:b/>
          <w:sz w:val="24"/>
          <w:szCs w:val="24"/>
        </w:rPr>
      </w:pPr>
      <w:r w:rsidRPr="006E6D88">
        <w:rPr>
          <w:rFonts w:ascii="Times New Roman" w:hAnsi="Times New Roman"/>
          <w:b/>
          <w:sz w:val="24"/>
          <w:szCs w:val="24"/>
        </w:rPr>
        <w:t>СОДЕРЖАНИЕ УЧЕБНОГО КУРСА</w:t>
      </w:r>
    </w:p>
    <w:p w:rsidR="00643538" w:rsidRPr="00643538" w:rsidRDefault="00643538" w:rsidP="00643538">
      <w:pPr>
        <w:spacing w:after="0" w:line="254" w:lineRule="exact"/>
        <w:ind w:left="40" w:right="40" w:firstLine="340"/>
        <w:jc w:val="both"/>
        <w:rPr>
          <w:rFonts w:ascii="Times New Roman" w:hAnsi="Times New Roman"/>
          <w:sz w:val="24"/>
          <w:szCs w:val="24"/>
        </w:rPr>
      </w:pPr>
      <w:r w:rsidRPr="00643538">
        <w:rPr>
          <w:rFonts w:ascii="Century Schoolbook" w:hAnsi="Century Schoolbook" w:cs="Century Schoolbook"/>
          <w:sz w:val="20"/>
          <w:szCs w:val="20"/>
        </w:rPr>
        <w:t xml:space="preserve">В </w:t>
      </w:r>
      <w:r w:rsidR="00674BC4">
        <w:rPr>
          <w:rFonts w:ascii="Century Schoolbook" w:hAnsi="Century Schoolbook" w:cs="Century Schoolbook"/>
          <w:sz w:val="20"/>
          <w:szCs w:val="20"/>
          <w:lang w:val="en-US"/>
        </w:rPr>
        <w:t>VIII</w:t>
      </w:r>
      <w:r>
        <w:rPr>
          <w:rFonts w:ascii="Century Schoolbook" w:hAnsi="Century Schoolbook" w:cs="Century Schoolbook"/>
          <w:sz w:val="20"/>
          <w:szCs w:val="20"/>
        </w:rPr>
        <w:t xml:space="preserve"> классе</w:t>
      </w:r>
      <w:r w:rsidRPr="00643538">
        <w:rPr>
          <w:rFonts w:ascii="Century Schoolbook" w:hAnsi="Century Schoolbook" w:cs="Century Schoolbook"/>
          <w:sz w:val="20"/>
          <w:szCs w:val="20"/>
        </w:rPr>
        <w:t xml:space="preserve"> формируются достаточно прочные представления о закономерностях функционирования анг</w:t>
      </w:r>
      <w:r w:rsidRPr="00643538">
        <w:rPr>
          <w:rFonts w:ascii="Century Schoolbook" w:hAnsi="Century Schoolbook" w:cs="Century Schoolbook"/>
          <w:sz w:val="20"/>
          <w:szCs w:val="20"/>
        </w:rPr>
        <w:softHyphen/>
        <w:t>лийского языка, в центре внимания оказываются сложные грамматические структуры сослагательного наклонения, пассивного залога, модальные глаголы, неличные формы глагола. Работа над чтением чётко разделяется по трём раз</w:t>
      </w:r>
      <w:r w:rsidRPr="00643538">
        <w:rPr>
          <w:rFonts w:ascii="Century Schoolbook" w:hAnsi="Century Schoolbook" w:cs="Century Schoolbook"/>
          <w:sz w:val="20"/>
          <w:szCs w:val="20"/>
        </w:rPr>
        <w:softHyphen/>
        <w:t>личным направлениям, соответствующим видам чтения, тексты носят исключительно аутентичный характер, и они весьма объёмны. То же можно сказать и о текстах для ауди</w:t>
      </w:r>
      <w:r w:rsidRPr="00643538">
        <w:rPr>
          <w:rFonts w:ascii="Century Schoolbook" w:hAnsi="Century Schoolbook" w:cs="Century Schoolbook"/>
          <w:sz w:val="20"/>
          <w:szCs w:val="20"/>
        </w:rPr>
        <w:softHyphen/>
        <w:t xml:space="preserve">рования, которые на данном этапе значительно усложняются и увеличиваются в объёме. Значительное изменение в </w:t>
      </w:r>
      <w:r w:rsidR="00674BC4">
        <w:rPr>
          <w:rFonts w:ascii="Century Schoolbook" w:hAnsi="Century Schoolbook" w:cs="Century Schoolbook"/>
          <w:sz w:val="20"/>
          <w:szCs w:val="20"/>
          <w:lang w:val="en-US"/>
        </w:rPr>
        <w:t>VIII</w:t>
      </w:r>
      <w:r w:rsidRPr="00643538">
        <w:rPr>
          <w:rFonts w:ascii="Century Schoolbook" w:hAnsi="Century Schoolbook" w:cs="Century Schoolbook"/>
          <w:sz w:val="20"/>
          <w:szCs w:val="20"/>
        </w:rPr>
        <w:t xml:space="preserve"> классах претерпевает работа над письменной речью. Именно здесь начинается </w:t>
      </w:r>
      <w:r w:rsidRPr="00643538">
        <w:rPr>
          <w:rFonts w:ascii="Century Schoolbook" w:hAnsi="Century Schoolbook" w:cs="Century Schoolbook"/>
          <w:sz w:val="20"/>
          <w:szCs w:val="20"/>
        </w:rPr>
        <w:lastRenderedPageBreak/>
        <w:t>последовательная работа над твор</w:t>
      </w:r>
      <w:r w:rsidRPr="00643538">
        <w:rPr>
          <w:rFonts w:ascii="Century Schoolbook" w:hAnsi="Century Schoolbook" w:cs="Century Schoolbook"/>
          <w:sz w:val="20"/>
          <w:szCs w:val="20"/>
        </w:rPr>
        <w:softHyphen/>
        <w:t>ческим письмом, начиная с техники написания параграфа, записки и заканчивая написанием открытки или письма личного характера.</w:t>
      </w:r>
    </w:p>
    <w:p w:rsidR="00643538" w:rsidRPr="00643538" w:rsidRDefault="00643538" w:rsidP="00643538">
      <w:pPr>
        <w:spacing w:after="0" w:line="254" w:lineRule="exact"/>
        <w:ind w:left="40" w:right="40" w:firstLine="340"/>
        <w:jc w:val="both"/>
        <w:rPr>
          <w:rFonts w:ascii="Times New Roman" w:hAnsi="Times New Roman"/>
          <w:sz w:val="24"/>
          <w:szCs w:val="24"/>
        </w:rPr>
      </w:pPr>
      <w:r w:rsidRPr="00643538">
        <w:rPr>
          <w:rFonts w:ascii="Century Schoolbook" w:hAnsi="Century Schoolbook" w:cs="Century Schoolbook"/>
          <w:sz w:val="20"/>
          <w:szCs w:val="20"/>
        </w:rPr>
        <w:t>На данном этапе становится реальной предпрофильная ориентация школьников средствами изучаемого языка за счёт расширения тематики общения, выполнения проект</w:t>
      </w:r>
      <w:r w:rsidRPr="00643538">
        <w:rPr>
          <w:rFonts w:ascii="Century Schoolbook" w:hAnsi="Century Schoolbook" w:cs="Century Schoolbook"/>
          <w:sz w:val="20"/>
          <w:szCs w:val="20"/>
        </w:rPr>
        <w:softHyphen/>
        <w:t>ных заданий, которые могут иметь определённую профессио</w:t>
      </w:r>
      <w:r w:rsidRPr="00643538">
        <w:rPr>
          <w:rFonts w:ascii="Century Schoolbook" w:hAnsi="Century Schoolbook" w:cs="Century Schoolbook"/>
          <w:sz w:val="20"/>
          <w:szCs w:val="20"/>
        </w:rPr>
        <w:softHyphen/>
        <w:t>нальную направленность.</w:t>
      </w:r>
    </w:p>
    <w:p w:rsidR="00B32735" w:rsidRPr="007C573D" w:rsidRDefault="007C573D" w:rsidP="00724B02">
      <w:pPr>
        <w:tabs>
          <w:tab w:val="left" w:pos="7020"/>
        </w:tabs>
        <w:spacing w:line="240" w:lineRule="auto"/>
        <w:jc w:val="center"/>
        <w:outlineLvl w:val="0"/>
        <w:rPr>
          <w:rFonts w:ascii="Times New Roman" w:hAnsi="Times New Roman"/>
          <w:b/>
          <w:sz w:val="24"/>
          <w:szCs w:val="24"/>
        </w:rPr>
      </w:pPr>
      <w:r w:rsidRPr="007C573D">
        <w:rPr>
          <w:rFonts w:ascii="Times New Roman" w:hAnsi="Times New Roman"/>
          <w:b/>
          <w:sz w:val="24"/>
          <w:szCs w:val="24"/>
        </w:rPr>
        <w:t>Предметное содержание речи</w:t>
      </w:r>
    </w:p>
    <w:p w:rsidR="007C573D" w:rsidRPr="000139BA" w:rsidRDefault="007C573D" w:rsidP="007C573D">
      <w:pPr>
        <w:spacing w:after="0" w:line="278" w:lineRule="exact"/>
        <w:ind w:left="20" w:right="40" w:firstLine="340"/>
        <w:jc w:val="both"/>
        <w:rPr>
          <w:rFonts w:ascii="Times New Roman" w:hAnsi="Times New Roman"/>
          <w:sz w:val="24"/>
          <w:szCs w:val="24"/>
        </w:rPr>
      </w:pPr>
      <w:r w:rsidRPr="000139BA">
        <w:rPr>
          <w:rFonts w:ascii="Century Schoolbook" w:hAnsi="Century Schoolbook" w:cs="Century Schoolbook"/>
          <w:sz w:val="19"/>
          <w:szCs w:val="19"/>
        </w:rPr>
        <w:t xml:space="preserve">1. </w:t>
      </w:r>
      <w:r w:rsidRPr="007C573D">
        <w:rPr>
          <w:rFonts w:ascii="Century Schoolbook" w:hAnsi="Century Schoolbook" w:cs="Century Schoolbook"/>
          <w:sz w:val="19"/>
          <w:szCs w:val="19"/>
        </w:rPr>
        <w:t>Выбор</w:t>
      </w:r>
      <w:r w:rsidRPr="000139BA">
        <w:rPr>
          <w:rFonts w:ascii="Century Schoolbook" w:hAnsi="Century Schoolbook" w:cs="Century Schoolbook"/>
          <w:sz w:val="19"/>
          <w:szCs w:val="19"/>
        </w:rPr>
        <w:t xml:space="preserve"> </w:t>
      </w:r>
      <w:r w:rsidRPr="007C573D">
        <w:rPr>
          <w:rFonts w:ascii="Century Schoolbook" w:hAnsi="Century Schoolbook" w:cs="Century Schoolbook"/>
          <w:sz w:val="19"/>
          <w:szCs w:val="19"/>
        </w:rPr>
        <w:t>профессии</w:t>
      </w:r>
      <w:r w:rsidRPr="000139BA">
        <w:rPr>
          <w:rFonts w:ascii="Century Schoolbook" w:hAnsi="Century Schoolbook" w:cs="Century Schoolbook"/>
          <w:sz w:val="19"/>
          <w:szCs w:val="19"/>
        </w:rPr>
        <w:t xml:space="preserve"> (</w:t>
      </w:r>
      <w:r w:rsidRPr="007C573D">
        <w:rPr>
          <w:rFonts w:ascii="Century Schoolbook" w:hAnsi="Century Schoolbook" w:cs="Century Schoolbook"/>
          <w:b/>
          <w:bCs/>
          <w:i/>
          <w:iCs/>
          <w:sz w:val="19"/>
          <w:szCs w:val="19"/>
          <w:lang w:val="en-US" w:eastAsia="en-US"/>
        </w:rPr>
        <w:t>Choosing</w:t>
      </w:r>
      <w:r w:rsidRPr="000139BA">
        <w:rPr>
          <w:rFonts w:ascii="Century Schoolbook" w:hAnsi="Century Schoolbook" w:cs="Century Schoolbook"/>
          <w:b/>
          <w:bCs/>
          <w:i/>
          <w:iCs/>
          <w:sz w:val="19"/>
          <w:szCs w:val="19"/>
          <w:lang w:eastAsia="en-US"/>
        </w:rPr>
        <w:t xml:space="preserve"> </w:t>
      </w:r>
      <w:r w:rsidRPr="007C573D">
        <w:rPr>
          <w:rFonts w:ascii="Century Schoolbook" w:hAnsi="Century Schoolbook" w:cs="Century Schoolbook"/>
          <w:b/>
          <w:bCs/>
          <w:i/>
          <w:iCs/>
          <w:sz w:val="19"/>
          <w:szCs w:val="19"/>
          <w:lang w:val="en-US" w:eastAsia="en-US"/>
        </w:rPr>
        <w:t>a</w:t>
      </w:r>
      <w:r w:rsidRPr="000139BA">
        <w:rPr>
          <w:rFonts w:ascii="Century Schoolbook" w:hAnsi="Century Schoolbook" w:cs="Century Schoolbook"/>
          <w:b/>
          <w:bCs/>
          <w:i/>
          <w:iCs/>
          <w:sz w:val="19"/>
          <w:szCs w:val="19"/>
          <w:lang w:eastAsia="en-US"/>
        </w:rPr>
        <w:t xml:space="preserve"> </w:t>
      </w:r>
      <w:r w:rsidRPr="007C573D">
        <w:rPr>
          <w:rFonts w:ascii="Century Schoolbook" w:hAnsi="Century Schoolbook" w:cs="Century Schoolbook"/>
          <w:b/>
          <w:bCs/>
          <w:i/>
          <w:iCs/>
          <w:sz w:val="19"/>
          <w:szCs w:val="19"/>
          <w:lang w:val="en-US" w:eastAsia="en-US"/>
        </w:rPr>
        <w:t>Career</w:t>
      </w:r>
      <w:r w:rsidRPr="000139BA">
        <w:rPr>
          <w:rFonts w:ascii="Century Schoolbook" w:hAnsi="Century Schoolbook" w:cs="Century Schoolbook"/>
          <w:b/>
          <w:bCs/>
          <w:i/>
          <w:iCs/>
          <w:sz w:val="19"/>
          <w:szCs w:val="19"/>
          <w:lang w:eastAsia="en-US"/>
        </w:rPr>
        <w:t xml:space="preserve">: </w:t>
      </w:r>
      <w:r w:rsidRPr="007C573D">
        <w:rPr>
          <w:rFonts w:ascii="Century Schoolbook" w:hAnsi="Century Schoolbook" w:cs="Century Schoolbook"/>
          <w:b/>
          <w:bCs/>
          <w:i/>
          <w:iCs/>
          <w:sz w:val="19"/>
          <w:szCs w:val="19"/>
          <w:lang w:val="en-US" w:eastAsia="en-US"/>
        </w:rPr>
        <w:t>The</w:t>
      </w:r>
      <w:r w:rsidRPr="000139BA">
        <w:rPr>
          <w:rFonts w:ascii="Century Schoolbook" w:hAnsi="Century Schoolbook" w:cs="Century Schoolbook"/>
          <w:b/>
          <w:bCs/>
          <w:i/>
          <w:iCs/>
          <w:sz w:val="19"/>
          <w:szCs w:val="19"/>
          <w:lang w:eastAsia="en-US"/>
        </w:rPr>
        <w:t xml:space="preserve"> </w:t>
      </w:r>
      <w:r w:rsidRPr="007C573D">
        <w:rPr>
          <w:rFonts w:ascii="Century Schoolbook" w:hAnsi="Century Schoolbook" w:cs="Century Schoolbook"/>
          <w:b/>
          <w:bCs/>
          <w:i/>
          <w:iCs/>
          <w:sz w:val="19"/>
          <w:szCs w:val="19"/>
          <w:lang w:val="en-US" w:eastAsia="en-US"/>
        </w:rPr>
        <w:t>World</w:t>
      </w:r>
      <w:r w:rsidRPr="000139BA">
        <w:rPr>
          <w:rFonts w:ascii="Century Schoolbook" w:hAnsi="Century Schoolbook" w:cs="Century Schoolbook"/>
          <w:b/>
          <w:bCs/>
          <w:i/>
          <w:iCs/>
          <w:sz w:val="19"/>
          <w:szCs w:val="19"/>
          <w:lang w:eastAsia="en-US"/>
        </w:rPr>
        <w:t xml:space="preserve"> </w:t>
      </w:r>
      <w:r w:rsidRPr="007C573D">
        <w:rPr>
          <w:rFonts w:ascii="Century Schoolbook" w:hAnsi="Century Schoolbook" w:cs="Century Schoolbook"/>
          <w:b/>
          <w:bCs/>
          <w:i/>
          <w:iCs/>
          <w:sz w:val="19"/>
          <w:szCs w:val="19"/>
          <w:lang w:val="en-US" w:eastAsia="en-US"/>
        </w:rPr>
        <w:t>of</w:t>
      </w:r>
      <w:r w:rsidRPr="000139BA">
        <w:rPr>
          <w:rFonts w:ascii="Century Schoolbook" w:hAnsi="Century Schoolbook" w:cs="Century Schoolbook"/>
          <w:b/>
          <w:bCs/>
          <w:i/>
          <w:iCs/>
          <w:sz w:val="19"/>
          <w:szCs w:val="19"/>
          <w:lang w:eastAsia="en-US"/>
        </w:rPr>
        <w:t xml:space="preserve"> </w:t>
      </w:r>
      <w:r w:rsidRPr="007C573D">
        <w:rPr>
          <w:rFonts w:ascii="Century Schoolbook" w:hAnsi="Century Schoolbook" w:cs="Century Schoolbook"/>
          <w:b/>
          <w:bCs/>
          <w:i/>
          <w:iCs/>
          <w:sz w:val="19"/>
          <w:szCs w:val="19"/>
          <w:lang w:val="en-US" w:eastAsia="en-US"/>
        </w:rPr>
        <w:t>Jobs</w:t>
      </w:r>
      <w:r w:rsidRPr="000139BA">
        <w:rPr>
          <w:rFonts w:ascii="Century Schoolbook" w:hAnsi="Century Schoolbook" w:cs="Century Schoolbook"/>
          <w:b/>
          <w:bCs/>
          <w:i/>
          <w:iCs/>
          <w:sz w:val="19"/>
          <w:szCs w:val="19"/>
          <w:lang w:eastAsia="en-US"/>
        </w:rPr>
        <w:t>).</w:t>
      </w:r>
    </w:p>
    <w:p w:rsidR="007C573D" w:rsidRPr="007C573D" w:rsidRDefault="007C573D" w:rsidP="007C573D">
      <w:pPr>
        <w:spacing w:after="0" w:line="254" w:lineRule="exact"/>
        <w:ind w:left="20" w:right="40" w:firstLine="340"/>
        <w:jc w:val="both"/>
        <w:rPr>
          <w:rFonts w:ascii="Times New Roman" w:hAnsi="Times New Roman"/>
          <w:sz w:val="24"/>
          <w:szCs w:val="24"/>
        </w:rPr>
      </w:pPr>
      <w:r w:rsidRPr="007C573D">
        <w:rPr>
          <w:rFonts w:ascii="Century Schoolbook" w:hAnsi="Century Schoolbook" w:cs="Century Schoolbook"/>
          <w:sz w:val="19"/>
          <w:szCs w:val="19"/>
        </w:rPr>
        <w:t>Выбор будущей профессии; привлекательные и непривле</w:t>
      </w:r>
      <w:r w:rsidRPr="007C573D">
        <w:rPr>
          <w:rFonts w:ascii="Century Schoolbook" w:hAnsi="Century Schoolbook" w:cs="Century Schoolbook"/>
          <w:sz w:val="19"/>
          <w:szCs w:val="19"/>
        </w:rPr>
        <w:softHyphen/>
        <w:t>кательные занятия; влияние мнения родных, учителей и друзей на выбор профессии; современный рынок труда; тре</w:t>
      </w:r>
      <w:r w:rsidRPr="007C573D">
        <w:rPr>
          <w:rFonts w:ascii="Century Schoolbook" w:hAnsi="Century Schoolbook" w:cs="Century Schoolbook"/>
          <w:sz w:val="19"/>
          <w:szCs w:val="19"/>
        </w:rPr>
        <w:softHyphen/>
        <w:t>бования работодателей к кандидатам на вакантные места; популярные профессии нашего времени; личностные качест</w:t>
      </w:r>
      <w:r w:rsidRPr="007C573D">
        <w:rPr>
          <w:rFonts w:ascii="Century Schoolbook" w:hAnsi="Century Schoolbook" w:cs="Century Schoolbook"/>
          <w:sz w:val="19"/>
          <w:szCs w:val="19"/>
        </w:rPr>
        <w:softHyphen/>
        <w:t>ва, необходимые для выполнения той или иной работы.</w:t>
      </w:r>
    </w:p>
    <w:p w:rsidR="007C573D" w:rsidRPr="007C573D" w:rsidRDefault="007C573D" w:rsidP="007C573D">
      <w:pPr>
        <w:numPr>
          <w:ilvl w:val="1"/>
          <w:numId w:val="4"/>
        </w:numPr>
        <w:tabs>
          <w:tab w:val="left" w:pos="712"/>
        </w:tabs>
        <w:spacing w:after="0" w:line="254" w:lineRule="exact"/>
        <w:ind w:left="40" w:right="280" w:firstLine="340"/>
        <w:jc w:val="both"/>
        <w:rPr>
          <w:rFonts w:ascii="Century Schoolbook" w:hAnsi="Century Schoolbook" w:cs="Century Schoolbook"/>
          <w:sz w:val="20"/>
          <w:szCs w:val="20"/>
        </w:rPr>
      </w:pPr>
      <w:r w:rsidRPr="007C573D">
        <w:rPr>
          <w:rFonts w:ascii="Century Schoolbook" w:hAnsi="Century Schoolbook" w:cs="Century Schoolbook"/>
          <w:sz w:val="20"/>
          <w:szCs w:val="20"/>
        </w:rPr>
        <w:t>Образование в современном мире (</w:t>
      </w:r>
      <w:r w:rsidRPr="007C573D">
        <w:rPr>
          <w:rFonts w:ascii="Century Schoolbook" w:hAnsi="Century Schoolbook" w:cs="Century Schoolbook"/>
          <w:b/>
          <w:bCs/>
          <w:i/>
          <w:iCs/>
          <w:sz w:val="20"/>
          <w:szCs w:val="20"/>
          <w:lang w:val="en-US" w:eastAsia="en-US"/>
        </w:rPr>
        <w:t>Education</w:t>
      </w:r>
      <w:r w:rsidRPr="007C573D">
        <w:rPr>
          <w:rFonts w:ascii="Century Schoolbook" w:hAnsi="Century Schoolbook" w:cs="Century Schoolbook"/>
          <w:b/>
          <w:bCs/>
          <w:i/>
          <w:iCs/>
          <w:sz w:val="20"/>
          <w:szCs w:val="20"/>
        </w:rPr>
        <w:t xml:space="preserve">: </w:t>
      </w:r>
      <w:r w:rsidRPr="007C573D">
        <w:rPr>
          <w:rFonts w:ascii="Century Schoolbook" w:hAnsi="Century Schoolbook" w:cs="Century Schoolbook"/>
          <w:b/>
          <w:bCs/>
          <w:i/>
          <w:iCs/>
          <w:sz w:val="20"/>
          <w:szCs w:val="20"/>
          <w:lang w:val="en-US" w:eastAsia="en-US"/>
        </w:rPr>
        <w:t>The World of Learning).</w:t>
      </w:r>
    </w:p>
    <w:p w:rsidR="007C573D" w:rsidRPr="007C573D" w:rsidRDefault="007C573D" w:rsidP="007C573D">
      <w:pPr>
        <w:spacing w:after="0" w:line="254" w:lineRule="exact"/>
        <w:ind w:left="40" w:right="280" w:firstLine="340"/>
        <w:jc w:val="both"/>
        <w:rPr>
          <w:rFonts w:ascii="Times New Roman" w:hAnsi="Times New Roman"/>
          <w:sz w:val="24"/>
          <w:szCs w:val="24"/>
        </w:rPr>
      </w:pPr>
      <w:r w:rsidRPr="007C573D">
        <w:rPr>
          <w:rFonts w:ascii="Century Schoolbook" w:hAnsi="Century Schoolbook" w:cs="Century Schoolbook"/>
          <w:sz w:val="20"/>
          <w:szCs w:val="20"/>
        </w:rPr>
        <w:t>Система среднего образования в Великобритании; обяза</w:t>
      </w:r>
      <w:r w:rsidRPr="007C573D">
        <w:rPr>
          <w:rFonts w:ascii="Century Schoolbook" w:hAnsi="Century Schoolbook" w:cs="Century Schoolbook"/>
          <w:sz w:val="20"/>
          <w:szCs w:val="20"/>
        </w:rPr>
        <w:softHyphen/>
        <w:t>тельное образование; типы государственных школ; общедос</w:t>
      </w:r>
      <w:r w:rsidRPr="007C573D">
        <w:rPr>
          <w:rFonts w:ascii="Century Schoolbook" w:hAnsi="Century Schoolbook" w:cs="Century Schoolbook"/>
          <w:sz w:val="20"/>
          <w:szCs w:val="20"/>
        </w:rPr>
        <w:softHyphen/>
        <w:t>тупные школы как самый распространённый тип средних школ в Великобритании; система школьных экзаменов; эк</w:t>
      </w:r>
      <w:r w:rsidRPr="007C573D">
        <w:rPr>
          <w:rFonts w:ascii="Century Schoolbook" w:hAnsi="Century Schoolbook" w:cs="Century Schoolbook"/>
          <w:sz w:val="20"/>
          <w:szCs w:val="20"/>
        </w:rPr>
        <w:softHyphen/>
        <w:t>замен на получение свидетельства об общем среднем образо</w:t>
      </w:r>
      <w:r w:rsidRPr="007C573D">
        <w:rPr>
          <w:rFonts w:ascii="Century Schoolbook" w:hAnsi="Century Schoolbook" w:cs="Century Schoolbook"/>
          <w:sz w:val="20"/>
          <w:szCs w:val="20"/>
        </w:rPr>
        <w:softHyphen/>
        <w:t>вании; старшие классы средней школы; экзамены, нацелен</w:t>
      </w:r>
      <w:r w:rsidRPr="007C573D">
        <w:rPr>
          <w:rFonts w:ascii="Century Schoolbook" w:hAnsi="Century Schoolbook" w:cs="Century Schoolbook"/>
          <w:sz w:val="20"/>
          <w:szCs w:val="20"/>
        </w:rPr>
        <w:softHyphen/>
        <w:t>ные на поступление в университет; система послешкольного . образования; частные школы в Великобритании; системы об</w:t>
      </w:r>
      <w:r w:rsidRPr="007C573D">
        <w:rPr>
          <w:rFonts w:ascii="Century Schoolbook" w:hAnsi="Century Schoolbook" w:cs="Century Schoolbook"/>
          <w:sz w:val="20"/>
          <w:szCs w:val="20"/>
        </w:rPr>
        <w:softHyphen/>
        <w:t>разования в России и США.</w:t>
      </w:r>
    </w:p>
    <w:p w:rsidR="007C573D" w:rsidRPr="007C573D" w:rsidRDefault="007C573D" w:rsidP="007C573D">
      <w:pPr>
        <w:numPr>
          <w:ilvl w:val="1"/>
          <w:numId w:val="4"/>
        </w:numPr>
        <w:tabs>
          <w:tab w:val="left" w:pos="726"/>
        </w:tabs>
        <w:spacing w:after="0" w:line="254" w:lineRule="exact"/>
        <w:ind w:left="40" w:right="280" w:firstLine="340"/>
        <w:jc w:val="both"/>
        <w:rPr>
          <w:rFonts w:ascii="Century Schoolbook" w:hAnsi="Century Schoolbook" w:cs="Century Schoolbook"/>
          <w:sz w:val="20"/>
          <w:szCs w:val="20"/>
        </w:rPr>
      </w:pPr>
      <w:r w:rsidRPr="007C573D">
        <w:rPr>
          <w:rFonts w:ascii="Century Schoolbook" w:hAnsi="Century Schoolbook" w:cs="Century Schoolbook"/>
          <w:sz w:val="20"/>
          <w:szCs w:val="20"/>
        </w:rPr>
        <w:t xml:space="preserve">Покупки: человек и деньги в современном мире </w:t>
      </w:r>
      <w:r w:rsidRPr="007C573D">
        <w:rPr>
          <w:rFonts w:ascii="Century Schoolbook" w:hAnsi="Century Schoolbook" w:cs="Century Schoolbook"/>
          <w:b/>
          <w:bCs/>
          <w:i/>
          <w:iCs/>
          <w:sz w:val="20"/>
          <w:szCs w:val="20"/>
        </w:rPr>
        <w:t>(</w:t>
      </w:r>
      <w:r w:rsidRPr="007C573D">
        <w:rPr>
          <w:rFonts w:ascii="Century Schoolbook" w:hAnsi="Century Schoolbook" w:cs="Century Schoolbook"/>
          <w:b/>
          <w:bCs/>
          <w:i/>
          <w:iCs/>
          <w:sz w:val="20"/>
          <w:szCs w:val="20"/>
          <w:lang w:val="en-US" w:eastAsia="en-US"/>
        </w:rPr>
        <w:t>Shopping</w:t>
      </w:r>
      <w:r w:rsidRPr="007C573D">
        <w:rPr>
          <w:rFonts w:ascii="Century Schoolbook" w:hAnsi="Century Schoolbook" w:cs="Century Schoolbook"/>
          <w:b/>
          <w:bCs/>
          <w:i/>
          <w:iCs/>
          <w:sz w:val="20"/>
          <w:szCs w:val="20"/>
        </w:rPr>
        <w:t xml:space="preserve">: </w:t>
      </w:r>
      <w:r w:rsidRPr="007C573D">
        <w:rPr>
          <w:rFonts w:ascii="Century Schoolbook" w:hAnsi="Century Schoolbook" w:cs="Century Schoolbook"/>
          <w:b/>
          <w:bCs/>
          <w:i/>
          <w:iCs/>
          <w:sz w:val="20"/>
          <w:szCs w:val="20"/>
          <w:lang w:val="en-US" w:eastAsia="en-US"/>
        </w:rPr>
        <w:t>The</w:t>
      </w:r>
      <w:r w:rsidRPr="007C573D">
        <w:rPr>
          <w:rFonts w:ascii="Century Schoolbook" w:hAnsi="Century Schoolbook" w:cs="Century Schoolbook"/>
          <w:b/>
          <w:bCs/>
          <w:i/>
          <w:iCs/>
          <w:sz w:val="20"/>
          <w:szCs w:val="20"/>
          <w:lang w:eastAsia="en-US"/>
        </w:rPr>
        <w:t xml:space="preserve"> </w:t>
      </w:r>
      <w:r w:rsidRPr="007C573D">
        <w:rPr>
          <w:rFonts w:ascii="Century Schoolbook" w:hAnsi="Century Schoolbook" w:cs="Century Schoolbook"/>
          <w:b/>
          <w:bCs/>
          <w:i/>
          <w:iCs/>
          <w:sz w:val="20"/>
          <w:szCs w:val="20"/>
          <w:lang w:val="en-US" w:eastAsia="en-US"/>
        </w:rPr>
        <w:t>World</w:t>
      </w:r>
      <w:r w:rsidRPr="007C573D">
        <w:rPr>
          <w:rFonts w:ascii="Century Schoolbook" w:hAnsi="Century Schoolbook" w:cs="Century Schoolbook"/>
          <w:b/>
          <w:bCs/>
          <w:i/>
          <w:iCs/>
          <w:sz w:val="20"/>
          <w:szCs w:val="20"/>
          <w:lang w:eastAsia="en-US"/>
        </w:rPr>
        <w:t xml:space="preserve"> </w:t>
      </w:r>
      <w:r w:rsidRPr="007C573D">
        <w:rPr>
          <w:rFonts w:ascii="Century Schoolbook" w:hAnsi="Century Schoolbook" w:cs="Century Schoolbook"/>
          <w:b/>
          <w:bCs/>
          <w:i/>
          <w:iCs/>
          <w:sz w:val="20"/>
          <w:szCs w:val="20"/>
          <w:lang w:val="en-US" w:eastAsia="en-US"/>
        </w:rPr>
        <w:t>of</w:t>
      </w:r>
      <w:r w:rsidRPr="007C573D">
        <w:rPr>
          <w:rFonts w:ascii="Century Schoolbook" w:hAnsi="Century Schoolbook" w:cs="Century Schoolbook"/>
          <w:b/>
          <w:bCs/>
          <w:i/>
          <w:iCs/>
          <w:sz w:val="20"/>
          <w:szCs w:val="20"/>
          <w:lang w:eastAsia="en-US"/>
        </w:rPr>
        <w:t xml:space="preserve"> </w:t>
      </w:r>
      <w:r w:rsidRPr="007C573D">
        <w:rPr>
          <w:rFonts w:ascii="Century Schoolbook" w:hAnsi="Century Schoolbook" w:cs="Century Schoolbook"/>
          <w:b/>
          <w:bCs/>
          <w:i/>
          <w:iCs/>
          <w:sz w:val="20"/>
          <w:szCs w:val="20"/>
          <w:lang w:val="en-US" w:eastAsia="en-US"/>
        </w:rPr>
        <w:t>Money</w:t>
      </w:r>
      <w:r w:rsidRPr="007C573D">
        <w:rPr>
          <w:rFonts w:ascii="Century Schoolbook" w:hAnsi="Century Schoolbook" w:cs="Century Schoolbook"/>
          <w:b/>
          <w:bCs/>
          <w:i/>
          <w:iCs/>
          <w:sz w:val="20"/>
          <w:szCs w:val="20"/>
          <w:lang w:eastAsia="en-US"/>
        </w:rPr>
        <w:t>).</w:t>
      </w:r>
    </w:p>
    <w:p w:rsidR="007C573D" w:rsidRPr="007C573D" w:rsidRDefault="007C573D" w:rsidP="007C573D">
      <w:pPr>
        <w:spacing w:after="0" w:line="254" w:lineRule="exact"/>
        <w:ind w:left="40" w:right="280" w:firstLine="340"/>
        <w:jc w:val="both"/>
        <w:rPr>
          <w:rFonts w:ascii="Times New Roman" w:hAnsi="Times New Roman"/>
          <w:sz w:val="24"/>
          <w:szCs w:val="24"/>
        </w:rPr>
      </w:pPr>
      <w:r w:rsidRPr="007C573D">
        <w:rPr>
          <w:rFonts w:ascii="Century Schoolbook" w:hAnsi="Century Schoolbook" w:cs="Century Schoolbook"/>
          <w:sz w:val="20"/>
          <w:szCs w:val="20"/>
        </w:rPr>
        <w:t>Типы магазинов, современные торговые центры; попу</w:t>
      </w:r>
      <w:r w:rsidRPr="007C573D">
        <w:rPr>
          <w:rFonts w:ascii="Century Schoolbook" w:hAnsi="Century Schoolbook" w:cs="Century Schoolbook"/>
          <w:sz w:val="20"/>
          <w:szCs w:val="20"/>
        </w:rPr>
        <w:softHyphen/>
        <w:t>лярные сети магазинов в Великобритании; денежные знаки России, Великобритании и США; различные формы денеж</w:t>
      </w:r>
      <w:r w:rsidRPr="007C573D">
        <w:rPr>
          <w:rFonts w:ascii="Century Schoolbook" w:hAnsi="Century Schoolbook" w:cs="Century Schoolbook"/>
          <w:sz w:val="20"/>
          <w:szCs w:val="20"/>
        </w:rPr>
        <w:softHyphen/>
        <w:t>ного расчёта в исторической перспективе; банки и банков</w:t>
      </w:r>
      <w:r w:rsidRPr="007C573D">
        <w:rPr>
          <w:rFonts w:ascii="Century Schoolbook" w:hAnsi="Century Schoolbook" w:cs="Century Schoolbook"/>
          <w:sz w:val="20"/>
          <w:szCs w:val="20"/>
        </w:rPr>
        <w:softHyphen/>
        <w:t>ские услуги.</w:t>
      </w:r>
    </w:p>
    <w:p w:rsidR="007C573D" w:rsidRPr="007C573D" w:rsidRDefault="007C573D" w:rsidP="007C573D">
      <w:pPr>
        <w:numPr>
          <w:ilvl w:val="1"/>
          <w:numId w:val="4"/>
        </w:numPr>
        <w:tabs>
          <w:tab w:val="left" w:pos="650"/>
        </w:tabs>
        <w:spacing w:after="0" w:line="254" w:lineRule="exact"/>
        <w:ind w:left="40" w:right="280" w:firstLine="340"/>
        <w:jc w:val="both"/>
        <w:rPr>
          <w:rFonts w:ascii="Century Schoolbook" w:hAnsi="Century Schoolbook" w:cs="Century Schoolbook"/>
          <w:sz w:val="20"/>
          <w:szCs w:val="20"/>
          <w:lang w:val="en-US"/>
        </w:rPr>
      </w:pPr>
      <w:r w:rsidRPr="007C573D">
        <w:rPr>
          <w:rFonts w:ascii="Century Schoolbook" w:hAnsi="Century Schoolbook" w:cs="Century Schoolbook"/>
          <w:sz w:val="20"/>
          <w:szCs w:val="20"/>
        </w:rPr>
        <w:t>Наука</w:t>
      </w:r>
      <w:r w:rsidRPr="007C573D">
        <w:rPr>
          <w:rFonts w:ascii="Century Schoolbook" w:hAnsi="Century Schoolbook" w:cs="Century Schoolbook"/>
          <w:sz w:val="20"/>
          <w:szCs w:val="20"/>
          <w:lang w:val="en-US"/>
        </w:rPr>
        <w:t xml:space="preserve"> </w:t>
      </w:r>
      <w:r w:rsidRPr="007C573D">
        <w:rPr>
          <w:rFonts w:ascii="Century Schoolbook" w:hAnsi="Century Schoolbook" w:cs="Century Schoolbook"/>
          <w:sz w:val="20"/>
          <w:szCs w:val="20"/>
        </w:rPr>
        <w:t>и</w:t>
      </w:r>
      <w:r w:rsidRPr="007C573D">
        <w:rPr>
          <w:rFonts w:ascii="Century Schoolbook" w:hAnsi="Century Schoolbook" w:cs="Century Schoolbook"/>
          <w:sz w:val="20"/>
          <w:szCs w:val="20"/>
          <w:lang w:val="en-US"/>
        </w:rPr>
        <w:t xml:space="preserve"> </w:t>
      </w:r>
      <w:r w:rsidRPr="007C573D">
        <w:rPr>
          <w:rFonts w:ascii="Century Schoolbook" w:hAnsi="Century Schoolbook" w:cs="Century Schoolbook"/>
          <w:sz w:val="20"/>
          <w:szCs w:val="20"/>
        </w:rPr>
        <w:t>техника</w:t>
      </w:r>
      <w:r w:rsidRPr="007C573D">
        <w:rPr>
          <w:rFonts w:ascii="Century Schoolbook" w:hAnsi="Century Schoolbook" w:cs="Century Schoolbook"/>
          <w:sz w:val="20"/>
          <w:szCs w:val="20"/>
          <w:lang w:val="en-US"/>
        </w:rPr>
        <w:t xml:space="preserve"> </w:t>
      </w:r>
      <w:r w:rsidRPr="007C573D">
        <w:rPr>
          <w:rFonts w:ascii="Century Schoolbook" w:hAnsi="Century Schoolbook" w:cs="Century Schoolbook"/>
          <w:sz w:val="20"/>
          <w:szCs w:val="20"/>
        </w:rPr>
        <w:t>в</w:t>
      </w:r>
      <w:r w:rsidRPr="007C573D">
        <w:rPr>
          <w:rFonts w:ascii="Century Schoolbook" w:hAnsi="Century Schoolbook" w:cs="Century Schoolbook"/>
          <w:sz w:val="20"/>
          <w:szCs w:val="20"/>
          <w:lang w:val="en-US"/>
        </w:rPr>
        <w:t xml:space="preserve"> </w:t>
      </w:r>
      <w:r w:rsidRPr="007C573D">
        <w:rPr>
          <w:rFonts w:ascii="Century Schoolbook" w:hAnsi="Century Schoolbook" w:cs="Century Schoolbook"/>
          <w:sz w:val="20"/>
          <w:szCs w:val="20"/>
        </w:rPr>
        <w:t>наши</w:t>
      </w:r>
      <w:r w:rsidRPr="007C573D">
        <w:rPr>
          <w:rFonts w:ascii="Century Schoolbook" w:hAnsi="Century Schoolbook" w:cs="Century Schoolbook"/>
          <w:sz w:val="20"/>
          <w:szCs w:val="20"/>
          <w:lang w:val="en-US"/>
        </w:rPr>
        <w:t xml:space="preserve"> </w:t>
      </w:r>
      <w:r w:rsidRPr="007C573D">
        <w:rPr>
          <w:rFonts w:ascii="Century Schoolbook" w:hAnsi="Century Schoolbook" w:cs="Century Schoolbook"/>
          <w:sz w:val="20"/>
          <w:szCs w:val="20"/>
        </w:rPr>
        <w:t>дни</w:t>
      </w:r>
      <w:r w:rsidRPr="007C573D">
        <w:rPr>
          <w:rFonts w:ascii="Century Schoolbook" w:hAnsi="Century Schoolbook" w:cs="Century Schoolbook"/>
          <w:sz w:val="20"/>
          <w:szCs w:val="20"/>
          <w:lang w:val="en-US"/>
        </w:rPr>
        <w:t xml:space="preserve">: </w:t>
      </w:r>
      <w:r w:rsidRPr="007C573D">
        <w:rPr>
          <w:rFonts w:ascii="Century Schoolbook" w:hAnsi="Century Schoolbook" w:cs="Century Schoolbook"/>
          <w:sz w:val="20"/>
          <w:szCs w:val="20"/>
        </w:rPr>
        <w:t>выдающиеся</w:t>
      </w:r>
      <w:r w:rsidRPr="007C573D">
        <w:rPr>
          <w:rFonts w:ascii="Century Schoolbook" w:hAnsi="Century Schoolbook" w:cs="Century Schoolbook"/>
          <w:sz w:val="20"/>
          <w:szCs w:val="20"/>
          <w:lang w:val="en-US"/>
        </w:rPr>
        <w:t xml:space="preserve"> </w:t>
      </w:r>
      <w:r w:rsidRPr="007C573D">
        <w:rPr>
          <w:rFonts w:ascii="Century Schoolbook" w:hAnsi="Century Schoolbook" w:cs="Century Schoolbook"/>
          <w:sz w:val="20"/>
          <w:szCs w:val="20"/>
        </w:rPr>
        <w:t>учёные</w:t>
      </w:r>
      <w:r w:rsidRPr="007C573D">
        <w:rPr>
          <w:rFonts w:ascii="Century Schoolbook" w:hAnsi="Century Schoolbook" w:cs="Century Schoolbook"/>
          <w:sz w:val="20"/>
          <w:szCs w:val="20"/>
          <w:lang w:val="en-US"/>
        </w:rPr>
        <w:t xml:space="preserve">, </w:t>
      </w:r>
      <w:r w:rsidRPr="007C573D">
        <w:rPr>
          <w:rFonts w:ascii="Century Schoolbook" w:hAnsi="Century Schoolbook" w:cs="Century Schoolbook"/>
          <w:sz w:val="20"/>
          <w:szCs w:val="20"/>
        </w:rPr>
        <w:t>их</w:t>
      </w:r>
      <w:r w:rsidRPr="007C573D">
        <w:rPr>
          <w:rFonts w:ascii="Century Schoolbook" w:hAnsi="Century Schoolbook" w:cs="Century Schoolbook"/>
          <w:sz w:val="20"/>
          <w:szCs w:val="20"/>
          <w:lang w:val="en-US"/>
        </w:rPr>
        <w:t xml:space="preserve"> </w:t>
      </w:r>
      <w:r w:rsidRPr="007C573D">
        <w:rPr>
          <w:rFonts w:ascii="Century Schoolbook" w:hAnsi="Century Schoolbook" w:cs="Century Schoolbook"/>
          <w:sz w:val="20"/>
          <w:szCs w:val="20"/>
        </w:rPr>
        <w:t>вклад</w:t>
      </w:r>
      <w:r w:rsidRPr="007C573D">
        <w:rPr>
          <w:rFonts w:ascii="Century Schoolbook" w:hAnsi="Century Schoolbook" w:cs="Century Schoolbook"/>
          <w:sz w:val="20"/>
          <w:szCs w:val="20"/>
          <w:lang w:val="en-US"/>
        </w:rPr>
        <w:t xml:space="preserve"> </w:t>
      </w:r>
      <w:r w:rsidRPr="007C573D">
        <w:rPr>
          <w:rFonts w:ascii="Century Schoolbook" w:hAnsi="Century Schoolbook" w:cs="Century Schoolbook"/>
          <w:sz w:val="20"/>
          <w:szCs w:val="20"/>
        </w:rPr>
        <w:t>в</w:t>
      </w:r>
      <w:r w:rsidRPr="007C573D">
        <w:rPr>
          <w:rFonts w:ascii="Century Schoolbook" w:hAnsi="Century Schoolbook" w:cs="Century Schoolbook"/>
          <w:sz w:val="20"/>
          <w:szCs w:val="20"/>
          <w:lang w:val="en-US"/>
        </w:rPr>
        <w:t xml:space="preserve"> </w:t>
      </w:r>
      <w:r w:rsidRPr="007C573D">
        <w:rPr>
          <w:rFonts w:ascii="Century Schoolbook" w:hAnsi="Century Schoolbook" w:cs="Century Schoolbook"/>
          <w:sz w:val="20"/>
          <w:szCs w:val="20"/>
        </w:rPr>
        <w:t>науку</w:t>
      </w:r>
      <w:r w:rsidRPr="007C573D">
        <w:rPr>
          <w:rFonts w:ascii="Century Schoolbook" w:hAnsi="Century Schoolbook" w:cs="Century Schoolbook"/>
          <w:sz w:val="20"/>
          <w:szCs w:val="20"/>
          <w:lang w:val="en-US"/>
        </w:rPr>
        <w:t xml:space="preserve"> (</w:t>
      </w:r>
      <w:r w:rsidRPr="007C573D">
        <w:rPr>
          <w:rFonts w:ascii="Century Schoolbook" w:hAnsi="Century Schoolbook" w:cs="Century Schoolbook"/>
          <w:b/>
          <w:bCs/>
          <w:i/>
          <w:iCs/>
          <w:sz w:val="20"/>
          <w:szCs w:val="20"/>
          <w:lang w:val="en-US" w:eastAsia="en-US"/>
        </w:rPr>
        <w:t>Fascination and Challenge: The World of Science and Technology).</w:t>
      </w:r>
    </w:p>
    <w:p w:rsidR="007C573D" w:rsidRPr="007C573D" w:rsidRDefault="007C573D" w:rsidP="007C573D">
      <w:pPr>
        <w:spacing w:after="0" w:line="254" w:lineRule="exact"/>
        <w:ind w:left="40" w:right="280" w:firstLine="340"/>
        <w:jc w:val="both"/>
        <w:rPr>
          <w:rFonts w:ascii="Times New Roman" w:hAnsi="Times New Roman"/>
          <w:sz w:val="24"/>
          <w:szCs w:val="24"/>
        </w:rPr>
      </w:pPr>
      <w:r w:rsidRPr="007C573D">
        <w:rPr>
          <w:rFonts w:ascii="Century Schoolbook" w:hAnsi="Century Schoolbook" w:cs="Century Schoolbook"/>
          <w:sz w:val="20"/>
          <w:szCs w:val="20"/>
        </w:rPr>
        <w:t>Развитие науки и техники в исторической перспективе; великие изобретения человечества; великие изобретатели разных стран; XX век — век технического прогресса и новых технологий; виртуальная действительность, её положитель</w:t>
      </w:r>
      <w:r w:rsidRPr="007C573D">
        <w:rPr>
          <w:rFonts w:ascii="Century Schoolbook" w:hAnsi="Century Schoolbook" w:cs="Century Schoolbook"/>
          <w:sz w:val="20"/>
          <w:szCs w:val="20"/>
        </w:rPr>
        <w:softHyphen/>
        <w:t>ное и отрицательное влияние на человека; современные до</w:t>
      </w:r>
      <w:r w:rsidRPr="007C573D">
        <w:rPr>
          <w:rFonts w:ascii="Century Schoolbook" w:hAnsi="Century Schoolbook" w:cs="Century Schoolbook"/>
          <w:sz w:val="20"/>
          <w:szCs w:val="20"/>
        </w:rPr>
        <w:softHyphen/>
        <w:t>стижения в различных областях науки; человек и робот; на</w:t>
      </w:r>
      <w:r w:rsidRPr="007C573D">
        <w:rPr>
          <w:rFonts w:ascii="Century Schoolbook" w:hAnsi="Century Schoolbook" w:cs="Century Schoolbook"/>
          <w:sz w:val="20"/>
          <w:szCs w:val="20"/>
        </w:rPr>
        <w:softHyphen/>
        <w:t>правления современных исследований; достижения в облас</w:t>
      </w:r>
      <w:r w:rsidRPr="007C573D">
        <w:rPr>
          <w:rFonts w:ascii="Century Schoolbook" w:hAnsi="Century Schoolbook" w:cs="Century Schoolbook"/>
          <w:sz w:val="20"/>
          <w:szCs w:val="20"/>
        </w:rPr>
        <w:softHyphen/>
        <w:t>ти освоения космоса.</w:t>
      </w:r>
    </w:p>
    <w:p w:rsidR="007C573D" w:rsidRPr="007C573D" w:rsidRDefault="007C573D" w:rsidP="007C573D">
      <w:pPr>
        <w:numPr>
          <w:ilvl w:val="1"/>
          <w:numId w:val="4"/>
        </w:numPr>
        <w:tabs>
          <w:tab w:val="left" w:pos="620"/>
        </w:tabs>
        <w:spacing w:after="0" w:line="254" w:lineRule="exact"/>
        <w:ind w:left="40" w:firstLine="340"/>
        <w:jc w:val="both"/>
        <w:rPr>
          <w:rFonts w:ascii="Century Schoolbook" w:hAnsi="Century Schoolbook" w:cs="Century Schoolbook"/>
          <w:sz w:val="20"/>
          <w:szCs w:val="20"/>
          <w:lang w:val="en-US"/>
        </w:rPr>
      </w:pPr>
      <w:r w:rsidRPr="007C573D">
        <w:rPr>
          <w:rFonts w:ascii="Century Schoolbook" w:hAnsi="Century Schoolbook" w:cs="Century Schoolbook"/>
          <w:sz w:val="20"/>
          <w:szCs w:val="20"/>
        </w:rPr>
        <w:t>Путешествия</w:t>
      </w:r>
      <w:r w:rsidRPr="007C573D">
        <w:rPr>
          <w:rFonts w:ascii="Century Schoolbook" w:hAnsi="Century Schoolbook" w:cs="Century Schoolbook"/>
          <w:sz w:val="20"/>
          <w:szCs w:val="20"/>
          <w:lang w:val="en-US"/>
        </w:rPr>
        <w:t xml:space="preserve"> (</w:t>
      </w:r>
      <w:r w:rsidRPr="007C573D">
        <w:rPr>
          <w:rFonts w:ascii="Century Schoolbook" w:hAnsi="Century Schoolbook" w:cs="Century Schoolbook"/>
          <w:b/>
          <w:bCs/>
          <w:i/>
          <w:iCs/>
          <w:sz w:val="20"/>
          <w:szCs w:val="20"/>
          <w:lang w:val="en-US" w:eastAsia="en-US"/>
        </w:rPr>
        <w:t>Going to Places: The World of Travelling).</w:t>
      </w:r>
    </w:p>
    <w:p w:rsidR="007C573D" w:rsidRPr="007C573D" w:rsidRDefault="007C573D" w:rsidP="007C573D">
      <w:pPr>
        <w:spacing w:after="0" w:line="254" w:lineRule="exact"/>
        <w:ind w:left="40" w:right="280" w:firstLine="340"/>
        <w:jc w:val="both"/>
        <w:rPr>
          <w:rFonts w:ascii="Times New Roman" w:hAnsi="Times New Roman"/>
          <w:sz w:val="24"/>
          <w:szCs w:val="24"/>
        </w:rPr>
      </w:pPr>
      <w:r w:rsidRPr="007C573D">
        <w:rPr>
          <w:rFonts w:ascii="Century Schoolbook" w:hAnsi="Century Schoolbook" w:cs="Century Schoolbook"/>
          <w:sz w:val="20"/>
          <w:szCs w:val="20"/>
        </w:rPr>
        <w:t>Различные виды путешествий, их цели и причины; пра</w:t>
      </w:r>
      <w:r w:rsidRPr="007C573D">
        <w:rPr>
          <w:rFonts w:ascii="Century Schoolbook" w:hAnsi="Century Schoolbook" w:cs="Century Schoolbook"/>
          <w:sz w:val="20"/>
          <w:szCs w:val="20"/>
        </w:rPr>
        <w:softHyphen/>
        <w:t>вила для путешественника в исторической перспективе; пу</w:t>
      </w:r>
      <w:r w:rsidRPr="007C573D">
        <w:rPr>
          <w:rFonts w:ascii="Century Schoolbook" w:hAnsi="Century Schoolbook" w:cs="Century Schoolbook"/>
          <w:sz w:val="20"/>
          <w:szCs w:val="20"/>
        </w:rPr>
        <w:softHyphen/>
        <w:t>теводители; осмотр достопримечательностей; лондонское метро; подготовка к путешествию: покупка билетов, упаков</w:t>
      </w:r>
      <w:r w:rsidRPr="007C573D">
        <w:rPr>
          <w:rFonts w:ascii="Century Schoolbook" w:hAnsi="Century Schoolbook" w:cs="Century Schoolbook"/>
          <w:sz w:val="20"/>
          <w:szCs w:val="20"/>
        </w:rPr>
        <w:softHyphen/>
        <w:t>ка багажа, заказ номера в гостинице; поведение в незнако</w:t>
      </w:r>
      <w:r w:rsidRPr="007C573D">
        <w:rPr>
          <w:rFonts w:ascii="Century Schoolbook" w:hAnsi="Century Schoolbook" w:cs="Century Schoolbook"/>
          <w:sz w:val="20"/>
          <w:szCs w:val="20"/>
        </w:rPr>
        <w:softHyphen/>
        <w:t>мом городе; Канада и её население; путешествие по России и за рубежом.</w:t>
      </w:r>
    </w:p>
    <w:p w:rsidR="007C573D" w:rsidRPr="007C573D" w:rsidRDefault="007C573D" w:rsidP="007C573D">
      <w:pPr>
        <w:numPr>
          <w:ilvl w:val="1"/>
          <w:numId w:val="4"/>
        </w:numPr>
        <w:tabs>
          <w:tab w:val="left" w:pos="654"/>
        </w:tabs>
        <w:spacing w:after="0" w:line="254" w:lineRule="exact"/>
        <w:ind w:left="40" w:right="280" w:firstLine="340"/>
        <w:jc w:val="both"/>
        <w:rPr>
          <w:rFonts w:ascii="Century Schoolbook" w:hAnsi="Century Schoolbook" w:cs="Century Schoolbook"/>
          <w:sz w:val="20"/>
          <w:szCs w:val="20"/>
        </w:rPr>
      </w:pPr>
      <w:r w:rsidRPr="007C573D">
        <w:rPr>
          <w:rFonts w:ascii="Century Schoolbook" w:hAnsi="Century Schoolbook" w:cs="Century Schoolbook"/>
          <w:sz w:val="20"/>
          <w:szCs w:val="20"/>
        </w:rPr>
        <w:t>Внешность. Молодёжная мода. Покупки (</w:t>
      </w:r>
      <w:r w:rsidRPr="007C573D">
        <w:rPr>
          <w:rFonts w:ascii="Century Schoolbook" w:hAnsi="Century Schoolbook" w:cs="Century Schoolbook"/>
          <w:b/>
          <w:bCs/>
          <w:i/>
          <w:iCs/>
          <w:sz w:val="20"/>
          <w:szCs w:val="20"/>
          <w:lang w:val="en-US" w:eastAsia="en-US"/>
        </w:rPr>
        <w:t>The</w:t>
      </w:r>
      <w:r w:rsidRPr="007C573D">
        <w:rPr>
          <w:rFonts w:ascii="Century Schoolbook" w:hAnsi="Century Schoolbook" w:cs="Century Schoolbook"/>
          <w:b/>
          <w:bCs/>
          <w:i/>
          <w:iCs/>
          <w:sz w:val="20"/>
          <w:szCs w:val="20"/>
          <w:lang w:eastAsia="en-US"/>
        </w:rPr>
        <w:t xml:space="preserve"> </w:t>
      </w:r>
      <w:r w:rsidRPr="007C573D">
        <w:rPr>
          <w:rFonts w:ascii="Century Schoolbook" w:hAnsi="Century Schoolbook" w:cs="Century Schoolbook"/>
          <w:b/>
          <w:bCs/>
          <w:i/>
          <w:iCs/>
          <w:sz w:val="20"/>
          <w:szCs w:val="20"/>
          <w:lang w:val="en-US" w:eastAsia="en-US"/>
        </w:rPr>
        <w:t>Way</w:t>
      </w:r>
      <w:r w:rsidRPr="007C573D">
        <w:rPr>
          <w:rFonts w:ascii="Century Schoolbook" w:hAnsi="Century Schoolbook" w:cs="Century Schoolbook"/>
          <w:b/>
          <w:bCs/>
          <w:i/>
          <w:iCs/>
          <w:sz w:val="20"/>
          <w:szCs w:val="20"/>
          <w:lang w:eastAsia="en-US"/>
        </w:rPr>
        <w:t xml:space="preserve"> </w:t>
      </w:r>
      <w:r w:rsidRPr="007C573D">
        <w:rPr>
          <w:rFonts w:ascii="Century Schoolbook" w:hAnsi="Century Schoolbook" w:cs="Century Schoolbook"/>
          <w:b/>
          <w:bCs/>
          <w:i/>
          <w:iCs/>
          <w:sz w:val="20"/>
          <w:szCs w:val="20"/>
          <w:lang w:val="en-US" w:eastAsia="en-US"/>
        </w:rPr>
        <w:t>We</w:t>
      </w:r>
      <w:r w:rsidRPr="007C573D">
        <w:rPr>
          <w:rFonts w:ascii="Century Schoolbook" w:hAnsi="Century Schoolbook" w:cs="Century Schoolbook"/>
          <w:b/>
          <w:bCs/>
          <w:i/>
          <w:iCs/>
          <w:sz w:val="20"/>
          <w:szCs w:val="20"/>
          <w:lang w:eastAsia="en-US"/>
        </w:rPr>
        <w:t xml:space="preserve"> </w:t>
      </w:r>
      <w:r w:rsidRPr="007C573D">
        <w:rPr>
          <w:rFonts w:ascii="Century Schoolbook" w:hAnsi="Century Schoolbook" w:cs="Century Schoolbook"/>
          <w:b/>
          <w:bCs/>
          <w:i/>
          <w:iCs/>
          <w:sz w:val="20"/>
          <w:szCs w:val="20"/>
          <w:lang w:val="en-US" w:eastAsia="en-US"/>
        </w:rPr>
        <w:t>Look</w:t>
      </w:r>
      <w:r w:rsidRPr="007C573D">
        <w:rPr>
          <w:rFonts w:ascii="Century Schoolbook" w:hAnsi="Century Schoolbook" w:cs="Century Schoolbook"/>
          <w:b/>
          <w:bCs/>
          <w:i/>
          <w:iCs/>
          <w:sz w:val="20"/>
          <w:szCs w:val="20"/>
          <w:lang w:eastAsia="en-US"/>
        </w:rPr>
        <w:t>).</w:t>
      </w:r>
    </w:p>
    <w:p w:rsidR="007C573D" w:rsidRPr="007C573D" w:rsidRDefault="007C573D" w:rsidP="007C573D">
      <w:pPr>
        <w:numPr>
          <w:ilvl w:val="1"/>
          <w:numId w:val="4"/>
        </w:numPr>
        <w:tabs>
          <w:tab w:val="left" w:pos="615"/>
        </w:tabs>
        <w:spacing w:after="0" w:line="254" w:lineRule="exact"/>
        <w:ind w:left="40" w:firstLine="340"/>
        <w:jc w:val="both"/>
        <w:rPr>
          <w:rFonts w:ascii="Century Schoolbook" w:hAnsi="Century Schoolbook" w:cs="Century Schoolbook"/>
          <w:sz w:val="20"/>
          <w:szCs w:val="20"/>
        </w:rPr>
      </w:pPr>
      <w:r w:rsidRPr="007C573D">
        <w:rPr>
          <w:rFonts w:ascii="Century Schoolbook" w:hAnsi="Century Schoolbook" w:cs="Century Schoolbook"/>
          <w:sz w:val="20"/>
          <w:szCs w:val="20"/>
        </w:rPr>
        <w:t>Здоровый образ жизни (</w:t>
      </w:r>
      <w:r w:rsidRPr="007C573D">
        <w:rPr>
          <w:rFonts w:ascii="Century Schoolbook" w:hAnsi="Century Schoolbook" w:cs="Century Schoolbook"/>
          <w:b/>
          <w:bCs/>
          <w:i/>
          <w:iCs/>
          <w:sz w:val="20"/>
          <w:szCs w:val="20"/>
          <w:lang w:val="en-US" w:eastAsia="en-US"/>
        </w:rPr>
        <w:t>Keeping</w:t>
      </w:r>
      <w:r w:rsidRPr="007C573D">
        <w:rPr>
          <w:rFonts w:ascii="Century Schoolbook" w:hAnsi="Century Schoolbook" w:cs="Century Schoolbook"/>
          <w:b/>
          <w:bCs/>
          <w:i/>
          <w:iCs/>
          <w:sz w:val="20"/>
          <w:szCs w:val="20"/>
          <w:lang w:eastAsia="en-US"/>
        </w:rPr>
        <w:t xml:space="preserve"> </w:t>
      </w:r>
      <w:r w:rsidRPr="007C573D">
        <w:rPr>
          <w:rFonts w:ascii="Century Schoolbook" w:hAnsi="Century Schoolbook" w:cs="Century Schoolbook"/>
          <w:b/>
          <w:bCs/>
          <w:i/>
          <w:iCs/>
          <w:sz w:val="20"/>
          <w:szCs w:val="20"/>
          <w:lang w:val="en-US" w:eastAsia="en-US"/>
        </w:rPr>
        <w:t>Fit</w:t>
      </w:r>
      <w:r w:rsidRPr="007C573D">
        <w:rPr>
          <w:rFonts w:ascii="Century Schoolbook" w:hAnsi="Century Schoolbook" w:cs="Century Schoolbook"/>
          <w:b/>
          <w:bCs/>
          <w:i/>
          <w:iCs/>
          <w:sz w:val="20"/>
          <w:szCs w:val="20"/>
          <w:lang w:eastAsia="en-US"/>
        </w:rPr>
        <w:t>).</w:t>
      </w:r>
    </w:p>
    <w:p w:rsidR="007C573D" w:rsidRPr="007C573D" w:rsidRDefault="007C573D" w:rsidP="007C573D">
      <w:pPr>
        <w:numPr>
          <w:ilvl w:val="1"/>
          <w:numId w:val="4"/>
        </w:numPr>
        <w:tabs>
          <w:tab w:val="left" w:pos="644"/>
        </w:tabs>
        <w:spacing w:after="0" w:line="254" w:lineRule="exact"/>
        <w:ind w:left="20" w:firstLine="360"/>
        <w:jc w:val="both"/>
        <w:rPr>
          <w:rFonts w:ascii="Century Schoolbook" w:hAnsi="Century Schoolbook" w:cs="Century Schoolbook"/>
          <w:sz w:val="19"/>
          <w:szCs w:val="19"/>
        </w:rPr>
      </w:pPr>
      <w:r w:rsidRPr="007C573D">
        <w:rPr>
          <w:rFonts w:ascii="Century Schoolbook" w:hAnsi="Century Schoolbook" w:cs="Century Schoolbook"/>
          <w:sz w:val="19"/>
          <w:szCs w:val="19"/>
        </w:rPr>
        <w:t>Школьное образование. Изучаемые предметы (</w:t>
      </w:r>
      <w:r w:rsidRPr="007C573D">
        <w:rPr>
          <w:rFonts w:ascii="Century Schoolbook" w:hAnsi="Century Schoolbook" w:cs="Century Schoolbook"/>
          <w:b/>
          <w:bCs/>
          <w:i/>
          <w:iCs/>
          <w:sz w:val="19"/>
          <w:szCs w:val="19"/>
          <w:lang w:val="en-US" w:eastAsia="en-US"/>
        </w:rPr>
        <w:t>In</w:t>
      </w:r>
      <w:r w:rsidRPr="007C573D">
        <w:rPr>
          <w:rFonts w:ascii="Century Schoolbook" w:hAnsi="Century Schoolbook" w:cs="Century Schoolbook"/>
          <w:b/>
          <w:bCs/>
          <w:i/>
          <w:iCs/>
          <w:sz w:val="19"/>
          <w:szCs w:val="19"/>
          <w:lang w:eastAsia="en-US"/>
        </w:rPr>
        <w:t xml:space="preserve"> </w:t>
      </w:r>
      <w:r w:rsidRPr="007C573D">
        <w:rPr>
          <w:rFonts w:ascii="Century Schoolbook" w:hAnsi="Century Schoolbook" w:cs="Century Schoolbook"/>
          <w:b/>
          <w:bCs/>
          <w:i/>
          <w:iCs/>
          <w:sz w:val="19"/>
          <w:szCs w:val="19"/>
          <w:lang w:val="en-US" w:eastAsia="en-US"/>
        </w:rPr>
        <w:t>and</w:t>
      </w:r>
      <w:r w:rsidRPr="007C573D">
        <w:rPr>
          <w:rFonts w:ascii="Century Schoolbook" w:hAnsi="Century Schoolbook" w:cs="Century Schoolbook"/>
          <w:b/>
          <w:bCs/>
          <w:i/>
          <w:iCs/>
          <w:sz w:val="19"/>
          <w:szCs w:val="19"/>
          <w:lang w:eastAsia="en-US"/>
        </w:rPr>
        <w:t xml:space="preserve"> </w:t>
      </w:r>
      <w:r w:rsidRPr="007C573D">
        <w:rPr>
          <w:rFonts w:ascii="Century Schoolbook" w:hAnsi="Century Schoolbook" w:cs="Century Schoolbook"/>
          <w:b/>
          <w:bCs/>
          <w:i/>
          <w:iCs/>
          <w:sz w:val="19"/>
          <w:szCs w:val="19"/>
          <w:lang w:val="en-US" w:eastAsia="en-US"/>
        </w:rPr>
        <w:t>Out</w:t>
      </w:r>
      <w:r w:rsidRPr="007C573D">
        <w:rPr>
          <w:rFonts w:ascii="Century Schoolbook" w:hAnsi="Century Schoolbook" w:cs="Century Schoolbook"/>
          <w:b/>
          <w:bCs/>
          <w:i/>
          <w:iCs/>
          <w:sz w:val="19"/>
          <w:szCs w:val="19"/>
          <w:lang w:eastAsia="en-US"/>
        </w:rPr>
        <w:t xml:space="preserve"> </w:t>
      </w:r>
      <w:r w:rsidRPr="007C573D">
        <w:rPr>
          <w:rFonts w:ascii="Century Schoolbook" w:hAnsi="Century Schoolbook" w:cs="Century Schoolbook"/>
          <w:b/>
          <w:bCs/>
          <w:i/>
          <w:iCs/>
          <w:sz w:val="19"/>
          <w:szCs w:val="19"/>
          <w:lang w:val="en-US" w:eastAsia="en-US"/>
        </w:rPr>
        <w:t>of</w:t>
      </w:r>
      <w:r w:rsidRPr="007C573D">
        <w:rPr>
          <w:rFonts w:ascii="Century Schoolbook" w:hAnsi="Century Schoolbook" w:cs="Century Schoolbook"/>
          <w:b/>
          <w:bCs/>
          <w:i/>
          <w:iCs/>
          <w:sz w:val="19"/>
          <w:szCs w:val="19"/>
          <w:lang w:eastAsia="en-US"/>
        </w:rPr>
        <w:t xml:space="preserve"> </w:t>
      </w:r>
      <w:r w:rsidRPr="007C573D">
        <w:rPr>
          <w:rFonts w:ascii="Century Schoolbook" w:hAnsi="Century Schoolbook" w:cs="Century Schoolbook"/>
          <w:b/>
          <w:bCs/>
          <w:i/>
          <w:iCs/>
          <w:sz w:val="19"/>
          <w:szCs w:val="19"/>
          <w:lang w:val="en-US" w:eastAsia="en-US"/>
        </w:rPr>
        <w:t>School</w:t>
      </w:r>
      <w:r w:rsidRPr="007C573D">
        <w:rPr>
          <w:rFonts w:ascii="Century Schoolbook" w:hAnsi="Century Schoolbook" w:cs="Century Schoolbook"/>
          <w:b/>
          <w:bCs/>
          <w:i/>
          <w:iCs/>
          <w:sz w:val="19"/>
          <w:szCs w:val="19"/>
          <w:lang w:eastAsia="en-US"/>
        </w:rPr>
        <w:t>).</w:t>
      </w:r>
    </w:p>
    <w:p w:rsidR="007C573D" w:rsidRPr="007C573D" w:rsidRDefault="007C573D" w:rsidP="007C573D">
      <w:pPr>
        <w:numPr>
          <w:ilvl w:val="1"/>
          <w:numId w:val="4"/>
        </w:numPr>
        <w:tabs>
          <w:tab w:val="left" w:pos="678"/>
        </w:tabs>
        <w:spacing w:after="0" w:line="254" w:lineRule="exact"/>
        <w:ind w:left="20" w:firstLine="360"/>
        <w:jc w:val="both"/>
        <w:rPr>
          <w:rFonts w:ascii="Century Schoolbook" w:hAnsi="Century Schoolbook" w:cs="Century Schoolbook"/>
          <w:sz w:val="19"/>
          <w:szCs w:val="19"/>
          <w:lang w:val="en-US"/>
        </w:rPr>
      </w:pPr>
      <w:r w:rsidRPr="007C573D">
        <w:rPr>
          <w:rFonts w:ascii="Century Schoolbook" w:hAnsi="Century Schoolbook" w:cs="Century Schoolbook"/>
          <w:sz w:val="19"/>
          <w:szCs w:val="19"/>
        </w:rPr>
        <w:t>Страны</w:t>
      </w:r>
      <w:r w:rsidRPr="007C573D">
        <w:rPr>
          <w:rFonts w:ascii="Century Schoolbook" w:hAnsi="Century Schoolbook" w:cs="Century Schoolbook"/>
          <w:sz w:val="19"/>
          <w:szCs w:val="19"/>
          <w:lang w:val="en-US"/>
        </w:rPr>
        <w:t xml:space="preserve"> </w:t>
      </w:r>
      <w:r w:rsidRPr="007C573D">
        <w:rPr>
          <w:rFonts w:ascii="Century Schoolbook" w:hAnsi="Century Schoolbook" w:cs="Century Schoolbook"/>
          <w:sz w:val="19"/>
          <w:szCs w:val="19"/>
        </w:rPr>
        <w:t>изучаемого</w:t>
      </w:r>
      <w:r w:rsidRPr="007C573D">
        <w:rPr>
          <w:rFonts w:ascii="Century Schoolbook" w:hAnsi="Century Schoolbook" w:cs="Century Schoolbook"/>
          <w:sz w:val="19"/>
          <w:szCs w:val="19"/>
          <w:lang w:val="en-US"/>
        </w:rPr>
        <w:t xml:space="preserve"> </w:t>
      </w:r>
      <w:r w:rsidRPr="007C573D">
        <w:rPr>
          <w:rFonts w:ascii="Century Schoolbook" w:hAnsi="Century Schoolbook" w:cs="Century Schoolbook"/>
          <w:sz w:val="19"/>
          <w:szCs w:val="19"/>
        </w:rPr>
        <w:t>языка</w:t>
      </w:r>
      <w:r w:rsidRPr="007C573D">
        <w:rPr>
          <w:rFonts w:ascii="Century Schoolbook" w:hAnsi="Century Schoolbook" w:cs="Century Schoolbook"/>
          <w:sz w:val="19"/>
          <w:szCs w:val="19"/>
          <w:lang w:val="en-US"/>
        </w:rPr>
        <w:t xml:space="preserve">: </w:t>
      </w:r>
      <w:r w:rsidRPr="007C573D">
        <w:rPr>
          <w:rFonts w:ascii="Century Schoolbook" w:hAnsi="Century Schoolbook" w:cs="Century Schoolbook"/>
          <w:sz w:val="19"/>
          <w:szCs w:val="19"/>
        </w:rPr>
        <w:t>Великобритания</w:t>
      </w:r>
      <w:r w:rsidRPr="007C573D">
        <w:rPr>
          <w:rFonts w:ascii="Century Schoolbook" w:hAnsi="Century Schoolbook" w:cs="Century Schoolbook"/>
          <w:sz w:val="19"/>
          <w:szCs w:val="19"/>
          <w:lang w:val="en-US"/>
        </w:rPr>
        <w:t xml:space="preserve"> </w:t>
      </w:r>
      <w:r w:rsidRPr="007C573D">
        <w:rPr>
          <w:rFonts w:ascii="Century Schoolbook" w:hAnsi="Century Schoolbook" w:cs="Century Schoolbook"/>
          <w:sz w:val="19"/>
          <w:szCs w:val="19"/>
        </w:rPr>
        <w:t>и</w:t>
      </w:r>
      <w:r w:rsidRPr="007C573D">
        <w:rPr>
          <w:rFonts w:ascii="Century Schoolbook" w:hAnsi="Century Schoolbook" w:cs="Century Schoolbook"/>
          <w:sz w:val="19"/>
          <w:szCs w:val="19"/>
          <w:lang w:val="en-US"/>
        </w:rPr>
        <w:t xml:space="preserve"> </w:t>
      </w:r>
      <w:r w:rsidRPr="007C573D">
        <w:rPr>
          <w:rFonts w:ascii="Century Schoolbook" w:hAnsi="Century Schoolbook" w:cs="Century Schoolbook"/>
          <w:sz w:val="19"/>
          <w:szCs w:val="19"/>
        </w:rPr>
        <w:t>США</w:t>
      </w:r>
      <w:r w:rsidRPr="007C573D">
        <w:rPr>
          <w:rFonts w:ascii="Century Schoolbook" w:hAnsi="Century Schoolbook" w:cs="Century Schoolbook"/>
          <w:sz w:val="19"/>
          <w:szCs w:val="19"/>
          <w:lang w:val="en-US"/>
        </w:rPr>
        <w:t xml:space="preserve"> </w:t>
      </w:r>
      <w:r w:rsidRPr="007C573D">
        <w:rPr>
          <w:rFonts w:ascii="Century Schoolbook" w:hAnsi="Century Schoolbook" w:cs="Century Schoolbook"/>
          <w:b/>
          <w:bCs/>
          <w:i/>
          <w:iCs/>
          <w:sz w:val="19"/>
          <w:szCs w:val="19"/>
          <w:lang w:val="en-US" w:eastAsia="en-US"/>
        </w:rPr>
        <w:t>(Visiting Britain, Traditions, Holidays, Festivals; Visiting the USA).</w:t>
      </w:r>
    </w:p>
    <w:p w:rsidR="007C573D" w:rsidRPr="007C573D" w:rsidRDefault="007C573D" w:rsidP="007C573D">
      <w:pPr>
        <w:numPr>
          <w:ilvl w:val="1"/>
          <w:numId w:val="4"/>
        </w:numPr>
        <w:tabs>
          <w:tab w:val="left" w:pos="740"/>
        </w:tabs>
        <w:spacing w:after="0" w:line="254" w:lineRule="exact"/>
        <w:ind w:left="20" w:firstLine="360"/>
        <w:jc w:val="both"/>
        <w:rPr>
          <w:rFonts w:ascii="Century Schoolbook" w:hAnsi="Century Schoolbook" w:cs="Century Schoolbook"/>
          <w:sz w:val="19"/>
          <w:szCs w:val="19"/>
          <w:lang w:val="en-US"/>
        </w:rPr>
      </w:pPr>
      <w:r w:rsidRPr="007C573D">
        <w:rPr>
          <w:rFonts w:ascii="Century Schoolbook" w:hAnsi="Century Schoolbook" w:cs="Century Schoolbook"/>
          <w:sz w:val="19"/>
          <w:szCs w:val="19"/>
        </w:rPr>
        <w:t>Природа. Проблемы экологии (</w:t>
      </w:r>
      <w:r w:rsidRPr="007C573D">
        <w:rPr>
          <w:rFonts w:ascii="Century Schoolbook" w:hAnsi="Century Schoolbook" w:cs="Century Schoolbook"/>
          <w:b/>
          <w:bCs/>
          <w:i/>
          <w:iCs/>
          <w:sz w:val="19"/>
          <w:szCs w:val="19"/>
          <w:lang w:val="en-US" w:eastAsia="en-US"/>
        </w:rPr>
        <w:t>It</w:t>
      </w:r>
      <w:r w:rsidRPr="007C573D">
        <w:rPr>
          <w:rFonts w:ascii="Century Schoolbook" w:hAnsi="Century Schoolbook" w:cs="Century Schoolbook"/>
          <w:b/>
          <w:bCs/>
          <w:i/>
          <w:iCs/>
          <w:sz w:val="19"/>
          <w:szCs w:val="19"/>
          <w:lang w:eastAsia="en-US"/>
        </w:rPr>
        <w:t>'</w:t>
      </w:r>
      <w:r w:rsidRPr="007C573D">
        <w:rPr>
          <w:rFonts w:ascii="Century Schoolbook" w:hAnsi="Century Schoolbook" w:cs="Century Schoolbook"/>
          <w:b/>
          <w:bCs/>
          <w:i/>
          <w:iCs/>
          <w:sz w:val="19"/>
          <w:szCs w:val="19"/>
          <w:lang w:val="en-US" w:eastAsia="en-US"/>
        </w:rPr>
        <w:t>s</w:t>
      </w:r>
      <w:r w:rsidRPr="007C573D">
        <w:rPr>
          <w:rFonts w:ascii="Century Schoolbook" w:hAnsi="Century Schoolbook" w:cs="Century Schoolbook"/>
          <w:b/>
          <w:bCs/>
          <w:i/>
          <w:iCs/>
          <w:sz w:val="19"/>
          <w:szCs w:val="19"/>
          <w:lang w:eastAsia="en-US"/>
        </w:rPr>
        <w:t xml:space="preserve"> </w:t>
      </w:r>
      <w:r w:rsidRPr="007C573D">
        <w:rPr>
          <w:rFonts w:ascii="Century Schoolbook" w:hAnsi="Century Schoolbook" w:cs="Century Schoolbook"/>
          <w:b/>
          <w:bCs/>
          <w:i/>
          <w:iCs/>
          <w:sz w:val="19"/>
          <w:szCs w:val="19"/>
          <w:lang w:val="en-US" w:eastAsia="en-US"/>
        </w:rPr>
        <w:t>a</w:t>
      </w:r>
      <w:r w:rsidRPr="007C573D">
        <w:rPr>
          <w:rFonts w:ascii="Century Schoolbook" w:hAnsi="Century Schoolbook" w:cs="Century Schoolbook"/>
          <w:b/>
          <w:bCs/>
          <w:i/>
          <w:iCs/>
          <w:sz w:val="19"/>
          <w:szCs w:val="19"/>
          <w:lang w:eastAsia="en-US"/>
        </w:rPr>
        <w:t xml:space="preserve"> </w:t>
      </w:r>
      <w:r w:rsidRPr="007C573D">
        <w:rPr>
          <w:rFonts w:ascii="Century Schoolbook" w:hAnsi="Century Schoolbook" w:cs="Century Schoolbook"/>
          <w:b/>
          <w:bCs/>
          <w:i/>
          <w:iCs/>
          <w:sz w:val="19"/>
          <w:szCs w:val="19"/>
          <w:lang w:val="en-US" w:eastAsia="en-US"/>
        </w:rPr>
        <w:t>Beautiful</w:t>
      </w:r>
      <w:r w:rsidRPr="007C573D">
        <w:rPr>
          <w:rFonts w:ascii="Century Schoolbook" w:hAnsi="Century Schoolbook" w:cs="Century Schoolbook"/>
          <w:b/>
          <w:bCs/>
          <w:i/>
          <w:iCs/>
          <w:sz w:val="19"/>
          <w:szCs w:val="19"/>
          <w:lang w:eastAsia="en-US"/>
        </w:rPr>
        <w:t xml:space="preserve"> </w:t>
      </w:r>
      <w:r w:rsidRPr="007C573D">
        <w:rPr>
          <w:rFonts w:ascii="Century Schoolbook" w:hAnsi="Century Schoolbook" w:cs="Century Schoolbook"/>
          <w:b/>
          <w:bCs/>
          <w:i/>
          <w:iCs/>
          <w:sz w:val="19"/>
          <w:szCs w:val="19"/>
          <w:lang w:val="en-US" w:eastAsia="en-US"/>
        </w:rPr>
        <w:t>World</w:t>
      </w:r>
      <w:r w:rsidRPr="007C573D">
        <w:rPr>
          <w:rFonts w:ascii="Century Schoolbook" w:hAnsi="Century Schoolbook" w:cs="Century Schoolbook"/>
          <w:b/>
          <w:bCs/>
          <w:i/>
          <w:iCs/>
          <w:sz w:val="19"/>
          <w:szCs w:val="19"/>
          <w:lang w:eastAsia="en-US"/>
        </w:rPr>
        <w:t xml:space="preserve">. </w:t>
      </w:r>
      <w:r w:rsidRPr="007C573D">
        <w:rPr>
          <w:rFonts w:ascii="Century Schoolbook" w:hAnsi="Century Schoolbook" w:cs="Century Schoolbook"/>
          <w:b/>
          <w:bCs/>
          <w:i/>
          <w:iCs/>
          <w:sz w:val="19"/>
          <w:szCs w:val="19"/>
          <w:lang w:val="en-US" w:eastAsia="en-US"/>
        </w:rPr>
        <w:t>The ABC of Ecology. Living Things Around Us).</w:t>
      </w:r>
    </w:p>
    <w:p w:rsidR="007C573D" w:rsidRPr="007C573D" w:rsidRDefault="007C573D" w:rsidP="007C573D">
      <w:pPr>
        <w:numPr>
          <w:ilvl w:val="1"/>
          <w:numId w:val="4"/>
        </w:numPr>
        <w:tabs>
          <w:tab w:val="left" w:pos="745"/>
        </w:tabs>
        <w:spacing w:after="0" w:line="254" w:lineRule="exact"/>
        <w:ind w:left="20" w:firstLine="360"/>
        <w:jc w:val="both"/>
        <w:rPr>
          <w:rFonts w:ascii="Century Schoolbook" w:hAnsi="Century Schoolbook" w:cs="Century Schoolbook"/>
          <w:sz w:val="19"/>
          <w:szCs w:val="19"/>
        </w:rPr>
      </w:pPr>
      <w:r w:rsidRPr="007C573D">
        <w:rPr>
          <w:rFonts w:ascii="Century Schoolbook" w:hAnsi="Century Schoolbook" w:cs="Century Schoolbook"/>
          <w:sz w:val="19"/>
          <w:szCs w:val="19"/>
        </w:rPr>
        <w:t>Человек и его профессия (</w:t>
      </w:r>
      <w:r w:rsidRPr="007C573D">
        <w:rPr>
          <w:rFonts w:ascii="Century Schoolbook" w:hAnsi="Century Schoolbook" w:cs="Century Schoolbook"/>
          <w:b/>
          <w:bCs/>
          <w:i/>
          <w:iCs/>
          <w:sz w:val="19"/>
          <w:szCs w:val="19"/>
          <w:lang w:val="en-US" w:eastAsia="en-US"/>
        </w:rPr>
        <w:t>Biography</w:t>
      </w:r>
      <w:r w:rsidRPr="007C573D">
        <w:rPr>
          <w:rFonts w:ascii="Century Schoolbook" w:hAnsi="Century Schoolbook" w:cs="Century Schoolbook"/>
          <w:b/>
          <w:bCs/>
          <w:i/>
          <w:iCs/>
          <w:sz w:val="19"/>
          <w:szCs w:val="19"/>
        </w:rPr>
        <w:t>).</w:t>
      </w:r>
    </w:p>
    <w:p w:rsidR="007C573D" w:rsidRPr="007C573D" w:rsidRDefault="007C573D" w:rsidP="007C573D">
      <w:pPr>
        <w:numPr>
          <w:ilvl w:val="1"/>
          <w:numId w:val="4"/>
        </w:numPr>
        <w:tabs>
          <w:tab w:val="left" w:pos="730"/>
        </w:tabs>
        <w:spacing w:after="0" w:line="254" w:lineRule="exact"/>
        <w:ind w:left="20" w:firstLine="360"/>
        <w:jc w:val="both"/>
        <w:rPr>
          <w:rFonts w:ascii="Century Schoolbook" w:hAnsi="Century Schoolbook" w:cs="Century Schoolbook"/>
          <w:sz w:val="19"/>
          <w:szCs w:val="19"/>
        </w:rPr>
      </w:pPr>
      <w:r w:rsidRPr="007C573D">
        <w:rPr>
          <w:rFonts w:ascii="Century Schoolbook" w:hAnsi="Century Schoolbook" w:cs="Century Schoolbook"/>
          <w:sz w:val="19"/>
          <w:szCs w:val="19"/>
        </w:rPr>
        <w:t>Английский —язык международного общения (</w:t>
      </w:r>
      <w:r w:rsidRPr="007C573D">
        <w:rPr>
          <w:rFonts w:ascii="Century Schoolbook" w:hAnsi="Century Schoolbook" w:cs="Century Schoolbook"/>
          <w:b/>
          <w:bCs/>
          <w:i/>
          <w:iCs/>
          <w:sz w:val="19"/>
          <w:szCs w:val="19"/>
          <w:lang w:val="en-US" w:eastAsia="en-US"/>
        </w:rPr>
        <w:t>Global</w:t>
      </w:r>
      <w:r w:rsidRPr="007C573D">
        <w:rPr>
          <w:rFonts w:ascii="Century Schoolbook" w:hAnsi="Century Schoolbook" w:cs="Century Schoolbook"/>
          <w:b/>
          <w:bCs/>
          <w:i/>
          <w:iCs/>
          <w:sz w:val="19"/>
          <w:szCs w:val="19"/>
          <w:lang w:eastAsia="en-US"/>
        </w:rPr>
        <w:t xml:space="preserve"> </w:t>
      </w:r>
      <w:r w:rsidRPr="007C573D">
        <w:rPr>
          <w:rFonts w:ascii="Century Schoolbook" w:hAnsi="Century Schoolbook" w:cs="Century Schoolbook"/>
          <w:b/>
          <w:bCs/>
          <w:i/>
          <w:iCs/>
          <w:sz w:val="19"/>
          <w:szCs w:val="19"/>
          <w:lang w:val="en-US" w:eastAsia="en-US"/>
        </w:rPr>
        <w:t>Language</w:t>
      </w:r>
      <w:r w:rsidRPr="007C573D">
        <w:rPr>
          <w:rFonts w:ascii="Century Schoolbook" w:hAnsi="Century Schoolbook" w:cs="Century Schoolbook"/>
          <w:b/>
          <w:bCs/>
          <w:i/>
          <w:iCs/>
          <w:sz w:val="19"/>
          <w:szCs w:val="19"/>
          <w:lang w:eastAsia="en-US"/>
        </w:rPr>
        <w:t>).</w:t>
      </w:r>
    </w:p>
    <w:p w:rsidR="007C573D" w:rsidRPr="007C573D" w:rsidRDefault="007C573D" w:rsidP="007C573D">
      <w:pPr>
        <w:numPr>
          <w:ilvl w:val="1"/>
          <w:numId w:val="4"/>
        </w:numPr>
        <w:tabs>
          <w:tab w:val="left" w:pos="740"/>
        </w:tabs>
        <w:spacing w:after="0" w:line="254" w:lineRule="exact"/>
        <w:ind w:left="20" w:firstLine="360"/>
        <w:jc w:val="both"/>
        <w:rPr>
          <w:rFonts w:ascii="Century Schoolbook" w:hAnsi="Century Schoolbook" w:cs="Century Schoolbook"/>
          <w:sz w:val="19"/>
          <w:szCs w:val="19"/>
          <w:lang w:val="en-US"/>
        </w:rPr>
      </w:pPr>
      <w:r w:rsidRPr="007C573D">
        <w:rPr>
          <w:rFonts w:ascii="Century Schoolbook" w:hAnsi="Century Schoolbook" w:cs="Century Schoolbook"/>
          <w:sz w:val="19"/>
          <w:szCs w:val="19"/>
        </w:rPr>
        <w:t>Музыка</w:t>
      </w:r>
      <w:r w:rsidRPr="007C573D">
        <w:rPr>
          <w:rFonts w:ascii="Century Schoolbook" w:hAnsi="Century Schoolbook" w:cs="Century Schoolbook"/>
          <w:sz w:val="19"/>
          <w:szCs w:val="19"/>
          <w:lang w:val="en-US"/>
        </w:rPr>
        <w:t xml:space="preserve">, </w:t>
      </w:r>
      <w:r w:rsidRPr="007C573D">
        <w:rPr>
          <w:rFonts w:ascii="Century Schoolbook" w:hAnsi="Century Schoolbook" w:cs="Century Schoolbook"/>
          <w:sz w:val="19"/>
          <w:szCs w:val="19"/>
        </w:rPr>
        <w:t>кино</w:t>
      </w:r>
      <w:r w:rsidRPr="007C573D">
        <w:rPr>
          <w:rFonts w:ascii="Century Schoolbook" w:hAnsi="Century Schoolbook" w:cs="Century Schoolbook"/>
          <w:sz w:val="19"/>
          <w:szCs w:val="19"/>
          <w:lang w:val="en-US"/>
        </w:rPr>
        <w:t xml:space="preserve">, </w:t>
      </w:r>
      <w:r w:rsidRPr="007C573D">
        <w:rPr>
          <w:rFonts w:ascii="Century Schoolbook" w:hAnsi="Century Schoolbook" w:cs="Century Schoolbook"/>
          <w:sz w:val="19"/>
          <w:szCs w:val="19"/>
        </w:rPr>
        <w:t>театр</w:t>
      </w:r>
      <w:r w:rsidRPr="007C573D">
        <w:rPr>
          <w:rFonts w:ascii="Century Schoolbook" w:hAnsi="Century Schoolbook" w:cs="Century Schoolbook"/>
          <w:b/>
          <w:bCs/>
          <w:i/>
          <w:iCs/>
          <w:sz w:val="19"/>
          <w:szCs w:val="19"/>
          <w:lang w:val="en-US"/>
        </w:rPr>
        <w:t xml:space="preserve"> </w:t>
      </w:r>
      <w:r w:rsidRPr="007C573D">
        <w:rPr>
          <w:rFonts w:ascii="Century Schoolbook" w:hAnsi="Century Schoolbook" w:cs="Century Schoolbook"/>
          <w:b/>
          <w:bCs/>
          <w:i/>
          <w:iCs/>
          <w:sz w:val="19"/>
          <w:szCs w:val="19"/>
          <w:lang w:val="en-US" w:eastAsia="en-US"/>
        </w:rPr>
        <w:t>(Our Favourite Pastimes).</w:t>
      </w:r>
    </w:p>
    <w:p w:rsidR="00B32735" w:rsidRDefault="00B32735" w:rsidP="009438B6">
      <w:pPr>
        <w:tabs>
          <w:tab w:val="left" w:pos="7020"/>
        </w:tabs>
        <w:spacing w:line="240" w:lineRule="auto"/>
        <w:jc w:val="both"/>
        <w:rPr>
          <w:rFonts w:ascii="Times New Roman" w:hAnsi="Times New Roman"/>
          <w:sz w:val="24"/>
          <w:szCs w:val="24"/>
          <w:lang w:val="en-US"/>
        </w:rPr>
      </w:pPr>
    </w:p>
    <w:p w:rsidR="000139BA" w:rsidRPr="000139BA" w:rsidRDefault="000139BA" w:rsidP="000139BA">
      <w:pPr>
        <w:tabs>
          <w:tab w:val="left" w:pos="7020"/>
        </w:tabs>
        <w:spacing w:line="240" w:lineRule="auto"/>
        <w:jc w:val="center"/>
        <w:rPr>
          <w:rFonts w:ascii="Times New Roman" w:hAnsi="Times New Roman"/>
          <w:b/>
          <w:sz w:val="24"/>
          <w:szCs w:val="24"/>
        </w:rPr>
      </w:pPr>
      <w:r w:rsidRPr="000139BA">
        <w:rPr>
          <w:rFonts w:ascii="Times New Roman" w:hAnsi="Times New Roman"/>
          <w:b/>
          <w:sz w:val="24"/>
          <w:szCs w:val="24"/>
        </w:rPr>
        <w:t>Речевая компетенция</w:t>
      </w:r>
    </w:p>
    <w:p w:rsidR="000139BA" w:rsidRPr="000139BA" w:rsidRDefault="000139BA" w:rsidP="000139BA">
      <w:pPr>
        <w:spacing w:before="120" w:after="0" w:line="254" w:lineRule="exact"/>
        <w:ind w:left="20" w:firstLine="360"/>
        <w:jc w:val="both"/>
        <w:rPr>
          <w:rFonts w:ascii="Times New Roman" w:hAnsi="Times New Roman"/>
          <w:sz w:val="24"/>
          <w:szCs w:val="24"/>
        </w:rPr>
      </w:pPr>
      <w:r w:rsidRPr="000139BA">
        <w:rPr>
          <w:rFonts w:ascii="Century Schoolbook" w:hAnsi="Century Schoolbook" w:cs="Century Schoolbook"/>
          <w:sz w:val="20"/>
          <w:szCs w:val="20"/>
        </w:rPr>
        <w:t>Аудирование</w:t>
      </w:r>
    </w:p>
    <w:p w:rsidR="000139BA" w:rsidRPr="000139BA" w:rsidRDefault="000139BA" w:rsidP="000139BA">
      <w:pPr>
        <w:spacing w:after="0" w:line="254" w:lineRule="exact"/>
        <w:ind w:left="20" w:right="40" w:firstLine="360"/>
        <w:jc w:val="both"/>
        <w:rPr>
          <w:rFonts w:ascii="Times New Roman" w:hAnsi="Times New Roman"/>
          <w:sz w:val="24"/>
          <w:szCs w:val="24"/>
        </w:rPr>
      </w:pPr>
      <w:r w:rsidRPr="000139BA">
        <w:rPr>
          <w:rFonts w:ascii="Century Schoolbook" w:hAnsi="Century Schoolbook" w:cs="Century Schoolbook"/>
          <w:sz w:val="20"/>
          <w:szCs w:val="20"/>
        </w:rPr>
        <w:t>Обучение аудированию предполагает овладение различ</w:t>
      </w:r>
      <w:r w:rsidRPr="000139BA">
        <w:rPr>
          <w:rFonts w:ascii="Century Schoolbook" w:hAnsi="Century Schoolbook" w:cs="Century Schoolbook"/>
          <w:sz w:val="20"/>
          <w:szCs w:val="20"/>
        </w:rPr>
        <w:softHyphen/>
        <w:t>ными стратегиями аудирования: а) с пониманием основного содержания, б) с выборочным пониманием и в) с полным по</w:t>
      </w:r>
      <w:r w:rsidRPr="000139BA">
        <w:rPr>
          <w:rFonts w:ascii="Century Schoolbook" w:hAnsi="Century Schoolbook" w:cs="Century Schoolbook"/>
          <w:sz w:val="20"/>
          <w:szCs w:val="20"/>
        </w:rPr>
        <w:softHyphen/>
        <w:t>ниманием текста. При этом предусматривается овладение следующими умениями:</w:t>
      </w:r>
    </w:p>
    <w:p w:rsidR="004A362F" w:rsidRDefault="004A362F" w:rsidP="004A362F">
      <w:pPr>
        <w:tabs>
          <w:tab w:val="left" w:pos="658"/>
        </w:tabs>
        <w:spacing w:after="0" w:line="254" w:lineRule="exact"/>
        <w:ind w:left="380" w:right="40"/>
        <w:jc w:val="both"/>
        <w:rPr>
          <w:rFonts w:ascii="Century Schoolbook" w:hAnsi="Century Schoolbook" w:cs="Century Schoolbook"/>
          <w:sz w:val="20"/>
          <w:szCs w:val="20"/>
        </w:rPr>
      </w:pPr>
      <w:r>
        <w:rPr>
          <w:rFonts w:ascii="Century Schoolbook" w:hAnsi="Century Schoolbook" w:cs="Century Schoolbook"/>
          <w:sz w:val="20"/>
          <w:szCs w:val="20"/>
        </w:rPr>
        <w:lastRenderedPageBreak/>
        <w:t xml:space="preserve">- </w:t>
      </w:r>
      <w:r w:rsidR="000139BA" w:rsidRPr="000139BA">
        <w:rPr>
          <w:rFonts w:ascii="Century Schoolbook" w:hAnsi="Century Schoolbook" w:cs="Century Schoolbook"/>
          <w:sz w:val="20"/>
          <w:szCs w:val="20"/>
        </w:rPr>
        <w:t>выделять основную информацию в воспринимаемом на слух тексте и прогнозировать его содержание;</w:t>
      </w:r>
    </w:p>
    <w:p w:rsidR="000139BA" w:rsidRPr="000139BA" w:rsidRDefault="004A362F" w:rsidP="004A362F">
      <w:pPr>
        <w:tabs>
          <w:tab w:val="left" w:pos="658"/>
        </w:tabs>
        <w:spacing w:after="0" w:line="254" w:lineRule="exact"/>
        <w:ind w:left="380" w:right="4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000139BA" w:rsidRPr="000139BA">
        <w:rPr>
          <w:rFonts w:ascii="Century Schoolbook" w:hAnsi="Century Schoolbook" w:cs="Century Schoolbook"/>
          <w:sz w:val="20"/>
          <w:szCs w:val="20"/>
        </w:rPr>
        <w:t>понимать тему и факты сообщения;</w:t>
      </w:r>
    </w:p>
    <w:p w:rsidR="004A362F" w:rsidRDefault="004A362F" w:rsidP="004A362F">
      <w:pPr>
        <w:tabs>
          <w:tab w:val="left" w:pos="654"/>
        </w:tabs>
        <w:spacing w:after="0" w:line="254" w:lineRule="exact"/>
        <w:ind w:left="38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000139BA" w:rsidRPr="000139BA">
        <w:rPr>
          <w:rFonts w:ascii="Century Schoolbook" w:hAnsi="Century Schoolbook" w:cs="Century Schoolbook"/>
          <w:sz w:val="20"/>
          <w:szCs w:val="20"/>
        </w:rPr>
        <w:t>вычленять смысловые вехи;</w:t>
      </w:r>
    </w:p>
    <w:p w:rsidR="000139BA" w:rsidRPr="000139BA" w:rsidRDefault="004A362F" w:rsidP="004A362F">
      <w:pPr>
        <w:tabs>
          <w:tab w:val="left" w:pos="654"/>
        </w:tabs>
        <w:spacing w:after="0" w:line="254" w:lineRule="exact"/>
        <w:ind w:left="38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000139BA" w:rsidRPr="000139BA">
        <w:rPr>
          <w:rFonts w:ascii="Century Schoolbook" w:hAnsi="Century Schoolbook" w:cs="Century Schoolbook"/>
          <w:sz w:val="20"/>
          <w:szCs w:val="20"/>
        </w:rPr>
        <w:t>понимать детали;</w:t>
      </w:r>
    </w:p>
    <w:p w:rsidR="000139BA" w:rsidRPr="000139BA" w:rsidRDefault="004A362F" w:rsidP="004A362F">
      <w:pPr>
        <w:tabs>
          <w:tab w:val="left" w:pos="654"/>
        </w:tabs>
        <w:spacing w:after="0" w:line="254" w:lineRule="exact"/>
        <w:ind w:left="38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000139BA" w:rsidRPr="000139BA">
        <w:rPr>
          <w:rFonts w:ascii="Century Schoolbook" w:hAnsi="Century Schoolbook" w:cs="Century Schoolbook"/>
          <w:sz w:val="20"/>
          <w:szCs w:val="20"/>
        </w:rPr>
        <w:t>выделять главное, отличать от второстепенного;</w:t>
      </w:r>
    </w:p>
    <w:p w:rsidR="000139BA" w:rsidRPr="000139BA" w:rsidRDefault="004A362F" w:rsidP="004A362F">
      <w:pPr>
        <w:tabs>
          <w:tab w:val="left" w:pos="639"/>
        </w:tabs>
        <w:spacing w:after="120" w:line="254" w:lineRule="exact"/>
        <w:ind w:left="380" w:right="4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000139BA" w:rsidRPr="000139BA">
        <w:rPr>
          <w:rFonts w:ascii="Century Schoolbook" w:hAnsi="Century Schoolbook" w:cs="Century Schoolbook"/>
          <w:sz w:val="20"/>
          <w:szCs w:val="20"/>
        </w:rPr>
        <w:t>выборочно понимать необходимую информацию в сооб</w:t>
      </w:r>
      <w:r w:rsidR="000139BA" w:rsidRPr="000139BA">
        <w:rPr>
          <w:rFonts w:ascii="Century Schoolbook" w:hAnsi="Century Schoolbook" w:cs="Century Schoolbook"/>
          <w:sz w:val="20"/>
          <w:szCs w:val="20"/>
        </w:rPr>
        <w:softHyphen/>
        <w:t>щениях прагматического характера с опорой на языковую догадку, контекст.</w:t>
      </w:r>
    </w:p>
    <w:p w:rsidR="000139BA" w:rsidRPr="000139BA" w:rsidRDefault="000139BA" w:rsidP="000139BA">
      <w:pPr>
        <w:spacing w:before="120" w:after="120" w:line="240" w:lineRule="auto"/>
        <w:ind w:left="20" w:firstLine="360"/>
        <w:jc w:val="both"/>
        <w:rPr>
          <w:rFonts w:ascii="Times New Roman" w:hAnsi="Times New Roman"/>
          <w:sz w:val="24"/>
          <w:szCs w:val="24"/>
        </w:rPr>
      </w:pPr>
      <w:r w:rsidRPr="000139BA">
        <w:rPr>
          <w:rFonts w:ascii="Century Schoolbook" w:hAnsi="Century Schoolbook" w:cs="Century Schoolbook"/>
          <w:sz w:val="20"/>
          <w:szCs w:val="20"/>
        </w:rPr>
        <w:t>Говорение</w:t>
      </w:r>
    </w:p>
    <w:p w:rsidR="000139BA" w:rsidRPr="000139BA" w:rsidRDefault="000139BA" w:rsidP="000139BA">
      <w:pPr>
        <w:spacing w:before="120" w:after="120" w:line="240" w:lineRule="auto"/>
        <w:ind w:left="20" w:firstLine="360"/>
        <w:jc w:val="both"/>
        <w:rPr>
          <w:rFonts w:ascii="Times New Roman" w:hAnsi="Times New Roman"/>
          <w:sz w:val="24"/>
          <w:szCs w:val="24"/>
        </w:rPr>
      </w:pPr>
      <w:r w:rsidRPr="000139BA">
        <w:rPr>
          <w:rFonts w:ascii="Century Schoolbook" w:hAnsi="Century Schoolbook" w:cs="Century Schoolbook"/>
          <w:i/>
          <w:iCs/>
          <w:sz w:val="20"/>
          <w:szCs w:val="20"/>
        </w:rPr>
        <w:t>Диалогическая речь</w:t>
      </w:r>
    </w:p>
    <w:p w:rsidR="000139BA" w:rsidRPr="000139BA" w:rsidRDefault="000139BA" w:rsidP="000139BA">
      <w:pPr>
        <w:spacing w:before="120" w:after="0" w:line="254" w:lineRule="exact"/>
        <w:ind w:left="20" w:right="40" w:firstLine="360"/>
        <w:jc w:val="both"/>
        <w:rPr>
          <w:rFonts w:ascii="Times New Roman" w:hAnsi="Times New Roman"/>
          <w:sz w:val="24"/>
          <w:szCs w:val="24"/>
        </w:rPr>
      </w:pPr>
      <w:r w:rsidRPr="000139BA">
        <w:rPr>
          <w:rFonts w:ascii="Century Schoolbook" w:hAnsi="Century Schoolbook" w:cs="Century Schoolbook"/>
          <w:sz w:val="20"/>
          <w:szCs w:val="20"/>
        </w:rPr>
        <w:t>В V—IX классах продолжается развитие речевых умений диалога/полилога этикетного характера, диалога-расспроса, диалога-побуждения к действию, диалога — обмена мнения</w:t>
      </w:r>
      <w:r w:rsidRPr="000139BA">
        <w:rPr>
          <w:rFonts w:ascii="Century Schoolbook" w:hAnsi="Century Schoolbook" w:cs="Century Schoolbook"/>
          <w:sz w:val="20"/>
          <w:szCs w:val="20"/>
        </w:rPr>
        <w:softHyphen/>
        <w:t>ми с соблюдением норм речевой культуры, принятых в стра</w:t>
      </w:r>
      <w:r w:rsidRPr="000139BA">
        <w:rPr>
          <w:rFonts w:ascii="Century Schoolbook" w:hAnsi="Century Schoolbook" w:cs="Century Schoolbook"/>
          <w:sz w:val="20"/>
          <w:szCs w:val="20"/>
        </w:rPr>
        <w:softHyphen/>
        <w:t>не изучаемого языка, на основе новой тематики и расшире</w:t>
      </w:r>
      <w:r w:rsidRPr="000139BA">
        <w:rPr>
          <w:rFonts w:ascii="Century Schoolbook" w:hAnsi="Century Schoolbook" w:cs="Century Schoolbook"/>
          <w:sz w:val="20"/>
          <w:szCs w:val="20"/>
        </w:rPr>
        <w:softHyphen/>
        <w:t>ния ситуаций официального и неофициального общения.</w:t>
      </w:r>
    </w:p>
    <w:p w:rsidR="000139BA" w:rsidRPr="000139BA" w:rsidRDefault="000139BA" w:rsidP="000139BA">
      <w:pPr>
        <w:spacing w:after="0" w:line="254" w:lineRule="exact"/>
        <w:ind w:left="20" w:right="40" w:firstLine="360"/>
        <w:jc w:val="both"/>
        <w:rPr>
          <w:rFonts w:ascii="Times New Roman" w:hAnsi="Times New Roman"/>
          <w:sz w:val="24"/>
          <w:szCs w:val="24"/>
        </w:rPr>
      </w:pPr>
      <w:r w:rsidRPr="000139BA">
        <w:rPr>
          <w:rFonts w:ascii="Century Schoolbook" w:hAnsi="Century Schoolbook" w:cs="Century Schoolbook"/>
          <w:sz w:val="20"/>
          <w:szCs w:val="20"/>
        </w:rPr>
        <w:t>Учащиеся продолжают совершенствовать умения веде</w:t>
      </w:r>
      <w:r w:rsidRPr="000139BA">
        <w:rPr>
          <w:rFonts w:ascii="Century Schoolbook" w:hAnsi="Century Schoolbook" w:cs="Century Schoolbook"/>
          <w:sz w:val="20"/>
          <w:szCs w:val="20"/>
        </w:rPr>
        <w:softHyphen/>
        <w:t>ния диалога/полилога этикетного характера в стандартных ситуациях общения, используя адекватные речевые клише- умение приветствовать, начинать, поддерживать разговор, деликатно выходить из него, заканчивать общение; поздрав</w:t>
      </w:r>
      <w:r w:rsidRPr="000139BA">
        <w:rPr>
          <w:rFonts w:ascii="Century Schoolbook" w:hAnsi="Century Schoolbook" w:cs="Century Schoolbook"/>
          <w:sz w:val="20"/>
          <w:szCs w:val="20"/>
        </w:rPr>
        <w:softHyphen/>
        <w:t>лять, выражать пожелания и реагировать на них, выражать благодарность; вежливо переспрашивать, приглашать, отка</w:t>
      </w:r>
      <w:r w:rsidRPr="000139BA">
        <w:rPr>
          <w:rFonts w:ascii="Century Schoolbook" w:hAnsi="Century Schoolbook" w:cs="Century Schoolbook"/>
          <w:sz w:val="20"/>
          <w:szCs w:val="20"/>
        </w:rPr>
        <w:softHyphen/>
        <w:t>зываться, соглашаться; извиняться и реагировать на извине</w:t>
      </w:r>
      <w:r w:rsidRPr="000139BA">
        <w:rPr>
          <w:rFonts w:ascii="Century Schoolbook" w:hAnsi="Century Schoolbook" w:cs="Century Schoolbook"/>
          <w:sz w:val="20"/>
          <w:szCs w:val="20"/>
        </w:rPr>
        <w:softHyphen/>
        <w:t>ния, выражать свои чувства и эмоции (радость, печаль, заин</w:t>
      </w:r>
      <w:r w:rsidRPr="000139BA">
        <w:rPr>
          <w:rFonts w:ascii="Century Schoolbook" w:hAnsi="Century Schoolbook" w:cs="Century Schoolbook"/>
          <w:sz w:val="20"/>
          <w:szCs w:val="20"/>
        </w:rPr>
        <w:softHyphen/>
        <w:t>тересованность, равнодушие).</w:t>
      </w:r>
    </w:p>
    <w:p w:rsidR="004A362F" w:rsidRPr="004A362F" w:rsidRDefault="004A362F" w:rsidP="004A362F">
      <w:pPr>
        <w:spacing w:after="0" w:line="254" w:lineRule="exact"/>
        <w:ind w:left="20" w:right="20" w:firstLine="340"/>
        <w:jc w:val="both"/>
        <w:rPr>
          <w:rFonts w:ascii="Times New Roman" w:hAnsi="Times New Roman"/>
          <w:sz w:val="24"/>
          <w:szCs w:val="24"/>
        </w:rPr>
      </w:pPr>
      <w:r w:rsidRPr="004A362F">
        <w:rPr>
          <w:rFonts w:ascii="Century Schoolbook" w:hAnsi="Century Schoolbook" w:cs="Century Schoolbook"/>
          <w:sz w:val="20"/>
          <w:szCs w:val="20"/>
        </w:rPr>
        <w:t>Продолжается овладение диалогом-побуждением к действию, предполагающим умения обращаться с просьбой и выражать готовность/отказ её выполнить; давать совет и принимать/не принимать его; приглашать к действию/взаи- модействию и соглашаться/не соглашаться принять в нём участие.</w:t>
      </w:r>
    </w:p>
    <w:p w:rsidR="004A362F" w:rsidRPr="004A362F" w:rsidRDefault="004A362F" w:rsidP="004A362F">
      <w:pPr>
        <w:spacing w:after="0" w:line="254" w:lineRule="exact"/>
        <w:ind w:left="20" w:right="20" w:firstLine="340"/>
        <w:jc w:val="both"/>
        <w:rPr>
          <w:rFonts w:ascii="Times New Roman" w:hAnsi="Times New Roman"/>
          <w:sz w:val="24"/>
          <w:szCs w:val="24"/>
        </w:rPr>
      </w:pPr>
      <w:r w:rsidRPr="004A362F">
        <w:rPr>
          <w:rFonts w:ascii="Century Schoolbook" w:hAnsi="Century Schoolbook" w:cs="Century Schoolbook"/>
          <w:sz w:val="20"/>
          <w:szCs w:val="20"/>
        </w:rPr>
        <w:t>Большое внимание уделяется обучению диалогу/полило</w:t>
      </w:r>
      <w:r w:rsidRPr="004A362F">
        <w:rPr>
          <w:rFonts w:ascii="Century Schoolbook" w:hAnsi="Century Schoolbook" w:cs="Century Schoolbook"/>
          <w:sz w:val="20"/>
          <w:szCs w:val="20"/>
        </w:rPr>
        <w:softHyphen/>
        <w:t>гу (дискуссия, спор или унисон, обмен мнениями), формиро</w:t>
      </w:r>
      <w:r w:rsidRPr="004A362F">
        <w:rPr>
          <w:rFonts w:ascii="Century Schoolbook" w:hAnsi="Century Schoolbook" w:cs="Century Schoolbook"/>
          <w:sz w:val="20"/>
          <w:szCs w:val="20"/>
        </w:rPr>
        <w:softHyphen/>
        <w:t>ванию умений выражать свою точку зрения, мнение по об</w:t>
      </w:r>
      <w:r w:rsidRPr="004A362F">
        <w:rPr>
          <w:rFonts w:ascii="Century Schoolbook" w:hAnsi="Century Schoolbook" w:cs="Century Schoolbook"/>
          <w:sz w:val="20"/>
          <w:szCs w:val="20"/>
        </w:rPr>
        <w:softHyphen/>
        <w:t>суждаемому вопросу, выражать согласие/несогласие с мне</w:t>
      </w:r>
      <w:r w:rsidRPr="004A362F">
        <w:rPr>
          <w:rFonts w:ascii="Century Schoolbook" w:hAnsi="Century Schoolbook" w:cs="Century Schoolbook"/>
          <w:sz w:val="20"/>
          <w:szCs w:val="20"/>
        </w:rPr>
        <w:softHyphen/>
        <w:t>нием партнёра; высказывать одобрение/неодобрение относи</w:t>
      </w:r>
      <w:r w:rsidRPr="004A362F">
        <w:rPr>
          <w:rFonts w:ascii="Century Schoolbook" w:hAnsi="Century Schoolbook" w:cs="Century Schoolbook"/>
          <w:sz w:val="20"/>
          <w:szCs w:val="20"/>
        </w:rPr>
        <w:softHyphen/>
        <w:t>тельно мнения партнёра.</w:t>
      </w:r>
    </w:p>
    <w:p w:rsidR="004A362F" w:rsidRPr="004A362F" w:rsidRDefault="004A362F" w:rsidP="004A362F">
      <w:pPr>
        <w:spacing w:after="0" w:line="254" w:lineRule="exact"/>
        <w:ind w:left="20" w:right="20" w:firstLine="340"/>
        <w:jc w:val="both"/>
        <w:rPr>
          <w:rFonts w:ascii="Times New Roman" w:hAnsi="Times New Roman"/>
          <w:sz w:val="24"/>
          <w:szCs w:val="24"/>
        </w:rPr>
      </w:pPr>
      <w:r w:rsidRPr="004A362F">
        <w:rPr>
          <w:rFonts w:ascii="Century Schoolbook" w:hAnsi="Century Schoolbook" w:cs="Century Schoolbook"/>
          <w:sz w:val="20"/>
          <w:szCs w:val="20"/>
        </w:rPr>
        <w:t>На данном этапе предполагается вариативное использова</w:t>
      </w:r>
      <w:r w:rsidRPr="004A362F">
        <w:rPr>
          <w:rFonts w:ascii="Century Schoolbook" w:hAnsi="Century Schoolbook" w:cs="Century Schoolbook"/>
          <w:sz w:val="20"/>
          <w:szCs w:val="20"/>
        </w:rPr>
        <w:softHyphen/>
        <w:t>ние известных типов диалогов, их комбинирование. Напри</w:t>
      </w:r>
      <w:r w:rsidRPr="004A362F">
        <w:rPr>
          <w:rFonts w:ascii="Century Schoolbook" w:hAnsi="Century Schoolbook" w:cs="Century Schoolbook"/>
          <w:sz w:val="20"/>
          <w:szCs w:val="20"/>
        </w:rPr>
        <w:softHyphen/>
        <w:t>мер, диалог-расспрос в сочетании с диалогом-побуждением и диалогом - обменом мнениями и т.п.</w:t>
      </w:r>
    </w:p>
    <w:p w:rsidR="004A362F" w:rsidRPr="004A362F" w:rsidRDefault="004A362F" w:rsidP="004A362F">
      <w:pPr>
        <w:spacing w:after="0" w:line="254" w:lineRule="exact"/>
        <w:ind w:left="20" w:firstLine="340"/>
        <w:jc w:val="both"/>
        <w:rPr>
          <w:rFonts w:ascii="Times New Roman" w:hAnsi="Times New Roman"/>
          <w:sz w:val="24"/>
          <w:szCs w:val="24"/>
        </w:rPr>
      </w:pPr>
      <w:r w:rsidRPr="004A362F">
        <w:rPr>
          <w:rFonts w:ascii="Century Schoolbook" w:hAnsi="Century Schoolbook" w:cs="Century Schoolbook"/>
          <w:i/>
          <w:iCs/>
          <w:sz w:val="20"/>
          <w:szCs w:val="20"/>
        </w:rPr>
        <w:t>Монологическая речь.</w:t>
      </w:r>
    </w:p>
    <w:p w:rsidR="004A362F" w:rsidRPr="004A362F" w:rsidRDefault="004A362F" w:rsidP="004A362F">
      <w:pPr>
        <w:spacing w:after="60" w:line="254" w:lineRule="exact"/>
        <w:ind w:left="20" w:right="20" w:firstLine="340"/>
        <w:jc w:val="both"/>
        <w:rPr>
          <w:rFonts w:ascii="Times New Roman" w:hAnsi="Times New Roman"/>
          <w:sz w:val="24"/>
          <w:szCs w:val="24"/>
        </w:rPr>
      </w:pPr>
      <w:r w:rsidRPr="004A362F">
        <w:rPr>
          <w:rFonts w:ascii="Century Schoolbook" w:hAnsi="Century Schoolbook" w:cs="Century Schoolbook"/>
          <w:sz w:val="20"/>
          <w:szCs w:val="20"/>
        </w:rPr>
        <w:t>Большое внимание уделяется развитию умений делать краткие сообщения о фактах и событиях, используя такие типы речи, как повествование, сообщение, описание; изла</w:t>
      </w:r>
      <w:r w:rsidRPr="004A362F">
        <w:rPr>
          <w:rFonts w:ascii="Century Schoolbook" w:hAnsi="Century Schoolbook" w:cs="Century Schoolbook"/>
          <w:sz w:val="20"/>
          <w:szCs w:val="20"/>
        </w:rPr>
        <w:softHyphen/>
        <w:t>гать основное содержание прочитанного с опорой на лексику текста и его структуру и аргументировать своё отношение к прочитанному; обосновывать или объяснять намерения, пла</w:t>
      </w:r>
      <w:r w:rsidRPr="004A362F">
        <w:rPr>
          <w:rFonts w:ascii="Century Schoolbook" w:hAnsi="Century Schoolbook" w:cs="Century Schoolbook"/>
          <w:sz w:val="20"/>
          <w:szCs w:val="20"/>
        </w:rPr>
        <w:softHyphen/>
        <w:t>ны, поступки, излагать содержание полученной из текста для аудирования информации, кратко пересказывать сюжет фильма или книги, выражать своё мнение в связи с прочи</w:t>
      </w:r>
      <w:r w:rsidRPr="004A362F">
        <w:rPr>
          <w:rFonts w:ascii="Century Schoolbook" w:hAnsi="Century Schoolbook" w:cs="Century Schoolbook"/>
          <w:sz w:val="20"/>
          <w:szCs w:val="20"/>
        </w:rPr>
        <w:softHyphen/>
        <w:t>танным и прослушанным текстом; рассуждать о фактах/со- бытиях, приводя примеры, аргументы, делая выводы; сопо</w:t>
      </w:r>
      <w:r w:rsidRPr="004A362F">
        <w:rPr>
          <w:rFonts w:ascii="Century Schoolbook" w:hAnsi="Century Schoolbook" w:cs="Century Schoolbook"/>
          <w:sz w:val="20"/>
          <w:szCs w:val="20"/>
        </w:rPr>
        <w:softHyphen/>
        <w:t>ставлять явления культуры контактируемых языков, пояс</w:t>
      </w:r>
      <w:r w:rsidRPr="004A362F">
        <w:rPr>
          <w:rFonts w:ascii="Century Schoolbook" w:hAnsi="Century Schoolbook" w:cs="Century Schoolbook"/>
          <w:sz w:val="20"/>
          <w:szCs w:val="20"/>
        </w:rPr>
        <w:softHyphen/>
        <w:t>нять различия в культурах, делать презентации результатов выполненного проектного задания.</w:t>
      </w:r>
    </w:p>
    <w:p w:rsidR="004A362F" w:rsidRPr="004A362F" w:rsidRDefault="004A362F" w:rsidP="004A362F">
      <w:pPr>
        <w:spacing w:before="60" w:after="0" w:line="254" w:lineRule="exact"/>
        <w:ind w:left="20" w:firstLine="340"/>
        <w:jc w:val="both"/>
        <w:rPr>
          <w:rFonts w:ascii="Times New Roman" w:hAnsi="Times New Roman"/>
          <w:sz w:val="24"/>
          <w:szCs w:val="24"/>
        </w:rPr>
      </w:pPr>
      <w:r w:rsidRPr="004A362F">
        <w:rPr>
          <w:rFonts w:ascii="Century Schoolbook" w:hAnsi="Century Schoolbook" w:cs="Century Schoolbook"/>
          <w:sz w:val="20"/>
          <w:szCs w:val="20"/>
        </w:rPr>
        <w:t>Чтение</w:t>
      </w:r>
    </w:p>
    <w:p w:rsidR="004A362F" w:rsidRPr="004A362F" w:rsidRDefault="004A362F" w:rsidP="004A362F">
      <w:pPr>
        <w:spacing w:after="0" w:line="254" w:lineRule="exact"/>
        <w:ind w:left="20" w:right="20" w:firstLine="340"/>
        <w:jc w:val="both"/>
        <w:rPr>
          <w:rFonts w:ascii="Times New Roman" w:hAnsi="Times New Roman"/>
          <w:sz w:val="24"/>
          <w:szCs w:val="24"/>
        </w:rPr>
      </w:pPr>
      <w:r w:rsidRPr="004A362F">
        <w:rPr>
          <w:rFonts w:ascii="Century Schoolbook" w:hAnsi="Century Schoolbook" w:cs="Century Schoolbook"/>
          <w:sz w:val="20"/>
          <w:szCs w:val="20"/>
        </w:rPr>
        <w:t>Чтение и понимание текстов с различной глубиной про</w:t>
      </w:r>
      <w:r w:rsidRPr="004A362F">
        <w:rPr>
          <w:rFonts w:ascii="Century Schoolbook" w:hAnsi="Century Schoolbook" w:cs="Century Schoolbook"/>
          <w:sz w:val="20"/>
          <w:szCs w:val="20"/>
        </w:rPr>
        <w:softHyphen/>
        <w:t>никновения в их содержание в зависимости от вида чтения: с пониманием основного содержания (ознакомительное чте</w:t>
      </w:r>
      <w:r w:rsidRPr="004A362F">
        <w:rPr>
          <w:rFonts w:ascii="Century Schoolbook" w:hAnsi="Century Schoolbook" w:cs="Century Schoolbook"/>
          <w:sz w:val="20"/>
          <w:szCs w:val="20"/>
        </w:rPr>
        <w:softHyphen/>
        <w:t>ние), с полным пониманием (изучающее чтение), с выбороч</w:t>
      </w:r>
      <w:r w:rsidRPr="004A362F">
        <w:rPr>
          <w:rFonts w:ascii="Century Schoolbook" w:hAnsi="Century Schoolbook" w:cs="Century Schoolbook"/>
          <w:sz w:val="20"/>
          <w:szCs w:val="20"/>
        </w:rPr>
        <w:softHyphen/>
        <w:t>ным пониманием нужной или интересующей информации (просмотровое чтение).</w:t>
      </w:r>
    </w:p>
    <w:p w:rsidR="004A362F" w:rsidRPr="004A362F" w:rsidRDefault="004A362F" w:rsidP="004A362F">
      <w:pPr>
        <w:spacing w:after="0" w:line="254" w:lineRule="exact"/>
        <w:ind w:left="20" w:right="20" w:firstLine="340"/>
        <w:jc w:val="both"/>
        <w:rPr>
          <w:rFonts w:ascii="Times New Roman" w:hAnsi="Times New Roman"/>
          <w:sz w:val="24"/>
          <w:szCs w:val="24"/>
        </w:rPr>
      </w:pPr>
      <w:r w:rsidRPr="004A362F">
        <w:rPr>
          <w:rFonts w:ascii="Century Schoolbook" w:hAnsi="Century Schoolbook" w:cs="Century Schoolbook"/>
          <w:sz w:val="20"/>
          <w:szCs w:val="20"/>
        </w:rPr>
        <w:t>Независимо от вида чтения возможно использование дву</w:t>
      </w:r>
      <w:r w:rsidRPr="004A362F">
        <w:rPr>
          <w:rFonts w:ascii="Century Schoolbook" w:hAnsi="Century Schoolbook" w:cs="Century Schoolbook"/>
          <w:sz w:val="20"/>
          <w:szCs w:val="20"/>
        </w:rPr>
        <w:softHyphen/>
        <w:t>язычного и/или одноязычного толкового словаря.</w:t>
      </w:r>
    </w:p>
    <w:p w:rsidR="004A362F" w:rsidRPr="004A362F" w:rsidRDefault="004A362F" w:rsidP="004A362F">
      <w:pPr>
        <w:spacing w:after="0" w:line="254" w:lineRule="exact"/>
        <w:ind w:left="40" w:right="40" w:firstLine="360"/>
        <w:jc w:val="both"/>
        <w:rPr>
          <w:rFonts w:ascii="Times New Roman" w:hAnsi="Times New Roman"/>
          <w:sz w:val="24"/>
          <w:szCs w:val="24"/>
        </w:rPr>
      </w:pPr>
      <w:r w:rsidRPr="004A362F">
        <w:rPr>
          <w:rFonts w:ascii="Century Schoolbook" w:hAnsi="Century Schoolbook" w:cs="Century Schoolbook"/>
          <w:i/>
          <w:iCs/>
          <w:sz w:val="20"/>
          <w:szCs w:val="20"/>
        </w:rPr>
        <w:t xml:space="preserve">Чтение с пониманием основного содержания текста </w:t>
      </w:r>
      <w:r w:rsidRPr="004A362F">
        <w:rPr>
          <w:rFonts w:ascii="Century Schoolbook" w:hAnsi="Century Schoolbook" w:cs="Century Schoolbook"/>
          <w:sz w:val="20"/>
          <w:szCs w:val="20"/>
        </w:rPr>
        <w:t>(ознакомительное чтение) осуществляется на несложных аутентичных материалах с ориентацией на предметное со</w:t>
      </w:r>
      <w:r w:rsidRPr="004A362F">
        <w:rPr>
          <w:rFonts w:ascii="Century Schoolbook" w:hAnsi="Century Schoolbook" w:cs="Century Schoolbook"/>
          <w:sz w:val="20"/>
          <w:szCs w:val="20"/>
        </w:rPr>
        <w:softHyphen/>
        <w:t>держание речи для V—IX классов, отражающее особенности культуры стран изучаемого языка.</w:t>
      </w:r>
    </w:p>
    <w:p w:rsidR="004A362F" w:rsidRPr="004A362F" w:rsidRDefault="004A362F" w:rsidP="004A362F">
      <w:pPr>
        <w:spacing w:after="0" w:line="254" w:lineRule="exact"/>
        <w:ind w:left="40" w:firstLine="360"/>
        <w:jc w:val="both"/>
        <w:rPr>
          <w:rFonts w:ascii="Times New Roman" w:hAnsi="Times New Roman"/>
          <w:sz w:val="24"/>
          <w:szCs w:val="24"/>
        </w:rPr>
      </w:pPr>
      <w:r w:rsidRPr="004A362F">
        <w:rPr>
          <w:rFonts w:ascii="Century Schoolbook" w:hAnsi="Century Schoolbook" w:cs="Century Schoolbook"/>
          <w:sz w:val="20"/>
          <w:szCs w:val="20"/>
        </w:rPr>
        <w:t>Предполагается формирование следующих умений:</w:t>
      </w:r>
    </w:p>
    <w:p w:rsidR="004A362F" w:rsidRPr="004A362F" w:rsidRDefault="004A362F" w:rsidP="004A362F">
      <w:pPr>
        <w:tabs>
          <w:tab w:val="left" w:pos="678"/>
        </w:tabs>
        <w:spacing w:after="0" w:line="254" w:lineRule="exact"/>
        <w:ind w:left="400" w:right="40"/>
        <w:jc w:val="both"/>
        <w:rPr>
          <w:rFonts w:ascii="Century Schoolbook" w:hAnsi="Century Schoolbook" w:cs="Century Schoolbook"/>
          <w:sz w:val="20"/>
          <w:szCs w:val="20"/>
        </w:rPr>
      </w:pPr>
      <w:r>
        <w:rPr>
          <w:rFonts w:ascii="Century Schoolbook" w:hAnsi="Century Schoolbook" w:cs="Century Schoolbook"/>
          <w:sz w:val="20"/>
          <w:szCs w:val="20"/>
        </w:rPr>
        <w:lastRenderedPageBreak/>
        <w:t xml:space="preserve">- </w:t>
      </w:r>
      <w:r w:rsidRPr="004A362F">
        <w:rPr>
          <w:rFonts w:ascii="Century Schoolbook" w:hAnsi="Century Schoolbook" w:cs="Century Schoolbook"/>
          <w:sz w:val="20"/>
          <w:szCs w:val="20"/>
        </w:rPr>
        <w:t>определять тему, основное содержание текста по заго</w:t>
      </w:r>
      <w:r w:rsidRPr="004A362F">
        <w:rPr>
          <w:rFonts w:ascii="Century Schoolbook" w:hAnsi="Century Schoolbook" w:cs="Century Schoolbook"/>
          <w:sz w:val="20"/>
          <w:szCs w:val="20"/>
        </w:rPr>
        <w:softHyphen/>
        <w:t>ловку, выборочному чтению фрагментов текста;</w:t>
      </w:r>
    </w:p>
    <w:p w:rsidR="004A362F" w:rsidRPr="004A362F" w:rsidRDefault="004A362F" w:rsidP="004A362F">
      <w:pPr>
        <w:tabs>
          <w:tab w:val="left" w:pos="674"/>
        </w:tabs>
        <w:spacing w:after="0" w:line="254" w:lineRule="exact"/>
        <w:ind w:left="40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4A362F">
        <w:rPr>
          <w:rFonts w:ascii="Century Schoolbook" w:hAnsi="Century Schoolbook" w:cs="Century Schoolbook"/>
          <w:sz w:val="20"/>
          <w:szCs w:val="20"/>
        </w:rPr>
        <w:t>выделять смысловые вехи, основную мысль текста;</w:t>
      </w:r>
    </w:p>
    <w:p w:rsidR="004A362F" w:rsidRPr="004A362F" w:rsidRDefault="004A362F" w:rsidP="004A362F">
      <w:pPr>
        <w:tabs>
          <w:tab w:val="left" w:pos="674"/>
        </w:tabs>
        <w:spacing w:after="0" w:line="254" w:lineRule="exact"/>
        <w:ind w:left="400" w:right="4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4A362F">
        <w:rPr>
          <w:rFonts w:ascii="Century Schoolbook" w:hAnsi="Century Schoolbook" w:cs="Century Schoolbook"/>
          <w:sz w:val="20"/>
          <w:szCs w:val="20"/>
        </w:rPr>
        <w:t>выбирать главные факты из текста, опуская второсте</w:t>
      </w:r>
      <w:r w:rsidRPr="004A362F">
        <w:rPr>
          <w:rFonts w:ascii="Century Schoolbook" w:hAnsi="Century Schoolbook" w:cs="Century Schoolbook"/>
          <w:sz w:val="20"/>
          <w:szCs w:val="20"/>
        </w:rPr>
        <w:softHyphen/>
        <w:t>пенные;</w:t>
      </w:r>
    </w:p>
    <w:p w:rsidR="004A362F" w:rsidRPr="004A362F" w:rsidRDefault="004A362F" w:rsidP="004A362F">
      <w:pPr>
        <w:tabs>
          <w:tab w:val="left" w:pos="688"/>
        </w:tabs>
        <w:spacing w:after="0" w:line="254" w:lineRule="exact"/>
        <w:ind w:left="400" w:right="4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4A362F">
        <w:rPr>
          <w:rFonts w:ascii="Century Schoolbook" w:hAnsi="Century Schoolbook" w:cs="Century Schoolbook"/>
          <w:sz w:val="20"/>
          <w:szCs w:val="20"/>
        </w:rPr>
        <w:t>устанавливать логическую последовательность основ</w:t>
      </w:r>
      <w:r w:rsidRPr="004A362F">
        <w:rPr>
          <w:rFonts w:ascii="Century Schoolbook" w:hAnsi="Century Schoolbook" w:cs="Century Schoolbook"/>
          <w:sz w:val="20"/>
          <w:szCs w:val="20"/>
        </w:rPr>
        <w:softHyphen/>
        <w:t>ных фактов текста;</w:t>
      </w:r>
    </w:p>
    <w:p w:rsidR="004A362F" w:rsidRPr="004A362F" w:rsidRDefault="004A362F" w:rsidP="004A362F">
      <w:pPr>
        <w:tabs>
          <w:tab w:val="left" w:pos="678"/>
        </w:tabs>
        <w:spacing w:after="0" w:line="254" w:lineRule="exact"/>
        <w:ind w:left="40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4A362F">
        <w:rPr>
          <w:rFonts w:ascii="Century Schoolbook" w:hAnsi="Century Schoolbook" w:cs="Century Schoolbook"/>
          <w:sz w:val="20"/>
          <w:szCs w:val="20"/>
        </w:rPr>
        <w:t>вычленять причинно-следственные связи в тексте;</w:t>
      </w:r>
    </w:p>
    <w:p w:rsidR="004A362F" w:rsidRPr="004A362F" w:rsidRDefault="004A362F" w:rsidP="004A362F">
      <w:pPr>
        <w:tabs>
          <w:tab w:val="left" w:pos="683"/>
        </w:tabs>
        <w:spacing w:after="0" w:line="254" w:lineRule="exact"/>
        <w:ind w:left="40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4A362F">
        <w:rPr>
          <w:rFonts w:ascii="Century Schoolbook" w:hAnsi="Century Schoolbook" w:cs="Century Schoolbook"/>
          <w:sz w:val="20"/>
          <w:szCs w:val="20"/>
        </w:rPr>
        <w:t>кратко и логично излагать содержание текста;</w:t>
      </w:r>
    </w:p>
    <w:p w:rsidR="004A362F" w:rsidRPr="004A362F" w:rsidRDefault="004A362F" w:rsidP="004A362F">
      <w:pPr>
        <w:tabs>
          <w:tab w:val="left" w:pos="669"/>
        </w:tabs>
        <w:spacing w:after="0" w:line="254" w:lineRule="exact"/>
        <w:ind w:left="400" w:right="4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4A362F">
        <w:rPr>
          <w:rFonts w:ascii="Century Schoolbook" w:hAnsi="Century Schoolbook" w:cs="Century Schoolbook"/>
          <w:sz w:val="20"/>
          <w:szCs w:val="20"/>
        </w:rPr>
        <w:t>оценивать прочитанное, сопоставлять факты в рамках различных культур.</w:t>
      </w:r>
    </w:p>
    <w:p w:rsidR="004A362F" w:rsidRPr="004A362F" w:rsidRDefault="004A362F" w:rsidP="004A362F">
      <w:pPr>
        <w:spacing w:after="0" w:line="254" w:lineRule="exact"/>
        <w:ind w:left="40" w:right="40" w:firstLine="360"/>
        <w:jc w:val="both"/>
        <w:rPr>
          <w:rFonts w:ascii="Times New Roman" w:hAnsi="Times New Roman"/>
          <w:sz w:val="24"/>
          <w:szCs w:val="24"/>
        </w:rPr>
      </w:pPr>
      <w:r w:rsidRPr="004A362F">
        <w:rPr>
          <w:rFonts w:ascii="Century Schoolbook" w:hAnsi="Century Schoolbook" w:cs="Century Schoolbook"/>
          <w:i/>
          <w:iCs/>
          <w:sz w:val="20"/>
          <w:szCs w:val="20"/>
        </w:rPr>
        <w:t>Чтение с полным пониманием текста</w:t>
      </w:r>
      <w:r w:rsidRPr="004A362F">
        <w:rPr>
          <w:rFonts w:ascii="Century Schoolbook" w:hAnsi="Century Schoolbook" w:cs="Century Schoolbook"/>
          <w:sz w:val="20"/>
          <w:szCs w:val="20"/>
        </w:rPr>
        <w:t xml:space="preserve"> (изучающее чте</w:t>
      </w:r>
      <w:r w:rsidRPr="004A362F">
        <w:rPr>
          <w:rFonts w:ascii="Century Schoolbook" w:hAnsi="Century Schoolbook" w:cs="Century Schoolbook"/>
          <w:sz w:val="20"/>
          <w:szCs w:val="20"/>
        </w:rPr>
        <w:softHyphen/>
        <w:t>ние) осуществляется на несложных аутентичных материа</w:t>
      </w:r>
      <w:r w:rsidRPr="004A362F">
        <w:rPr>
          <w:rFonts w:ascii="Century Schoolbook" w:hAnsi="Century Schoolbook" w:cs="Century Schoolbook"/>
          <w:sz w:val="20"/>
          <w:szCs w:val="20"/>
        </w:rPr>
        <w:softHyphen/>
        <w:t>лах, прагматических текстах, ориентированных на предмет</w:t>
      </w:r>
      <w:r w:rsidRPr="004A362F">
        <w:rPr>
          <w:rFonts w:ascii="Century Schoolbook" w:hAnsi="Century Schoolbook" w:cs="Century Schoolbook"/>
          <w:sz w:val="20"/>
          <w:szCs w:val="20"/>
        </w:rPr>
        <w:softHyphen/>
        <w:t>ное содержание речи на этом этапе. Предполагается овладе</w:t>
      </w:r>
      <w:r w:rsidRPr="004A362F">
        <w:rPr>
          <w:rFonts w:ascii="Century Schoolbook" w:hAnsi="Century Schoolbook" w:cs="Century Schoolbook"/>
          <w:sz w:val="20"/>
          <w:szCs w:val="20"/>
        </w:rPr>
        <w:softHyphen/>
        <w:t>ние следующими умениями:</w:t>
      </w:r>
    </w:p>
    <w:p w:rsidR="004A362F" w:rsidRPr="004A362F" w:rsidRDefault="004A362F" w:rsidP="004A362F">
      <w:pPr>
        <w:tabs>
          <w:tab w:val="left" w:pos="688"/>
        </w:tabs>
        <w:spacing w:after="0" w:line="254" w:lineRule="exact"/>
        <w:ind w:left="400" w:right="4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4A362F">
        <w:rPr>
          <w:rFonts w:ascii="Century Schoolbook" w:hAnsi="Century Schoolbook" w:cs="Century Schoolbook"/>
          <w:sz w:val="20"/>
          <w:szCs w:val="20"/>
        </w:rPr>
        <w:t>полно и точно понимать содержание текста на основе языковой и контекстуальной догадки, словообразовательно</w:t>
      </w:r>
      <w:r w:rsidRPr="004A362F">
        <w:rPr>
          <w:rFonts w:ascii="Century Schoolbook" w:hAnsi="Century Schoolbook" w:cs="Century Schoolbook"/>
          <w:sz w:val="20"/>
          <w:szCs w:val="20"/>
        </w:rPr>
        <w:softHyphen/>
        <w:t>го анализа, использования главным образом англо-русского словаря и овладеть приёмами поиска слов в толковых слова</w:t>
      </w:r>
      <w:r w:rsidRPr="004A362F">
        <w:rPr>
          <w:rFonts w:ascii="Century Schoolbook" w:hAnsi="Century Schoolbook" w:cs="Century Schoolbook"/>
          <w:sz w:val="20"/>
          <w:szCs w:val="20"/>
        </w:rPr>
        <w:softHyphen/>
        <w:t>рях;</w:t>
      </w:r>
    </w:p>
    <w:p w:rsidR="004A362F" w:rsidRPr="004A362F" w:rsidRDefault="004A362F" w:rsidP="004A362F">
      <w:pPr>
        <w:tabs>
          <w:tab w:val="left" w:pos="678"/>
        </w:tabs>
        <w:spacing w:after="0" w:line="254" w:lineRule="exact"/>
        <w:ind w:left="40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4A362F">
        <w:rPr>
          <w:rFonts w:ascii="Century Schoolbook" w:hAnsi="Century Schoolbook" w:cs="Century Schoolbook"/>
          <w:sz w:val="20"/>
          <w:szCs w:val="20"/>
        </w:rPr>
        <w:t>кратко излагать содержание прочитанного;</w:t>
      </w:r>
    </w:p>
    <w:p w:rsidR="004A362F" w:rsidRPr="004A362F" w:rsidRDefault="004A362F" w:rsidP="004A362F">
      <w:pPr>
        <w:tabs>
          <w:tab w:val="left" w:pos="674"/>
        </w:tabs>
        <w:spacing w:after="0" w:line="254" w:lineRule="exact"/>
        <w:ind w:left="400" w:right="4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4A362F">
        <w:rPr>
          <w:rFonts w:ascii="Century Schoolbook" w:hAnsi="Century Schoolbook" w:cs="Century Schoolbook"/>
          <w:sz w:val="20"/>
          <w:szCs w:val="20"/>
        </w:rPr>
        <w:t>интерпретировать прочитанное — выражать своё мне</w:t>
      </w:r>
      <w:r w:rsidRPr="004A362F">
        <w:rPr>
          <w:rFonts w:ascii="Century Schoolbook" w:hAnsi="Century Schoolbook" w:cs="Century Schoolbook"/>
          <w:sz w:val="20"/>
          <w:szCs w:val="20"/>
        </w:rPr>
        <w:softHyphen/>
        <w:t>ние, соотносить со своим опытом.</w:t>
      </w:r>
    </w:p>
    <w:p w:rsidR="004A362F" w:rsidRPr="004A362F" w:rsidRDefault="004A362F" w:rsidP="004A362F">
      <w:pPr>
        <w:spacing w:after="0" w:line="254" w:lineRule="exact"/>
        <w:ind w:left="40" w:right="40" w:firstLine="360"/>
        <w:jc w:val="both"/>
        <w:rPr>
          <w:rFonts w:ascii="Times New Roman" w:hAnsi="Times New Roman"/>
          <w:sz w:val="24"/>
          <w:szCs w:val="24"/>
        </w:rPr>
      </w:pPr>
      <w:r w:rsidRPr="004A362F">
        <w:rPr>
          <w:rFonts w:ascii="Century Schoolbook" w:hAnsi="Century Schoolbook" w:cs="Century Schoolbook"/>
          <w:i/>
          <w:iCs/>
          <w:sz w:val="20"/>
          <w:szCs w:val="20"/>
        </w:rPr>
        <w:t>Чтение с выборочным пониманием нужной или интере</w:t>
      </w:r>
      <w:r w:rsidRPr="004A362F">
        <w:rPr>
          <w:rFonts w:ascii="Century Schoolbook" w:hAnsi="Century Schoolbook" w:cs="Century Schoolbook"/>
          <w:i/>
          <w:iCs/>
          <w:sz w:val="20"/>
          <w:szCs w:val="20"/>
        </w:rPr>
        <w:softHyphen/>
        <w:t>сующей информации</w:t>
      </w:r>
      <w:r w:rsidRPr="004A362F">
        <w:rPr>
          <w:rFonts w:ascii="Century Schoolbook" w:hAnsi="Century Schoolbook" w:cs="Century Schoolbook"/>
          <w:sz w:val="20"/>
          <w:szCs w:val="20"/>
        </w:rPr>
        <w:t xml:space="preserve"> (просмотровое/поисковое чтение) пред</w:t>
      </w:r>
      <w:r w:rsidRPr="004A362F">
        <w:rPr>
          <w:rFonts w:ascii="Century Schoolbook" w:hAnsi="Century Schoolbook" w:cs="Century Schoolbook"/>
          <w:sz w:val="20"/>
          <w:szCs w:val="20"/>
        </w:rPr>
        <w:softHyphen/>
        <w:t>полагает умение просмотреть текст или несколько коротких текстов и выбрать нужную, интересующую учащихся инфор</w:t>
      </w:r>
      <w:r w:rsidRPr="004A362F">
        <w:rPr>
          <w:rFonts w:ascii="Century Schoolbook" w:hAnsi="Century Schoolbook" w:cs="Century Schoolbook"/>
          <w:sz w:val="20"/>
          <w:szCs w:val="20"/>
        </w:rPr>
        <w:softHyphen/>
        <w:t>мацию для дальнейшего использования в процессе общения или расширения знаний по проблеме текста/текстов.</w:t>
      </w:r>
    </w:p>
    <w:p w:rsidR="004A362F" w:rsidRPr="004A362F" w:rsidRDefault="004A362F" w:rsidP="004A362F">
      <w:pPr>
        <w:spacing w:after="0" w:line="254" w:lineRule="exact"/>
        <w:ind w:left="40" w:right="40" w:firstLine="360"/>
        <w:jc w:val="both"/>
        <w:rPr>
          <w:rFonts w:ascii="Times New Roman" w:hAnsi="Times New Roman"/>
          <w:sz w:val="24"/>
          <w:szCs w:val="24"/>
        </w:rPr>
      </w:pPr>
      <w:r w:rsidRPr="004A362F">
        <w:rPr>
          <w:rFonts w:ascii="Century Schoolbook" w:hAnsi="Century Schoolbook" w:cs="Century Schoolbook"/>
          <w:sz w:val="20"/>
          <w:szCs w:val="20"/>
        </w:rPr>
        <w:t>В процессе овладения данными видами чтения формиру</w:t>
      </w:r>
      <w:r w:rsidRPr="004A362F">
        <w:rPr>
          <w:rFonts w:ascii="Century Schoolbook" w:hAnsi="Century Schoolbook" w:cs="Century Schoolbook"/>
          <w:sz w:val="20"/>
          <w:szCs w:val="20"/>
        </w:rPr>
        <w:softHyphen/>
        <w:t>ются умения:</w:t>
      </w:r>
    </w:p>
    <w:p w:rsidR="004A362F" w:rsidRPr="004A362F" w:rsidRDefault="004A362F" w:rsidP="004A362F">
      <w:pPr>
        <w:tabs>
          <w:tab w:val="left" w:pos="678"/>
        </w:tabs>
        <w:spacing w:after="0" w:line="254" w:lineRule="exact"/>
        <w:ind w:left="400" w:right="4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4A362F">
        <w:rPr>
          <w:rFonts w:ascii="Century Schoolbook" w:hAnsi="Century Schoolbook" w:cs="Century Schoolbook"/>
          <w:sz w:val="20"/>
          <w:szCs w:val="20"/>
        </w:rPr>
        <w:t>определять тему, основное содержание текста по заго</w:t>
      </w:r>
      <w:r w:rsidRPr="004A362F">
        <w:rPr>
          <w:rFonts w:ascii="Century Schoolbook" w:hAnsi="Century Schoolbook" w:cs="Century Schoolbook"/>
          <w:sz w:val="20"/>
          <w:szCs w:val="20"/>
        </w:rPr>
        <w:softHyphen/>
        <w:t>ловку, выборочному чтению фрагментов текста;</w:t>
      </w:r>
    </w:p>
    <w:p w:rsidR="00453B93" w:rsidRPr="00453B93" w:rsidRDefault="00453B93" w:rsidP="00453B93">
      <w:pPr>
        <w:tabs>
          <w:tab w:val="left" w:pos="638"/>
        </w:tabs>
        <w:spacing w:after="0" w:line="264" w:lineRule="exact"/>
        <w:ind w:left="36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453B93">
        <w:rPr>
          <w:rFonts w:ascii="Century Schoolbook" w:hAnsi="Century Schoolbook" w:cs="Century Schoolbook"/>
          <w:sz w:val="20"/>
          <w:szCs w:val="20"/>
        </w:rPr>
        <w:t>выделять смысловые вехи, основную мысль текста;</w:t>
      </w:r>
    </w:p>
    <w:p w:rsidR="00453B93" w:rsidRPr="00453B93" w:rsidRDefault="00EF608D" w:rsidP="00EF608D">
      <w:pPr>
        <w:tabs>
          <w:tab w:val="left" w:pos="658"/>
        </w:tabs>
        <w:spacing w:after="0" w:line="264" w:lineRule="exact"/>
        <w:ind w:left="360" w:right="4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00453B93" w:rsidRPr="00453B93">
        <w:rPr>
          <w:rFonts w:ascii="Century Schoolbook" w:hAnsi="Century Schoolbook" w:cs="Century Schoolbook"/>
          <w:sz w:val="20"/>
          <w:szCs w:val="20"/>
        </w:rPr>
        <w:t>выбирать главные факты из текста, опуская второсте</w:t>
      </w:r>
      <w:r w:rsidR="00453B93" w:rsidRPr="00453B93">
        <w:rPr>
          <w:rFonts w:ascii="Century Schoolbook" w:hAnsi="Century Schoolbook" w:cs="Century Schoolbook"/>
          <w:sz w:val="20"/>
          <w:szCs w:val="20"/>
        </w:rPr>
        <w:softHyphen/>
        <w:t>пенные;</w:t>
      </w:r>
    </w:p>
    <w:p w:rsidR="00453B93" w:rsidRPr="00453B93" w:rsidRDefault="00EF608D" w:rsidP="00EF608D">
      <w:pPr>
        <w:tabs>
          <w:tab w:val="left" w:pos="663"/>
        </w:tabs>
        <w:spacing w:after="0" w:line="254" w:lineRule="exact"/>
        <w:ind w:left="360" w:right="4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00453B93" w:rsidRPr="00453B93">
        <w:rPr>
          <w:rFonts w:ascii="Century Schoolbook" w:hAnsi="Century Schoolbook" w:cs="Century Schoolbook"/>
          <w:sz w:val="20"/>
          <w:szCs w:val="20"/>
        </w:rPr>
        <w:t>устанавливать логическую последовательность основ</w:t>
      </w:r>
      <w:r w:rsidR="00453B93" w:rsidRPr="00453B93">
        <w:rPr>
          <w:rFonts w:ascii="Century Schoolbook" w:hAnsi="Century Schoolbook" w:cs="Century Schoolbook"/>
          <w:sz w:val="20"/>
          <w:szCs w:val="20"/>
        </w:rPr>
        <w:softHyphen/>
        <w:t>ных фактов текста;</w:t>
      </w:r>
    </w:p>
    <w:p w:rsidR="00453B93" w:rsidRPr="00453B93" w:rsidRDefault="00EF608D" w:rsidP="00EF608D">
      <w:pPr>
        <w:tabs>
          <w:tab w:val="left" w:pos="643"/>
        </w:tabs>
        <w:spacing w:after="0" w:line="254" w:lineRule="exact"/>
        <w:ind w:left="36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00453B93" w:rsidRPr="00453B93">
        <w:rPr>
          <w:rFonts w:ascii="Century Schoolbook" w:hAnsi="Century Schoolbook" w:cs="Century Schoolbook"/>
          <w:sz w:val="20"/>
          <w:szCs w:val="20"/>
        </w:rPr>
        <w:t>вычленять причинно-следственные связи в тексте;</w:t>
      </w:r>
    </w:p>
    <w:p w:rsidR="00453B93" w:rsidRPr="00453B93" w:rsidRDefault="00EF608D" w:rsidP="00EF608D">
      <w:pPr>
        <w:tabs>
          <w:tab w:val="left" w:pos="638"/>
        </w:tabs>
        <w:spacing w:after="0" w:line="254" w:lineRule="exact"/>
        <w:ind w:left="36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00453B93" w:rsidRPr="00453B93">
        <w:rPr>
          <w:rFonts w:ascii="Century Schoolbook" w:hAnsi="Century Schoolbook" w:cs="Century Schoolbook"/>
          <w:sz w:val="20"/>
          <w:szCs w:val="20"/>
        </w:rPr>
        <w:t>кратко, логично излагать содержание текста;</w:t>
      </w:r>
    </w:p>
    <w:p w:rsidR="00453B93" w:rsidRPr="00453B93" w:rsidRDefault="00EF608D" w:rsidP="00EF608D">
      <w:pPr>
        <w:tabs>
          <w:tab w:val="left" w:pos="654"/>
        </w:tabs>
        <w:spacing w:after="0" w:line="254" w:lineRule="exact"/>
        <w:ind w:left="360" w:right="4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00453B93" w:rsidRPr="00453B93">
        <w:rPr>
          <w:rFonts w:ascii="Century Schoolbook" w:hAnsi="Century Schoolbook" w:cs="Century Schoolbook"/>
          <w:sz w:val="20"/>
          <w:szCs w:val="20"/>
        </w:rPr>
        <w:t>оценивать прочитанное, сопоставлять факты в рамках различных культур;</w:t>
      </w:r>
    </w:p>
    <w:p w:rsidR="00453B93" w:rsidRPr="00453B93" w:rsidRDefault="00EF608D" w:rsidP="00EF608D">
      <w:pPr>
        <w:tabs>
          <w:tab w:val="left" w:pos="654"/>
        </w:tabs>
        <w:spacing w:after="180" w:line="254" w:lineRule="exact"/>
        <w:ind w:left="360" w:right="4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00453B93" w:rsidRPr="00453B93">
        <w:rPr>
          <w:rFonts w:ascii="Century Schoolbook" w:hAnsi="Century Schoolbook" w:cs="Century Schoolbook"/>
          <w:sz w:val="20"/>
          <w:szCs w:val="20"/>
        </w:rPr>
        <w:t>интерпретировать прочитанное — выражать своё мне</w:t>
      </w:r>
      <w:r w:rsidR="00453B93" w:rsidRPr="00453B93">
        <w:rPr>
          <w:rFonts w:ascii="Century Schoolbook" w:hAnsi="Century Schoolbook" w:cs="Century Schoolbook"/>
          <w:sz w:val="20"/>
          <w:szCs w:val="20"/>
        </w:rPr>
        <w:softHyphen/>
        <w:t>ние, соотносить со своим опытом.</w:t>
      </w:r>
    </w:p>
    <w:p w:rsidR="00453B93" w:rsidRPr="00453B93" w:rsidRDefault="00453B93" w:rsidP="00453B93">
      <w:pPr>
        <w:spacing w:before="180" w:after="0" w:line="254" w:lineRule="exact"/>
        <w:ind w:left="20" w:firstLine="340"/>
        <w:jc w:val="both"/>
        <w:rPr>
          <w:rFonts w:ascii="Times New Roman" w:hAnsi="Times New Roman"/>
          <w:sz w:val="24"/>
          <w:szCs w:val="24"/>
        </w:rPr>
      </w:pPr>
      <w:r w:rsidRPr="00453B93">
        <w:rPr>
          <w:rFonts w:ascii="Century Schoolbook" w:hAnsi="Century Schoolbook" w:cs="Century Schoolbook"/>
          <w:b/>
          <w:bCs/>
          <w:sz w:val="20"/>
          <w:szCs w:val="20"/>
        </w:rPr>
        <w:t>Письменная речь</w:t>
      </w:r>
    </w:p>
    <w:p w:rsidR="00453B93" w:rsidRPr="00453B93" w:rsidRDefault="00453B93" w:rsidP="00453B93">
      <w:pPr>
        <w:spacing w:after="0" w:line="254" w:lineRule="exact"/>
        <w:ind w:left="20" w:right="40" w:firstLine="340"/>
        <w:jc w:val="both"/>
        <w:rPr>
          <w:rFonts w:ascii="Times New Roman" w:hAnsi="Times New Roman"/>
          <w:sz w:val="24"/>
          <w:szCs w:val="24"/>
        </w:rPr>
      </w:pPr>
      <w:r w:rsidRPr="00453B93">
        <w:rPr>
          <w:rFonts w:ascii="Century Schoolbook" w:hAnsi="Century Schoolbook" w:cs="Century Schoolbook"/>
          <w:sz w:val="20"/>
          <w:szCs w:val="20"/>
        </w:rPr>
        <w:t>На данном этапе происходит совершенствование сформи</w:t>
      </w:r>
      <w:r w:rsidRPr="00453B93">
        <w:rPr>
          <w:rFonts w:ascii="Century Schoolbook" w:hAnsi="Century Schoolbook" w:cs="Century Schoolbook"/>
          <w:sz w:val="20"/>
          <w:szCs w:val="20"/>
        </w:rPr>
        <w:softHyphen/>
        <w:t>рованных навыков письма и дальнейшее развитие умений:</w:t>
      </w:r>
    </w:p>
    <w:p w:rsidR="00453B93" w:rsidRPr="00453B93" w:rsidRDefault="00EF608D" w:rsidP="00EF608D">
      <w:pPr>
        <w:tabs>
          <w:tab w:val="left" w:pos="634"/>
        </w:tabs>
        <w:spacing w:after="0" w:line="254" w:lineRule="exact"/>
        <w:ind w:left="36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00453B93" w:rsidRPr="00453B93">
        <w:rPr>
          <w:rFonts w:ascii="Century Schoolbook" w:hAnsi="Century Schoolbook" w:cs="Century Schoolbook"/>
          <w:sz w:val="20"/>
          <w:szCs w:val="20"/>
        </w:rPr>
        <w:t>делать выписки из текста;</w:t>
      </w:r>
    </w:p>
    <w:p w:rsidR="00453B93" w:rsidRPr="00453B93" w:rsidRDefault="00EF608D" w:rsidP="00EF608D">
      <w:pPr>
        <w:tabs>
          <w:tab w:val="left" w:pos="634"/>
        </w:tabs>
        <w:spacing w:after="0" w:line="254" w:lineRule="exact"/>
        <w:ind w:left="36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00453B93" w:rsidRPr="00453B93">
        <w:rPr>
          <w:rFonts w:ascii="Century Schoolbook" w:hAnsi="Century Schoolbook" w:cs="Century Schoolbook"/>
          <w:sz w:val="20"/>
          <w:szCs w:val="20"/>
        </w:rPr>
        <w:t>составлять план текста;</w:t>
      </w:r>
    </w:p>
    <w:p w:rsidR="00453B93" w:rsidRPr="00453B93" w:rsidRDefault="00EF608D" w:rsidP="00EF608D">
      <w:pPr>
        <w:tabs>
          <w:tab w:val="left" w:pos="668"/>
        </w:tabs>
        <w:spacing w:after="0" w:line="254" w:lineRule="exact"/>
        <w:ind w:left="360" w:right="4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00453B93" w:rsidRPr="00453B93">
        <w:rPr>
          <w:rFonts w:ascii="Century Schoolbook" w:hAnsi="Century Schoolbook" w:cs="Century Schoolbook"/>
          <w:sz w:val="20"/>
          <w:szCs w:val="20"/>
        </w:rPr>
        <w:t>писать поздравления с праздниками, выражать поже</w:t>
      </w:r>
      <w:r w:rsidR="00453B93" w:rsidRPr="00453B93">
        <w:rPr>
          <w:rFonts w:ascii="Century Schoolbook" w:hAnsi="Century Schoolbook" w:cs="Century Schoolbook"/>
          <w:sz w:val="20"/>
          <w:szCs w:val="20"/>
        </w:rPr>
        <w:softHyphen/>
        <w:t>лания (объёмом до 30 слов, включая адрес);</w:t>
      </w:r>
    </w:p>
    <w:p w:rsidR="00453B93" w:rsidRPr="00453B93" w:rsidRDefault="00EF608D" w:rsidP="00EF608D">
      <w:pPr>
        <w:tabs>
          <w:tab w:val="left" w:pos="644"/>
        </w:tabs>
        <w:spacing w:after="0" w:line="254" w:lineRule="exact"/>
        <w:ind w:left="360" w:right="4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00453B93" w:rsidRPr="00453B93">
        <w:rPr>
          <w:rFonts w:ascii="Century Schoolbook" w:hAnsi="Century Schoolbook" w:cs="Century Schoolbook"/>
          <w:sz w:val="20"/>
          <w:szCs w:val="20"/>
        </w:rPr>
        <w:t>заполнять анкеты, бланки, формуляры различного ви</w:t>
      </w:r>
      <w:r w:rsidR="00453B93" w:rsidRPr="00453B93">
        <w:rPr>
          <w:rFonts w:ascii="Century Schoolbook" w:hAnsi="Century Schoolbook" w:cs="Century Schoolbook"/>
          <w:sz w:val="20"/>
          <w:szCs w:val="20"/>
        </w:rPr>
        <w:softHyphen/>
        <w:t>да, излагать сведения о себе в форме, принятой в стра</w:t>
      </w:r>
      <w:r w:rsidR="00453B93" w:rsidRPr="00453B93">
        <w:rPr>
          <w:rFonts w:ascii="Century Schoolbook" w:hAnsi="Century Schoolbook" w:cs="Century Schoolbook"/>
          <w:sz w:val="20"/>
          <w:szCs w:val="20"/>
        </w:rPr>
        <w:softHyphen/>
        <w:t>не/странах изучаемого языка (автобиография/резюме);</w:t>
      </w:r>
    </w:p>
    <w:p w:rsidR="00453B93" w:rsidRPr="00453B93" w:rsidRDefault="00EF608D" w:rsidP="00EF608D">
      <w:pPr>
        <w:tabs>
          <w:tab w:val="left" w:pos="649"/>
        </w:tabs>
        <w:spacing w:after="0" w:line="254" w:lineRule="exact"/>
        <w:ind w:left="360" w:right="4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00453B93" w:rsidRPr="00453B93">
        <w:rPr>
          <w:rFonts w:ascii="Century Schoolbook" w:hAnsi="Century Schoolbook" w:cs="Century Schoolbook"/>
          <w:sz w:val="20"/>
          <w:szCs w:val="20"/>
        </w:rPr>
        <w:t>составлять план, тезисы устного/письменного сообще</w:t>
      </w:r>
      <w:r w:rsidR="00453B93" w:rsidRPr="00453B93">
        <w:rPr>
          <w:rFonts w:ascii="Century Schoolbook" w:hAnsi="Century Schoolbook" w:cs="Century Schoolbook"/>
          <w:sz w:val="20"/>
          <w:szCs w:val="20"/>
        </w:rPr>
        <w:softHyphen/>
        <w:t>ния, в том числе на основе выписок из текста;</w:t>
      </w:r>
    </w:p>
    <w:p w:rsidR="00453B93" w:rsidRPr="00453B93" w:rsidRDefault="00EF608D" w:rsidP="00EF608D">
      <w:pPr>
        <w:tabs>
          <w:tab w:val="left" w:pos="682"/>
        </w:tabs>
        <w:spacing w:after="0" w:line="254" w:lineRule="exact"/>
        <w:ind w:left="360" w:right="4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00453B93" w:rsidRPr="00453B93">
        <w:rPr>
          <w:rFonts w:ascii="Century Schoolbook" w:hAnsi="Century Schoolbook" w:cs="Century Schoolbook"/>
          <w:sz w:val="20"/>
          <w:szCs w:val="20"/>
        </w:rPr>
        <w:t>писать личное письмо (расспрашивать адресата о его жизни, здоровье, делах, сообщать то же о себе, своей семье, друзьях, событиях жизни и делах, выражать просьбу и бла</w:t>
      </w:r>
      <w:r w:rsidR="00453B93" w:rsidRPr="00453B93">
        <w:rPr>
          <w:rFonts w:ascii="Century Schoolbook" w:hAnsi="Century Schoolbook" w:cs="Century Schoolbook"/>
          <w:sz w:val="20"/>
          <w:szCs w:val="20"/>
        </w:rPr>
        <w:softHyphen/>
        <w:t>годарность, свои суждения и чувства, описывать свои планы на будущее);</w:t>
      </w:r>
    </w:p>
    <w:p w:rsidR="00453B93" w:rsidRPr="00453B93" w:rsidRDefault="00EF608D" w:rsidP="00EF608D">
      <w:pPr>
        <w:tabs>
          <w:tab w:val="left" w:pos="634"/>
        </w:tabs>
        <w:spacing w:after="180" w:line="254" w:lineRule="exact"/>
        <w:ind w:left="36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00453B93" w:rsidRPr="00453B93">
        <w:rPr>
          <w:rFonts w:ascii="Century Schoolbook" w:hAnsi="Century Schoolbook" w:cs="Century Schoolbook"/>
          <w:sz w:val="20"/>
          <w:szCs w:val="20"/>
        </w:rPr>
        <w:t>овладеть первичными умениями написания эссе.</w:t>
      </w:r>
    </w:p>
    <w:p w:rsidR="00453B93" w:rsidRPr="00453B93" w:rsidRDefault="00453B93" w:rsidP="00453B93">
      <w:pPr>
        <w:spacing w:before="180" w:after="60" w:line="245" w:lineRule="exact"/>
        <w:ind w:right="140"/>
        <w:jc w:val="center"/>
        <w:rPr>
          <w:rFonts w:ascii="Times New Roman" w:hAnsi="Times New Roman"/>
          <w:sz w:val="24"/>
          <w:szCs w:val="24"/>
        </w:rPr>
      </w:pPr>
      <w:bookmarkStart w:id="0" w:name="bookmark0"/>
      <w:r w:rsidRPr="00453B93">
        <w:rPr>
          <w:rFonts w:cs="Calibri"/>
          <w:b/>
          <w:bCs/>
          <w:sz w:val="21"/>
          <w:szCs w:val="21"/>
        </w:rPr>
        <w:t>Языковая компетенция Языковые знания и навыки оперирования ими</w:t>
      </w:r>
      <w:bookmarkEnd w:id="0"/>
    </w:p>
    <w:p w:rsidR="00453B93" w:rsidRPr="00453B93" w:rsidRDefault="00453B93" w:rsidP="00453B93">
      <w:pPr>
        <w:spacing w:before="60" w:after="0" w:line="254" w:lineRule="exact"/>
        <w:ind w:left="20" w:firstLine="340"/>
        <w:jc w:val="both"/>
        <w:rPr>
          <w:rFonts w:ascii="Times New Roman" w:hAnsi="Times New Roman"/>
          <w:sz w:val="24"/>
          <w:szCs w:val="24"/>
        </w:rPr>
      </w:pPr>
      <w:r w:rsidRPr="00453B93">
        <w:rPr>
          <w:rFonts w:ascii="Century Schoolbook" w:hAnsi="Century Schoolbook" w:cs="Century Schoolbook"/>
          <w:b/>
          <w:bCs/>
          <w:sz w:val="20"/>
          <w:szCs w:val="20"/>
        </w:rPr>
        <w:t>Орфография</w:t>
      </w:r>
    </w:p>
    <w:p w:rsidR="00453B93" w:rsidRPr="00453B93" w:rsidRDefault="00453B93" w:rsidP="00453B93">
      <w:pPr>
        <w:spacing w:after="0" w:line="254" w:lineRule="exact"/>
        <w:ind w:left="20" w:right="40" w:firstLine="340"/>
        <w:jc w:val="both"/>
        <w:rPr>
          <w:rFonts w:ascii="Times New Roman" w:hAnsi="Times New Roman"/>
          <w:sz w:val="24"/>
          <w:szCs w:val="24"/>
        </w:rPr>
      </w:pPr>
      <w:r w:rsidRPr="00453B93">
        <w:rPr>
          <w:rFonts w:ascii="Century Schoolbook" w:hAnsi="Century Schoolbook" w:cs="Century Schoolbook"/>
          <w:sz w:val="20"/>
          <w:szCs w:val="20"/>
        </w:rPr>
        <w:t>Правила чтения, орфографии и навыки их применения на основе изучаемого лексико-грамматического материала.</w:t>
      </w:r>
    </w:p>
    <w:p w:rsidR="00453B93" w:rsidRPr="00453B93" w:rsidRDefault="00453B93" w:rsidP="00453B93">
      <w:pPr>
        <w:spacing w:after="0" w:line="254" w:lineRule="exact"/>
        <w:ind w:left="20" w:firstLine="340"/>
        <w:jc w:val="both"/>
        <w:rPr>
          <w:rFonts w:ascii="Times New Roman" w:hAnsi="Times New Roman"/>
          <w:sz w:val="24"/>
          <w:szCs w:val="24"/>
        </w:rPr>
      </w:pPr>
      <w:r w:rsidRPr="00453B93">
        <w:rPr>
          <w:rFonts w:ascii="Century Schoolbook" w:hAnsi="Century Schoolbook" w:cs="Century Schoolbook"/>
          <w:b/>
          <w:bCs/>
          <w:sz w:val="20"/>
          <w:szCs w:val="20"/>
        </w:rPr>
        <w:t>Фонетическая сторона речи</w:t>
      </w:r>
    </w:p>
    <w:p w:rsidR="00453B93" w:rsidRPr="00453B93" w:rsidRDefault="00453B93" w:rsidP="00453B93">
      <w:pPr>
        <w:spacing w:after="0" w:line="254" w:lineRule="exact"/>
        <w:ind w:left="20" w:right="40" w:firstLine="340"/>
        <w:jc w:val="both"/>
        <w:rPr>
          <w:rFonts w:ascii="Times New Roman" w:hAnsi="Times New Roman"/>
          <w:sz w:val="24"/>
          <w:szCs w:val="24"/>
        </w:rPr>
      </w:pPr>
      <w:r w:rsidRPr="00453B93">
        <w:rPr>
          <w:rFonts w:ascii="Century Schoolbook" w:hAnsi="Century Schoolbook" w:cs="Century Schoolbook"/>
          <w:sz w:val="20"/>
          <w:szCs w:val="20"/>
        </w:rPr>
        <w:t>Навыки адекватного произношения и различения на слух всех звуков английского языка, соблюдая ударение и инто</w:t>
      </w:r>
      <w:r w:rsidRPr="00453B93">
        <w:rPr>
          <w:rFonts w:ascii="Century Schoolbook" w:hAnsi="Century Schoolbook" w:cs="Century Schoolbook"/>
          <w:sz w:val="20"/>
          <w:szCs w:val="20"/>
        </w:rPr>
        <w:softHyphen/>
        <w:t>нацию в словах и фразах, ритмико-интонационные навыки</w:t>
      </w:r>
      <w:r w:rsidR="00EF608D" w:rsidRPr="00EF608D">
        <w:rPr>
          <w:rFonts w:ascii="Century Schoolbook" w:hAnsi="Century Schoolbook" w:cs="Century Schoolbook"/>
          <w:sz w:val="20"/>
          <w:szCs w:val="20"/>
        </w:rPr>
        <w:t xml:space="preserve"> </w:t>
      </w:r>
      <w:r w:rsidR="00EF608D">
        <w:rPr>
          <w:rFonts w:ascii="Century Schoolbook" w:hAnsi="Century Schoolbook" w:cs="Century Schoolbook"/>
          <w:sz w:val="20"/>
          <w:szCs w:val="20"/>
        </w:rPr>
        <w:lastRenderedPageBreak/>
        <w:t>произношения различных типов предложений, выражение чувств, эмоций с помощью эмфатической интонации.</w:t>
      </w:r>
    </w:p>
    <w:p w:rsidR="0006184F" w:rsidRDefault="0006184F" w:rsidP="0006184F">
      <w:pPr>
        <w:tabs>
          <w:tab w:val="left" w:pos="590"/>
        </w:tabs>
        <w:spacing w:after="0" w:line="254" w:lineRule="exact"/>
        <w:ind w:right="20"/>
        <w:jc w:val="both"/>
        <w:rPr>
          <w:rFonts w:ascii="Century Schoolbook" w:hAnsi="Century Schoolbook" w:cs="Century Schoolbook"/>
          <w:sz w:val="20"/>
          <w:szCs w:val="20"/>
        </w:rPr>
      </w:pPr>
    </w:p>
    <w:p w:rsidR="0006184F" w:rsidRPr="0006184F" w:rsidRDefault="0006184F" w:rsidP="0006184F">
      <w:pPr>
        <w:tabs>
          <w:tab w:val="left" w:pos="590"/>
        </w:tabs>
        <w:spacing w:after="0" w:line="254" w:lineRule="exact"/>
        <w:ind w:right="20"/>
        <w:jc w:val="both"/>
        <w:rPr>
          <w:rFonts w:ascii="Century Schoolbook" w:hAnsi="Century Schoolbook" w:cs="Century Schoolbook"/>
          <w:sz w:val="20"/>
          <w:szCs w:val="20"/>
          <w:u w:val="single"/>
        </w:rPr>
      </w:pPr>
      <w:r w:rsidRPr="0006184F">
        <w:rPr>
          <w:rFonts w:ascii="Century Schoolbook" w:hAnsi="Century Schoolbook" w:cs="Century Schoolbook"/>
          <w:sz w:val="20"/>
          <w:szCs w:val="20"/>
          <w:u w:val="single"/>
        </w:rPr>
        <w:t>Лексическая сторона речи</w:t>
      </w:r>
    </w:p>
    <w:p w:rsidR="0006184F" w:rsidRPr="0006184F" w:rsidRDefault="0006184F" w:rsidP="0006184F">
      <w:pPr>
        <w:tabs>
          <w:tab w:val="left" w:pos="590"/>
        </w:tabs>
        <w:spacing w:after="0" w:line="254" w:lineRule="exact"/>
        <w:ind w:right="20"/>
        <w:jc w:val="both"/>
        <w:rPr>
          <w:rFonts w:ascii="Century Schoolbook" w:hAnsi="Century Schoolbook" w:cs="Century Schoolbook"/>
          <w:sz w:val="20"/>
          <w:szCs w:val="20"/>
        </w:rPr>
      </w:pPr>
      <w:r w:rsidRPr="0006184F">
        <w:rPr>
          <w:rFonts w:ascii="Century Schoolbook" w:hAnsi="Century Schoolbook" w:cs="Century Schoolbook"/>
          <w:sz w:val="20"/>
          <w:szCs w:val="20"/>
        </w:rPr>
        <w:t>Объём лексического материала в VIII классе составляет более 1850 единиц, из них 200—250 новых единиц для про</w:t>
      </w:r>
      <w:r w:rsidRPr="0006184F">
        <w:rPr>
          <w:rFonts w:ascii="Century Schoolbook" w:hAnsi="Century Schoolbook" w:cs="Century Schoolbook"/>
          <w:sz w:val="20"/>
          <w:szCs w:val="20"/>
        </w:rPr>
        <w:softHyphen/>
        <w:t>дуктивного усвоения.</w:t>
      </w:r>
    </w:p>
    <w:p w:rsidR="0006184F" w:rsidRPr="0006184F" w:rsidRDefault="0006184F" w:rsidP="0006184F">
      <w:pPr>
        <w:numPr>
          <w:ilvl w:val="0"/>
          <w:numId w:val="12"/>
        </w:numPr>
        <w:tabs>
          <w:tab w:val="left" w:pos="610"/>
        </w:tabs>
        <w:spacing w:after="0" w:line="254" w:lineRule="exact"/>
        <w:jc w:val="both"/>
        <w:rPr>
          <w:rFonts w:ascii="Century Schoolbook" w:hAnsi="Century Schoolbook" w:cs="Century Schoolbook"/>
          <w:sz w:val="20"/>
          <w:szCs w:val="20"/>
        </w:rPr>
      </w:pPr>
      <w:r w:rsidRPr="0006184F">
        <w:rPr>
          <w:rFonts w:ascii="Century Schoolbook" w:hAnsi="Century Schoolbook" w:cs="Century Schoolbook"/>
          <w:sz w:val="20"/>
          <w:szCs w:val="20"/>
        </w:rPr>
        <w:t>Основные словообразовательные средства.</w:t>
      </w:r>
    </w:p>
    <w:p w:rsidR="0006184F" w:rsidRPr="0006184F" w:rsidRDefault="0006184F" w:rsidP="0006184F">
      <w:pPr>
        <w:spacing w:after="0" w:line="254" w:lineRule="exact"/>
        <w:ind w:firstLine="360"/>
        <w:jc w:val="both"/>
        <w:rPr>
          <w:rFonts w:ascii="Times New Roman" w:hAnsi="Times New Roman"/>
          <w:sz w:val="24"/>
          <w:szCs w:val="24"/>
        </w:rPr>
      </w:pPr>
      <w:r w:rsidRPr="0006184F">
        <w:rPr>
          <w:rFonts w:ascii="Century Schoolbook" w:hAnsi="Century Schoolbook" w:cs="Century Schoolbook"/>
          <w:sz w:val="20"/>
          <w:szCs w:val="20"/>
        </w:rPr>
        <w:t>Деривационные модели:</w:t>
      </w:r>
    </w:p>
    <w:p w:rsidR="0006184F" w:rsidRPr="0006184F" w:rsidRDefault="0006184F" w:rsidP="0006184F">
      <w:pPr>
        <w:tabs>
          <w:tab w:val="left" w:pos="638"/>
        </w:tabs>
        <w:spacing w:after="0" w:line="254" w:lineRule="exact"/>
        <w:ind w:left="36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06184F">
        <w:rPr>
          <w:rFonts w:ascii="Century Schoolbook" w:hAnsi="Century Schoolbook" w:cs="Century Schoolbook"/>
          <w:sz w:val="20"/>
          <w:szCs w:val="20"/>
        </w:rPr>
        <w:t>модель</w:t>
      </w:r>
      <w:r w:rsidRPr="0006184F">
        <w:rPr>
          <w:rFonts w:ascii="Century Schoolbook" w:hAnsi="Century Schoolbook" w:cs="Century Schoolbook"/>
          <w:i/>
          <w:iCs/>
          <w:sz w:val="20"/>
          <w:szCs w:val="20"/>
        </w:rPr>
        <w:t xml:space="preserve"> ип- + </w:t>
      </w:r>
      <w:r w:rsidRPr="0006184F">
        <w:rPr>
          <w:rFonts w:ascii="Century Schoolbook" w:hAnsi="Century Schoolbook" w:cs="Century Schoolbook"/>
          <w:i/>
          <w:iCs/>
          <w:sz w:val="20"/>
          <w:szCs w:val="20"/>
          <w:lang w:val="en-US" w:eastAsia="en-US"/>
        </w:rPr>
        <w:t>Adj (unfriendly);</w:t>
      </w:r>
    </w:p>
    <w:p w:rsidR="0006184F" w:rsidRPr="0006184F" w:rsidRDefault="0006184F" w:rsidP="0006184F">
      <w:pPr>
        <w:tabs>
          <w:tab w:val="left" w:pos="638"/>
        </w:tabs>
        <w:spacing w:after="0" w:line="254" w:lineRule="exact"/>
        <w:ind w:left="36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06184F">
        <w:rPr>
          <w:rFonts w:ascii="Century Schoolbook" w:hAnsi="Century Schoolbook" w:cs="Century Schoolbook"/>
          <w:sz w:val="20"/>
          <w:szCs w:val="20"/>
        </w:rPr>
        <w:t>модель</w:t>
      </w:r>
      <w:r w:rsidRPr="0006184F">
        <w:rPr>
          <w:rFonts w:ascii="Century Schoolbook" w:hAnsi="Century Schoolbook" w:cs="Century Schoolbook"/>
          <w:i/>
          <w:iCs/>
          <w:sz w:val="20"/>
          <w:szCs w:val="20"/>
        </w:rPr>
        <w:t xml:space="preserve"> </w:t>
      </w:r>
      <w:r w:rsidRPr="0006184F">
        <w:rPr>
          <w:rFonts w:ascii="Century Schoolbook" w:hAnsi="Century Schoolbook" w:cs="Century Schoolbook"/>
          <w:i/>
          <w:iCs/>
          <w:sz w:val="20"/>
          <w:szCs w:val="20"/>
          <w:lang w:val="en-US" w:eastAsia="en-US"/>
        </w:rPr>
        <w:t xml:space="preserve">in- </w:t>
      </w:r>
      <w:r w:rsidRPr="0006184F">
        <w:rPr>
          <w:rFonts w:ascii="Century Schoolbook" w:hAnsi="Century Schoolbook" w:cs="Century Schoolbook"/>
          <w:i/>
          <w:iCs/>
          <w:sz w:val="20"/>
          <w:szCs w:val="20"/>
        </w:rPr>
        <w:t xml:space="preserve">+ </w:t>
      </w:r>
      <w:r w:rsidRPr="0006184F">
        <w:rPr>
          <w:rFonts w:ascii="Century Schoolbook" w:hAnsi="Century Schoolbook" w:cs="Century Schoolbook"/>
          <w:i/>
          <w:iCs/>
          <w:sz w:val="20"/>
          <w:szCs w:val="20"/>
          <w:lang w:val="en-US" w:eastAsia="en-US"/>
        </w:rPr>
        <w:t>Adj (invisible);</w:t>
      </w:r>
    </w:p>
    <w:p w:rsidR="0006184F" w:rsidRPr="0006184F" w:rsidRDefault="0006184F" w:rsidP="0006184F">
      <w:pPr>
        <w:tabs>
          <w:tab w:val="left" w:pos="638"/>
        </w:tabs>
        <w:spacing w:after="0" w:line="254" w:lineRule="exact"/>
        <w:ind w:left="36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06184F">
        <w:rPr>
          <w:rFonts w:ascii="Century Schoolbook" w:hAnsi="Century Schoolbook" w:cs="Century Schoolbook"/>
          <w:sz w:val="20"/>
          <w:szCs w:val="20"/>
        </w:rPr>
        <w:t>модель</w:t>
      </w:r>
      <w:r w:rsidRPr="0006184F">
        <w:rPr>
          <w:rFonts w:ascii="Century Schoolbook" w:hAnsi="Century Schoolbook" w:cs="Century Schoolbook"/>
          <w:i/>
          <w:iCs/>
          <w:sz w:val="20"/>
          <w:szCs w:val="20"/>
        </w:rPr>
        <w:t xml:space="preserve"> </w:t>
      </w:r>
      <w:r w:rsidRPr="0006184F">
        <w:rPr>
          <w:rFonts w:ascii="Century Schoolbook" w:hAnsi="Century Schoolbook" w:cs="Century Schoolbook"/>
          <w:i/>
          <w:iCs/>
          <w:sz w:val="20"/>
          <w:szCs w:val="20"/>
          <w:lang w:val="en-US" w:eastAsia="en-US"/>
        </w:rPr>
        <w:t>il-</w:t>
      </w:r>
      <w:r w:rsidRPr="0006184F">
        <w:rPr>
          <w:rFonts w:ascii="Century Schoolbook" w:hAnsi="Century Schoolbook" w:cs="Century Schoolbook"/>
          <w:sz w:val="20"/>
          <w:szCs w:val="20"/>
          <w:lang w:val="en-US" w:eastAsia="en-US"/>
        </w:rPr>
        <w:t xml:space="preserve"> </w:t>
      </w:r>
      <w:r w:rsidRPr="0006184F">
        <w:rPr>
          <w:rFonts w:ascii="Century Schoolbook" w:hAnsi="Century Schoolbook" w:cs="Century Schoolbook"/>
          <w:sz w:val="20"/>
          <w:szCs w:val="20"/>
        </w:rPr>
        <w:t>+</w:t>
      </w:r>
      <w:r w:rsidRPr="0006184F">
        <w:rPr>
          <w:rFonts w:ascii="Century Schoolbook" w:hAnsi="Century Schoolbook" w:cs="Century Schoolbook"/>
          <w:i/>
          <w:iCs/>
          <w:sz w:val="20"/>
          <w:szCs w:val="20"/>
        </w:rPr>
        <w:t xml:space="preserve"> </w:t>
      </w:r>
      <w:r w:rsidRPr="0006184F">
        <w:rPr>
          <w:rFonts w:ascii="Century Schoolbook" w:hAnsi="Century Schoolbook" w:cs="Century Schoolbook"/>
          <w:i/>
          <w:iCs/>
          <w:sz w:val="20"/>
          <w:szCs w:val="20"/>
          <w:lang w:val="en-US" w:eastAsia="en-US"/>
        </w:rPr>
        <w:t>Adj (illegal);</w:t>
      </w:r>
    </w:p>
    <w:p w:rsidR="0006184F" w:rsidRPr="0006184F" w:rsidRDefault="0006184F" w:rsidP="0006184F">
      <w:pPr>
        <w:tabs>
          <w:tab w:val="left" w:pos="638"/>
        </w:tabs>
        <w:spacing w:after="0" w:line="254" w:lineRule="exact"/>
        <w:ind w:left="36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06184F">
        <w:rPr>
          <w:rFonts w:ascii="Century Schoolbook" w:hAnsi="Century Schoolbook" w:cs="Century Schoolbook"/>
          <w:sz w:val="20"/>
          <w:szCs w:val="20"/>
        </w:rPr>
        <w:t>модель</w:t>
      </w:r>
      <w:r w:rsidRPr="0006184F">
        <w:rPr>
          <w:rFonts w:ascii="Century Schoolbook" w:hAnsi="Century Schoolbook" w:cs="Century Schoolbook"/>
          <w:i/>
          <w:iCs/>
          <w:sz w:val="20"/>
          <w:szCs w:val="20"/>
        </w:rPr>
        <w:t xml:space="preserve"> </w:t>
      </w:r>
      <w:r w:rsidRPr="0006184F">
        <w:rPr>
          <w:rFonts w:ascii="Century Schoolbook" w:hAnsi="Century Schoolbook" w:cs="Century Schoolbook"/>
          <w:i/>
          <w:iCs/>
          <w:sz w:val="20"/>
          <w:szCs w:val="20"/>
          <w:lang w:val="en-US" w:eastAsia="en-US"/>
        </w:rPr>
        <w:t xml:space="preserve">im- </w:t>
      </w:r>
      <w:r w:rsidRPr="0006184F">
        <w:rPr>
          <w:rFonts w:ascii="Century Schoolbook" w:hAnsi="Century Schoolbook" w:cs="Century Schoolbook"/>
          <w:i/>
          <w:iCs/>
          <w:sz w:val="20"/>
          <w:szCs w:val="20"/>
        </w:rPr>
        <w:t xml:space="preserve">+ </w:t>
      </w:r>
      <w:r w:rsidRPr="0006184F">
        <w:rPr>
          <w:rFonts w:ascii="Century Schoolbook" w:hAnsi="Century Schoolbook" w:cs="Century Schoolbook"/>
          <w:i/>
          <w:iCs/>
          <w:sz w:val="20"/>
          <w:szCs w:val="20"/>
          <w:lang w:val="en-US" w:eastAsia="en-US"/>
        </w:rPr>
        <w:t>Adj (impatient);</w:t>
      </w:r>
    </w:p>
    <w:p w:rsidR="0006184F" w:rsidRPr="0006184F" w:rsidRDefault="0006184F" w:rsidP="0006184F">
      <w:pPr>
        <w:tabs>
          <w:tab w:val="left" w:pos="638"/>
        </w:tabs>
        <w:spacing w:after="0" w:line="254" w:lineRule="exact"/>
        <w:ind w:left="36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06184F">
        <w:rPr>
          <w:rFonts w:ascii="Century Schoolbook" w:hAnsi="Century Schoolbook" w:cs="Century Schoolbook"/>
          <w:sz w:val="20"/>
          <w:szCs w:val="20"/>
        </w:rPr>
        <w:t>модель</w:t>
      </w:r>
      <w:r w:rsidRPr="0006184F">
        <w:rPr>
          <w:rFonts w:ascii="Century Schoolbook" w:hAnsi="Century Schoolbook" w:cs="Century Schoolbook"/>
          <w:i/>
          <w:iCs/>
          <w:sz w:val="20"/>
          <w:szCs w:val="20"/>
        </w:rPr>
        <w:t xml:space="preserve"> </w:t>
      </w:r>
      <w:r w:rsidRPr="0006184F">
        <w:rPr>
          <w:rFonts w:ascii="Century Schoolbook" w:hAnsi="Century Schoolbook" w:cs="Century Schoolbook"/>
          <w:i/>
          <w:iCs/>
          <w:sz w:val="20"/>
          <w:szCs w:val="20"/>
          <w:lang w:val="en-US" w:eastAsia="en-US"/>
        </w:rPr>
        <w:t xml:space="preserve">ir- </w:t>
      </w:r>
      <w:r w:rsidRPr="0006184F">
        <w:rPr>
          <w:rFonts w:ascii="Century Schoolbook" w:hAnsi="Century Schoolbook" w:cs="Century Schoolbook"/>
          <w:i/>
          <w:iCs/>
          <w:sz w:val="20"/>
          <w:szCs w:val="20"/>
        </w:rPr>
        <w:t xml:space="preserve">+ </w:t>
      </w:r>
      <w:r w:rsidRPr="0006184F">
        <w:rPr>
          <w:rFonts w:ascii="Century Schoolbook" w:hAnsi="Century Schoolbook" w:cs="Century Schoolbook"/>
          <w:i/>
          <w:iCs/>
          <w:sz w:val="20"/>
          <w:szCs w:val="20"/>
          <w:lang w:val="en-US" w:eastAsia="en-US"/>
        </w:rPr>
        <w:t>Adj (irrational);</w:t>
      </w:r>
    </w:p>
    <w:p w:rsidR="0006184F" w:rsidRPr="0006184F" w:rsidRDefault="0006184F" w:rsidP="0006184F">
      <w:pPr>
        <w:tabs>
          <w:tab w:val="left" w:pos="638"/>
        </w:tabs>
        <w:spacing w:after="0" w:line="254" w:lineRule="exact"/>
        <w:jc w:val="both"/>
        <w:rPr>
          <w:rFonts w:ascii="Century Schoolbook" w:hAnsi="Century Schoolbook" w:cs="Century Schoolbook"/>
          <w:sz w:val="20"/>
          <w:szCs w:val="20"/>
        </w:rPr>
      </w:pPr>
      <w:r>
        <w:rPr>
          <w:rFonts w:ascii="Century Schoolbook" w:hAnsi="Century Schoolbook" w:cs="Century Schoolbook"/>
          <w:sz w:val="20"/>
          <w:szCs w:val="20"/>
        </w:rPr>
        <w:t xml:space="preserve">       - </w:t>
      </w:r>
      <w:r w:rsidRPr="0006184F">
        <w:rPr>
          <w:rFonts w:ascii="Century Schoolbook" w:hAnsi="Century Schoolbook" w:cs="Century Schoolbook"/>
          <w:sz w:val="20"/>
          <w:szCs w:val="20"/>
        </w:rPr>
        <w:t>модель</w:t>
      </w:r>
      <w:r w:rsidRPr="0006184F">
        <w:rPr>
          <w:rFonts w:ascii="Century Schoolbook" w:hAnsi="Century Schoolbook" w:cs="Century Schoolbook"/>
          <w:i/>
          <w:iCs/>
          <w:sz w:val="20"/>
          <w:szCs w:val="20"/>
        </w:rPr>
        <w:t xml:space="preserve"> N +- </w:t>
      </w:r>
      <w:r w:rsidRPr="0006184F">
        <w:rPr>
          <w:rFonts w:ascii="Century Schoolbook" w:hAnsi="Century Schoolbook" w:cs="Century Schoolbook"/>
          <w:i/>
          <w:iCs/>
          <w:sz w:val="20"/>
          <w:szCs w:val="20"/>
          <w:lang w:val="en-US" w:eastAsia="en-US"/>
        </w:rPr>
        <w:t>ic (Arabic);</w:t>
      </w:r>
    </w:p>
    <w:p w:rsidR="0006184F" w:rsidRPr="0006184F" w:rsidRDefault="0006184F" w:rsidP="0006184F">
      <w:pPr>
        <w:tabs>
          <w:tab w:val="left" w:pos="638"/>
        </w:tabs>
        <w:spacing w:after="0" w:line="254" w:lineRule="exact"/>
        <w:ind w:left="36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06184F">
        <w:rPr>
          <w:rFonts w:ascii="Century Schoolbook" w:hAnsi="Century Schoolbook" w:cs="Century Schoolbook"/>
          <w:sz w:val="20"/>
          <w:szCs w:val="20"/>
        </w:rPr>
        <w:t>модель</w:t>
      </w:r>
      <w:r w:rsidRPr="0006184F">
        <w:rPr>
          <w:rFonts w:ascii="Century Schoolbook" w:hAnsi="Century Schoolbook" w:cs="Century Schoolbook"/>
          <w:i/>
          <w:iCs/>
          <w:sz w:val="20"/>
          <w:szCs w:val="20"/>
        </w:rPr>
        <w:t xml:space="preserve"> </w:t>
      </w:r>
      <w:r w:rsidRPr="0006184F">
        <w:rPr>
          <w:rFonts w:ascii="Century Schoolbook" w:hAnsi="Century Schoolbook" w:cs="Century Schoolbook"/>
          <w:i/>
          <w:iCs/>
          <w:sz w:val="20"/>
          <w:szCs w:val="20"/>
          <w:lang w:val="en-US" w:eastAsia="en-US"/>
        </w:rPr>
        <w:t xml:space="preserve">V </w:t>
      </w:r>
      <w:r w:rsidRPr="0006184F">
        <w:rPr>
          <w:rFonts w:ascii="Century Schoolbook" w:hAnsi="Century Schoolbook" w:cs="Century Schoolbook"/>
          <w:i/>
          <w:iCs/>
          <w:sz w:val="20"/>
          <w:szCs w:val="20"/>
        </w:rPr>
        <w:t xml:space="preserve">+ </w:t>
      </w:r>
      <w:r w:rsidRPr="0006184F">
        <w:rPr>
          <w:rFonts w:ascii="Century Schoolbook" w:hAnsi="Century Schoolbook" w:cs="Century Schoolbook"/>
          <w:i/>
          <w:iCs/>
          <w:sz w:val="20"/>
          <w:szCs w:val="20"/>
          <w:lang w:val="en-US" w:eastAsia="en-US"/>
        </w:rPr>
        <w:t>-able (attachable);</w:t>
      </w:r>
    </w:p>
    <w:p w:rsidR="0006184F" w:rsidRPr="0006184F" w:rsidRDefault="0006184F" w:rsidP="0006184F">
      <w:pPr>
        <w:tabs>
          <w:tab w:val="left" w:pos="638"/>
        </w:tabs>
        <w:spacing w:after="0" w:line="254" w:lineRule="exact"/>
        <w:ind w:left="36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06184F">
        <w:rPr>
          <w:rFonts w:ascii="Century Schoolbook" w:hAnsi="Century Schoolbook" w:cs="Century Schoolbook"/>
          <w:sz w:val="20"/>
          <w:szCs w:val="20"/>
        </w:rPr>
        <w:t>модель</w:t>
      </w:r>
      <w:r w:rsidRPr="0006184F">
        <w:rPr>
          <w:rFonts w:ascii="Century Schoolbook" w:hAnsi="Century Schoolbook" w:cs="Century Schoolbook"/>
          <w:i/>
          <w:iCs/>
          <w:sz w:val="20"/>
          <w:szCs w:val="20"/>
        </w:rPr>
        <w:t xml:space="preserve"> </w:t>
      </w:r>
      <w:r w:rsidRPr="0006184F">
        <w:rPr>
          <w:rFonts w:ascii="Century Schoolbook" w:hAnsi="Century Schoolbook" w:cs="Century Schoolbook"/>
          <w:i/>
          <w:iCs/>
          <w:sz w:val="20"/>
          <w:szCs w:val="20"/>
          <w:lang w:val="en-US" w:eastAsia="en-US"/>
        </w:rPr>
        <w:t xml:space="preserve">Adj </w:t>
      </w:r>
      <w:r w:rsidRPr="0006184F">
        <w:rPr>
          <w:rFonts w:ascii="Century Schoolbook" w:hAnsi="Century Schoolbook" w:cs="Century Schoolbook"/>
          <w:i/>
          <w:iCs/>
          <w:sz w:val="20"/>
          <w:szCs w:val="20"/>
        </w:rPr>
        <w:t xml:space="preserve">+ </w:t>
      </w:r>
      <w:r w:rsidRPr="0006184F">
        <w:rPr>
          <w:rFonts w:ascii="Century Schoolbook" w:hAnsi="Century Schoolbook" w:cs="Century Schoolbook"/>
          <w:i/>
          <w:iCs/>
          <w:sz w:val="20"/>
          <w:szCs w:val="20"/>
          <w:lang w:val="en-US" w:eastAsia="en-US"/>
        </w:rPr>
        <w:t>-ed (barefooted);</w:t>
      </w:r>
    </w:p>
    <w:p w:rsidR="0006184F" w:rsidRPr="0006184F" w:rsidRDefault="0006184F" w:rsidP="0006184F">
      <w:pPr>
        <w:tabs>
          <w:tab w:val="left" w:pos="643"/>
        </w:tabs>
        <w:spacing w:after="0" w:line="254" w:lineRule="exact"/>
        <w:ind w:left="36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06184F">
        <w:rPr>
          <w:rFonts w:ascii="Century Schoolbook" w:hAnsi="Century Schoolbook" w:cs="Century Schoolbook"/>
          <w:sz w:val="20"/>
          <w:szCs w:val="20"/>
        </w:rPr>
        <w:t>модель</w:t>
      </w:r>
      <w:r w:rsidRPr="0006184F">
        <w:rPr>
          <w:rFonts w:ascii="Century Schoolbook" w:hAnsi="Century Schoolbook" w:cs="Century Schoolbook"/>
          <w:i/>
          <w:iCs/>
          <w:sz w:val="20"/>
          <w:szCs w:val="20"/>
        </w:rPr>
        <w:t xml:space="preserve"> </w:t>
      </w:r>
      <w:r w:rsidRPr="0006184F">
        <w:rPr>
          <w:rFonts w:ascii="Century Schoolbook" w:hAnsi="Century Schoolbook" w:cs="Century Schoolbook"/>
          <w:i/>
          <w:iCs/>
          <w:sz w:val="20"/>
          <w:szCs w:val="20"/>
          <w:lang w:val="en-US" w:eastAsia="en-US"/>
        </w:rPr>
        <w:t xml:space="preserve">V </w:t>
      </w:r>
      <w:r w:rsidRPr="0006184F">
        <w:rPr>
          <w:rFonts w:ascii="Century Schoolbook" w:hAnsi="Century Schoolbook" w:cs="Century Schoolbook"/>
          <w:i/>
          <w:iCs/>
          <w:sz w:val="20"/>
          <w:szCs w:val="20"/>
        </w:rPr>
        <w:t xml:space="preserve">+ </w:t>
      </w:r>
      <w:r w:rsidRPr="0006184F">
        <w:rPr>
          <w:rFonts w:ascii="Century Schoolbook" w:hAnsi="Century Schoolbook" w:cs="Century Schoolbook"/>
          <w:i/>
          <w:iCs/>
          <w:sz w:val="20"/>
          <w:szCs w:val="20"/>
          <w:lang w:val="en-US" w:eastAsia="en-US"/>
        </w:rPr>
        <w:t>-ing (confusing);</w:t>
      </w:r>
    </w:p>
    <w:p w:rsidR="0006184F" w:rsidRPr="0006184F" w:rsidRDefault="0006184F" w:rsidP="0006184F">
      <w:pPr>
        <w:tabs>
          <w:tab w:val="left" w:pos="638"/>
        </w:tabs>
        <w:spacing w:after="0" w:line="254" w:lineRule="exact"/>
        <w:ind w:left="36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06184F">
        <w:rPr>
          <w:rFonts w:ascii="Century Schoolbook" w:hAnsi="Century Schoolbook" w:cs="Century Schoolbook"/>
          <w:sz w:val="20"/>
          <w:szCs w:val="20"/>
        </w:rPr>
        <w:t>модель</w:t>
      </w:r>
      <w:r w:rsidRPr="0006184F">
        <w:rPr>
          <w:rFonts w:ascii="Century Schoolbook" w:hAnsi="Century Schoolbook" w:cs="Century Schoolbook"/>
          <w:i/>
          <w:iCs/>
          <w:sz w:val="20"/>
          <w:szCs w:val="20"/>
        </w:rPr>
        <w:t xml:space="preserve"> </w:t>
      </w:r>
      <w:r w:rsidRPr="0006184F">
        <w:rPr>
          <w:rFonts w:ascii="Century Schoolbook" w:hAnsi="Century Schoolbook" w:cs="Century Schoolbook"/>
          <w:i/>
          <w:iCs/>
          <w:sz w:val="20"/>
          <w:szCs w:val="20"/>
          <w:lang w:val="en-US" w:eastAsia="en-US"/>
        </w:rPr>
        <w:t xml:space="preserve">V </w:t>
      </w:r>
      <w:r w:rsidRPr="0006184F">
        <w:rPr>
          <w:rFonts w:ascii="Century Schoolbook" w:hAnsi="Century Schoolbook" w:cs="Century Schoolbook"/>
          <w:i/>
          <w:iCs/>
          <w:sz w:val="20"/>
          <w:szCs w:val="20"/>
        </w:rPr>
        <w:t xml:space="preserve">+ </w:t>
      </w:r>
      <w:r w:rsidRPr="0006184F">
        <w:rPr>
          <w:rFonts w:ascii="Century Schoolbook" w:hAnsi="Century Schoolbook" w:cs="Century Schoolbook"/>
          <w:i/>
          <w:iCs/>
          <w:sz w:val="20"/>
          <w:szCs w:val="20"/>
          <w:lang w:val="en-US" w:eastAsia="en-US"/>
        </w:rPr>
        <w:t>-less (countless);</w:t>
      </w:r>
    </w:p>
    <w:p w:rsidR="0006184F" w:rsidRPr="0006184F" w:rsidRDefault="0006184F" w:rsidP="0006184F">
      <w:pPr>
        <w:tabs>
          <w:tab w:val="left" w:pos="638"/>
        </w:tabs>
        <w:spacing w:after="0" w:line="254" w:lineRule="exact"/>
        <w:ind w:left="36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06184F">
        <w:rPr>
          <w:rFonts w:ascii="Century Schoolbook" w:hAnsi="Century Schoolbook" w:cs="Century Schoolbook"/>
          <w:sz w:val="20"/>
          <w:szCs w:val="20"/>
        </w:rPr>
        <w:t>модель</w:t>
      </w:r>
      <w:r w:rsidRPr="0006184F">
        <w:rPr>
          <w:rFonts w:ascii="Century Schoolbook" w:hAnsi="Century Schoolbook" w:cs="Century Schoolbook"/>
          <w:i/>
          <w:iCs/>
          <w:sz w:val="20"/>
          <w:szCs w:val="20"/>
        </w:rPr>
        <w:t xml:space="preserve"> N + </w:t>
      </w:r>
      <w:r w:rsidRPr="0006184F">
        <w:rPr>
          <w:rFonts w:ascii="Century Schoolbook" w:hAnsi="Century Schoolbook" w:cs="Century Schoolbook"/>
          <w:i/>
          <w:iCs/>
          <w:sz w:val="20"/>
          <w:szCs w:val="20"/>
          <w:lang w:val="en-US" w:eastAsia="en-US"/>
        </w:rPr>
        <w:t>-al (emotional);</w:t>
      </w:r>
    </w:p>
    <w:p w:rsidR="0006184F" w:rsidRPr="0006184F" w:rsidRDefault="0006184F" w:rsidP="0006184F">
      <w:pPr>
        <w:tabs>
          <w:tab w:val="left" w:pos="638"/>
        </w:tabs>
        <w:spacing w:after="0" w:line="254" w:lineRule="exact"/>
        <w:ind w:left="36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06184F">
        <w:rPr>
          <w:rFonts w:ascii="Century Schoolbook" w:hAnsi="Century Schoolbook" w:cs="Century Schoolbook"/>
          <w:sz w:val="20"/>
          <w:szCs w:val="20"/>
        </w:rPr>
        <w:t>модель</w:t>
      </w:r>
      <w:r w:rsidRPr="0006184F">
        <w:rPr>
          <w:rFonts w:ascii="Century Schoolbook" w:hAnsi="Century Schoolbook" w:cs="Century Schoolbook"/>
          <w:i/>
          <w:iCs/>
          <w:sz w:val="20"/>
          <w:szCs w:val="20"/>
        </w:rPr>
        <w:t xml:space="preserve"> </w:t>
      </w:r>
      <w:r w:rsidRPr="0006184F">
        <w:rPr>
          <w:rFonts w:ascii="Century Schoolbook" w:hAnsi="Century Schoolbook" w:cs="Century Schoolbook"/>
          <w:i/>
          <w:iCs/>
          <w:sz w:val="20"/>
          <w:szCs w:val="20"/>
          <w:lang w:val="en-US" w:eastAsia="en-US"/>
        </w:rPr>
        <w:t xml:space="preserve">V </w:t>
      </w:r>
      <w:r w:rsidRPr="0006184F">
        <w:rPr>
          <w:rFonts w:ascii="Century Schoolbook" w:hAnsi="Century Schoolbook" w:cs="Century Schoolbook"/>
          <w:i/>
          <w:iCs/>
          <w:sz w:val="20"/>
          <w:szCs w:val="20"/>
        </w:rPr>
        <w:t xml:space="preserve">+ </w:t>
      </w:r>
      <w:r w:rsidRPr="0006184F">
        <w:rPr>
          <w:rFonts w:ascii="Century Schoolbook" w:hAnsi="Century Schoolbook" w:cs="Century Schoolbook"/>
          <w:i/>
          <w:iCs/>
          <w:sz w:val="20"/>
          <w:szCs w:val="20"/>
          <w:lang w:val="en-US" w:eastAsia="en-US"/>
        </w:rPr>
        <w:t>-ment (equipment);</w:t>
      </w:r>
    </w:p>
    <w:p w:rsidR="00D44DF5" w:rsidRPr="00D44DF5" w:rsidRDefault="00D44DF5" w:rsidP="00D44DF5">
      <w:pPr>
        <w:tabs>
          <w:tab w:val="left" w:pos="678"/>
        </w:tabs>
        <w:spacing w:after="0" w:line="254" w:lineRule="exact"/>
        <w:ind w:left="400"/>
        <w:jc w:val="both"/>
        <w:rPr>
          <w:rFonts w:ascii="Century Schoolbook" w:hAnsi="Century Schoolbook" w:cs="Century Schoolbook"/>
          <w:sz w:val="20"/>
          <w:szCs w:val="20"/>
          <w:lang w:val="en-US"/>
        </w:rPr>
      </w:pPr>
      <w:r w:rsidRPr="00D44DF5">
        <w:rPr>
          <w:rFonts w:ascii="Century Schoolbook" w:hAnsi="Century Schoolbook" w:cs="Century Schoolbook"/>
          <w:sz w:val="20"/>
          <w:szCs w:val="20"/>
          <w:lang w:val="en-US"/>
        </w:rPr>
        <w:t xml:space="preserve">- </w:t>
      </w:r>
      <w:r w:rsidRPr="00D44DF5">
        <w:rPr>
          <w:rFonts w:ascii="Century Schoolbook" w:hAnsi="Century Schoolbook" w:cs="Century Schoolbook"/>
          <w:sz w:val="20"/>
          <w:szCs w:val="20"/>
        </w:rPr>
        <w:t>модель</w:t>
      </w:r>
      <w:r w:rsidRPr="00D44DF5">
        <w:rPr>
          <w:rFonts w:ascii="Century Schoolbook" w:hAnsi="Century Schoolbook" w:cs="Century Schoolbook"/>
          <w:i/>
          <w:iCs/>
          <w:sz w:val="20"/>
          <w:szCs w:val="20"/>
          <w:lang w:val="en-US"/>
        </w:rPr>
        <w:t xml:space="preserve"> </w:t>
      </w:r>
      <w:r w:rsidRPr="00D44DF5">
        <w:rPr>
          <w:rFonts w:ascii="Century Schoolbook" w:hAnsi="Century Schoolbook" w:cs="Century Schoolbook"/>
          <w:i/>
          <w:iCs/>
          <w:sz w:val="20"/>
          <w:szCs w:val="20"/>
          <w:lang w:val="en-US" w:eastAsia="en-US"/>
        </w:rPr>
        <w:t xml:space="preserve">V+ -tion/sion </w:t>
      </w:r>
      <w:r w:rsidRPr="00D44DF5">
        <w:rPr>
          <w:rFonts w:ascii="Century Schoolbook" w:hAnsi="Century Schoolbook" w:cs="Century Schoolbook"/>
          <w:i/>
          <w:iCs/>
          <w:sz w:val="20"/>
          <w:szCs w:val="20"/>
          <w:lang w:val="en-US"/>
        </w:rPr>
        <w:t>(</w:t>
      </w:r>
      <w:r w:rsidRPr="00D44DF5">
        <w:rPr>
          <w:rFonts w:ascii="Century Schoolbook" w:hAnsi="Century Schoolbook" w:cs="Century Schoolbook"/>
          <w:i/>
          <w:iCs/>
          <w:sz w:val="20"/>
          <w:szCs w:val="20"/>
          <w:lang w:val="en-US" w:eastAsia="en-US"/>
        </w:rPr>
        <w:t>expression</w:t>
      </w:r>
      <w:r w:rsidRPr="00D44DF5">
        <w:rPr>
          <w:rFonts w:ascii="Century Schoolbook" w:hAnsi="Century Schoolbook" w:cs="Century Schoolbook"/>
          <w:i/>
          <w:iCs/>
          <w:sz w:val="20"/>
          <w:szCs w:val="20"/>
          <w:lang w:val="en-US"/>
        </w:rPr>
        <w:t>);</w:t>
      </w:r>
    </w:p>
    <w:p w:rsidR="00D44DF5" w:rsidRPr="00D44DF5" w:rsidRDefault="00D44DF5" w:rsidP="00D44DF5">
      <w:pPr>
        <w:tabs>
          <w:tab w:val="left" w:pos="678"/>
        </w:tabs>
        <w:spacing w:after="0" w:line="254" w:lineRule="exact"/>
        <w:ind w:left="40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D44DF5">
        <w:rPr>
          <w:rFonts w:ascii="Century Schoolbook" w:hAnsi="Century Schoolbook" w:cs="Century Schoolbook"/>
          <w:sz w:val="20"/>
          <w:szCs w:val="20"/>
        </w:rPr>
        <w:t>модель</w:t>
      </w:r>
      <w:r w:rsidRPr="00D44DF5">
        <w:rPr>
          <w:rFonts w:ascii="Century Schoolbook" w:hAnsi="Century Schoolbook" w:cs="Century Schoolbook"/>
          <w:i/>
          <w:iCs/>
          <w:sz w:val="20"/>
          <w:szCs w:val="20"/>
        </w:rPr>
        <w:t xml:space="preserve"> </w:t>
      </w:r>
      <w:r w:rsidRPr="00D44DF5">
        <w:rPr>
          <w:rFonts w:ascii="Century Schoolbook" w:hAnsi="Century Schoolbook" w:cs="Century Schoolbook"/>
          <w:i/>
          <w:iCs/>
          <w:sz w:val="20"/>
          <w:szCs w:val="20"/>
          <w:lang w:val="en-US" w:eastAsia="en-US"/>
        </w:rPr>
        <w:t>V</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rPr>
        <w:t xml:space="preserve">+ </w:t>
      </w:r>
      <w:r w:rsidRPr="00D44DF5">
        <w:rPr>
          <w:rFonts w:ascii="Century Schoolbook" w:hAnsi="Century Schoolbook" w:cs="Century Schoolbook"/>
          <w:i/>
          <w:iCs/>
          <w:sz w:val="20"/>
          <w:szCs w:val="20"/>
          <w:lang w:eastAsia="en-US"/>
        </w:rPr>
        <w:t>-</w:t>
      </w:r>
      <w:r w:rsidRPr="00D44DF5">
        <w:rPr>
          <w:rFonts w:ascii="Century Schoolbook" w:hAnsi="Century Schoolbook" w:cs="Century Schoolbook"/>
          <w:i/>
          <w:iCs/>
          <w:sz w:val="20"/>
          <w:szCs w:val="20"/>
          <w:lang w:val="en-US" w:eastAsia="en-US"/>
        </w:rPr>
        <w:t>ive</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rPr>
        <w:t>(</w:t>
      </w:r>
      <w:r w:rsidRPr="00D44DF5">
        <w:rPr>
          <w:rFonts w:ascii="Century Schoolbook" w:hAnsi="Century Schoolbook" w:cs="Century Schoolbook"/>
          <w:i/>
          <w:iCs/>
          <w:sz w:val="20"/>
          <w:szCs w:val="20"/>
          <w:lang w:val="en-US" w:eastAsia="en-US"/>
        </w:rPr>
        <w:t>expressive</w:t>
      </w:r>
      <w:r w:rsidRPr="00D44DF5">
        <w:rPr>
          <w:rFonts w:ascii="Century Schoolbook" w:hAnsi="Century Schoolbook" w:cs="Century Schoolbook"/>
          <w:i/>
          <w:iCs/>
          <w:sz w:val="20"/>
          <w:szCs w:val="20"/>
        </w:rPr>
        <w:t>).</w:t>
      </w:r>
    </w:p>
    <w:p w:rsidR="00D44DF5" w:rsidRPr="00D44DF5" w:rsidRDefault="00D44DF5" w:rsidP="00D44DF5">
      <w:pPr>
        <w:spacing w:after="0" w:line="254" w:lineRule="exact"/>
        <w:ind w:left="40" w:firstLine="360"/>
        <w:jc w:val="both"/>
        <w:rPr>
          <w:rFonts w:ascii="Times New Roman" w:hAnsi="Times New Roman"/>
          <w:sz w:val="24"/>
          <w:szCs w:val="24"/>
        </w:rPr>
      </w:pPr>
      <w:r>
        <w:rPr>
          <w:rFonts w:ascii="Century Schoolbook" w:hAnsi="Century Schoolbook" w:cs="Century Schoolbook"/>
          <w:sz w:val="20"/>
          <w:szCs w:val="20"/>
        </w:rPr>
        <w:t xml:space="preserve">- </w:t>
      </w:r>
      <w:r w:rsidRPr="00D44DF5">
        <w:rPr>
          <w:rFonts w:ascii="Century Schoolbook" w:hAnsi="Century Schoolbook" w:cs="Century Schoolbook"/>
          <w:sz w:val="20"/>
          <w:szCs w:val="20"/>
        </w:rPr>
        <w:t>одели образования новых слов путём словосложения:</w:t>
      </w:r>
    </w:p>
    <w:p w:rsidR="00D44DF5" w:rsidRPr="00D44DF5" w:rsidRDefault="00D44DF5" w:rsidP="00D44DF5">
      <w:pPr>
        <w:tabs>
          <w:tab w:val="left" w:pos="678"/>
        </w:tabs>
        <w:spacing w:after="0" w:line="254" w:lineRule="exact"/>
        <w:ind w:left="400"/>
        <w:jc w:val="both"/>
        <w:rPr>
          <w:rFonts w:ascii="Century Schoolbook" w:hAnsi="Century Schoolbook" w:cs="Century Schoolbook"/>
          <w:sz w:val="20"/>
          <w:szCs w:val="20"/>
          <w:lang w:val="en-US"/>
        </w:rPr>
      </w:pPr>
      <w:r w:rsidRPr="00D44DF5">
        <w:rPr>
          <w:rFonts w:ascii="Century Schoolbook" w:hAnsi="Century Schoolbook" w:cs="Century Schoolbook"/>
          <w:sz w:val="20"/>
          <w:szCs w:val="20"/>
          <w:lang w:val="en-US"/>
        </w:rPr>
        <w:t xml:space="preserve">- </w:t>
      </w:r>
      <w:r w:rsidRPr="00D44DF5">
        <w:rPr>
          <w:rFonts w:ascii="Century Schoolbook" w:hAnsi="Century Schoolbook" w:cs="Century Schoolbook"/>
          <w:sz w:val="20"/>
          <w:szCs w:val="20"/>
        </w:rPr>
        <w:t>модель</w:t>
      </w:r>
      <w:r w:rsidRPr="00D44DF5">
        <w:rPr>
          <w:rFonts w:ascii="Century Schoolbook" w:hAnsi="Century Schoolbook" w:cs="Century Schoolbook"/>
          <w:i/>
          <w:iCs/>
          <w:sz w:val="20"/>
          <w:szCs w:val="20"/>
          <w:lang w:val="en-US"/>
        </w:rPr>
        <w:t xml:space="preserve"> N + </w:t>
      </w:r>
      <w:r w:rsidRPr="00D44DF5">
        <w:rPr>
          <w:rFonts w:ascii="Century Schoolbook" w:hAnsi="Century Schoolbook" w:cs="Century Schoolbook"/>
          <w:i/>
          <w:iCs/>
          <w:sz w:val="20"/>
          <w:szCs w:val="20"/>
          <w:lang w:val="en-US" w:eastAsia="en-US"/>
        </w:rPr>
        <w:t xml:space="preserve">Adj </w:t>
      </w:r>
      <w:r w:rsidRPr="00D44DF5">
        <w:rPr>
          <w:rFonts w:ascii="Century Schoolbook" w:hAnsi="Century Schoolbook" w:cs="Century Schoolbook"/>
          <w:i/>
          <w:iCs/>
          <w:sz w:val="20"/>
          <w:szCs w:val="20"/>
          <w:lang w:val="en-US"/>
        </w:rPr>
        <w:t>(</w:t>
      </w:r>
      <w:r w:rsidRPr="00D44DF5">
        <w:rPr>
          <w:rFonts w:ascii="Century Schoolbook" w:hAnsi="Century Schoolbook" w:cs="Century Schoolbook"/>
          <w:i/>
          <w:iCs/>
          <w:sz w:val="20"/>
          <w:szCs w:val="20"/>
          <w:lang w:val="en-US" w:eastAsia="en-US"/>
        </w:rPr>
        <w:t>brand-new</w:t>
      </w:r>
      <w:r w:rsidRPr="00D44DF5">
        <w:rPr>
          <w:rFonts w:ascii="Century Schoolbook" w:hAnsi="Century Schoolbook" w:cs="Century Schoolbook"/>
          <w:i/>
          <w:iCs/>
          <w:sz w:val="20"/>
          <w:szCs w:val="20"/>
          <w:lang w:val="en-US"/>
        </w:rPr>
        <w:t>);</w:t>
      </w:r>
    </w:p>
    <w:p w:rsidR="00D44DF5" w:rsidRPr="00D44DF5" w:rsidRDefault="00D44DF5" w:rsidP="00D44DF5">
      <w:pPr>
        <w:tabs>
          <w:tab w:val="left" w:pos="678"/>
        </w:tabs>
        <w:spacing w:after="0" w:line="254" w:lineRule="exact"/>
        <w:ind w:left="400"/>
        <w:jc w:val="both"/>
        <w:rPr>
          <w:rFonts w:ascii="Century Schoolbook" w:hAnsi="Century Schoolbook" w:cs="Century Schoolbook"/>
          <w:sz w:val="20"/>
          <w:szCs w:val="20"/>
          <w:lang w:val="en-US"/>
        </w:rPr>
      </w:pPr>
      <w:r w:rsidRPr="00D44DF5">
        <w:rPr>
          <w:rFonts w:ascii="Century Schoolbook" w:hAnsi="Century Schoolbook" w:cs="Century Schoolbook"/>
          <w:sz w:val="20"/>
          <w:szCs w:val="20"/>
          <w:lang w:val="en-US"/>
        </w:rPr>
        <w:t xml:space="preserve">- </w:t>
      </w:r>
      <w:r w:rsidRPr="00D44DF5">
        <w:rPr>
          <w:rFonts w:ascii="Century Schoolbook" w:hAnsi="Century Schoolbook" w:cs="Century Schoolbook"/>
          <w:sz w:val="20"/>
          <w:szCs w:val="20"/>
        </w:rPr>
        <w:t>модель</w:t>
      </w:r>
      <w:r w:rsidRPr="00D44DF5">
        <w:rPr>
          <w:rFonts w:ascii="Century Schoolbook" w:hAnsi="Century Schoolbook" w:cs="Century Schoolbook"/>
          <w:i/>
          <w:iCs/>
          <w:sz w:val="20"/>
          <w:szCs w:val="20"/>
          <w:lang w:val="en-US"/>
        </w:rPr>
        <w:t xml:space="preserve"> </w:t>
      </w:r>
      <w:r w:rsidRPr="00D44DF5">
        <w:rPr>
          <w:rFonts w:ascii="Century Schoolbook" w:hAnsi="Century Schoolbook" w:cs="Century Schoolbook"/>
          <w:i/>
          <w:iCs/>
          <w:sz w:val="20"/>
          <w:szCs w:val="20"/>
          <w:lang w:val="en-US" w:eastAsia="en-US"/>
        </w:rPr>
        <w:t xml:space="preserve">Part I </w:t>
      </w:r>
      <w:r w:rsidRPr="00D44DF5">
        <w:rPr>
          <w:rFonts w:ascii="Century Schoolbook" w:hAnsi="Century Schoolbook" w:cs="Century Schoolbook"/>
          <w:i/>
          <w:iCs/>
          <w:sz w:val="20"/>
          <w:szCs w:val="20"/>
          <w:lang w:val="en-US"/>
        </w:rPr>
        <w:t>+ N (</w:t>
      </w:r>
      <w:r w:rsidRPr="00D44DF5">
        <w:rPr>
          <w:rFonts w:ascii="Century Schoolbook" w:hAnsi="Century Schoolbook" w:cs="Century Schoolbook"/>
          <w:i/>
          <w:iCs/>
          <w:sz w:val="20"/>
          <w:szCs w:val="20"/>
          <w:lang w:val="en-US" w:eastAsia="en-US"/>
        </w:rPr>
        <w:t>chewing gum);</w:t>
      </w:r>
    </w:p>
    <w:p w:rsidR="00D44DF5" w:rsidRPr="00D44DF5" w:rsidRDefault="00D44DF5" w:rsidP="00D44DF5">
      <w:pPr>
        <w:tabs>
          <w:tab w:val="left" w:pos="678"/>
        </w:tabs>
        <w:spacing w:after="0" w:line="254" w:lineRule="exact"/>
        <w:ind w:left="400"/>
        <w:jc w:val="both"/>
        <w:rPr>
          <w:rFonts w:ascii="Century Schoolbook" w:hAnsi="Century Schoolbook" w:cs="Century Schoolbook"/>
          <w:sz w:val="20"/>
          <w:szCs w:val="20"/>
          <w:lang w:val="en-US"/>
        </w:rPr>
      </w:pPr>
      <w:r w:rsidRPr="00D44DF5">
        <w:rPr>
          <w:rFonts w:ascii="Century Schoolbook" w:hAnsi="Century Schoolbook" w:cs="Century Schoolbook"/>
          <w:sz w:val="20"/>
          <w:szCs w:val="20"/>
          <w:lang w:val="en-US"/>
        </w:rPr>
        <w:t xml:space="preserve">- </w:t>
      </w:r>
      <w:r w:rsidRPr="00D44DF5">
        <w:rPr>
          <w:rFonts w:ascii="Century Schoolbook" w:hAnsi="Century Schoolbook" w:cs="Century Schoolbook"/>
          <w:sz w:val="20"/>
          <w:szCs w:val="20"/>
        </w:rPr>
        <w:t>модель</w:t>
      </w:r>
      <w:r w:rsidRPr="00D44DF5">
        <w:rPr>
          <w:rFonts w:ascii="Century Schoolbook" w:hAnsi="Century Schoolbook" w:cs="Century Schoolbook"/>
          <w:i/>
          <w:iCs/>
          <w:sz w:val="20"/>
          <w:szCs w:val="20"/>
          <w:lang w:val="en-US"/>
        </w:rPr>
        <w:t xml:space="preserve"> N + N </w:t>
      </w:r>
      <w:r w:rsidRPr="00D44DF5">
        <w:rPr>
          <w:rFonts w:ascii="Century Schoolbook" w:hAnsi="Century Schoolbook" w:cs="Century Schoolbook"/>
          <w:i/>
          <w:iCs/>
          <w:sz w:val="20"/>
          <w:szCs w:val="20"/>
          <w:lang w:val="en-US" w:eastAsia="en-US"/>
        </w:rPr>
        <w:t>{cheat-sheet).</w:t>
      </w:r>
    </w:p>
    <w:p w:rsidR="00D44DF5" w:rsidRPr="00D44DF5" w:rsidRDefault="00D44DF5" w:rsidP="00D44DF5">
      <w:pPr>
        <w:spacing w:after="0" w:line="254" w:lineRule="exact"/>
        <w:ind w:left="40" w:right="40" w:firstLine="360"/>
        <w:jc w:val="both"/>
        <w:rPr>
          <w:rFonts w:ascii="Times New Roman" w:hAnsi="Times New Roman"/>
          <w:sz w:val="24"/>
          <w:szCs w:val="24"/>
        </w:rPr>
      </w:pPr>
      <w:r w:rsidRPr="00D44DF5">
        <w:rPr>
          <w:rFonts w:ascii="Century Schoolbook" w:hAnsi="Century Schoolbook" w:cs="Century Schoolbook"/>
          <w:sz w:val="20"/>
          <w:szCs w:val="20"/>
        </w:rPr>
        <w:t>Модели образования слов по конверсии</w:t>
      </w:r>
      <w:r w:rsidRPr="00D44DF5">
        <w:rPr>
          <w:rFonts w:ascii="Century Schoolbook" w:hAnsi="Century Schoolbook" w:cs="Century Schoolbook"/>
          <w:i/>
          <w:iCs/>
          <w:sz w:val="20"/>
          <w:szCs w:val="20"/>
        </w:rPr>
        <w:t xml:space="preserve"> V -* N </w:t>
      </w:r>
      <w:r w:rsidRPr="00D44DF5">
        <w:rPr>
          <w:rFonts w:ascii="Century Schoolbook" w:hAnsi="Century Schoolbook" w:cs="Century Schoolbook"/>
          <w:i/>
          <w:iCs/>
          <w:sz w:val="20"/>
          <w:szCs w:val="20"/>
          <w:lang w:eastAsia="en-US"/>
        </w:rPr>
        <w:t>(</w:t>
      </w:r>
      <w:r w:rsidRPr="00D44DF5">
        <w:rPr>
          <w:rFonts w:ascii="Century Schoolbook" w:hAnsi="Century Schoolbook" w:cs="Century Schoolbook"/>
          <w:i/>
          <w:iCs/>
          <w:sz w:val="20"/>
          <w:szCs w:val="20"/>
          <w:lang w:val="en-US" w:eastAsia="en-US"/>
        </w:rPr>
        <w:t>to</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creep</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rPr>
        <w:t xml:space="preserve">— </w:t>
      </w:r>
      <w:r w:rsidRPr="00D44DF5">
        <w:rPr>
          <w:rFonts w:ascii="Century Schoolbook" w:hAnsi="Century Schoolbook" w:cs="Century Schoolbook"/>
          <w:i/>
          <w:iCs/>
          <w:sz w:val="20"/>
          <w:szCs w:val="20"/>
          <w:lang w:val="en-US" w:eastAsia="en-US"/>
        </w:rPr>
        <w:t>creep</w:t>
      </w:r>
      <w:r w:rsidRPr="00D44DF5">
        <w:rPr>
          <w:rFonts w:ascii="Century Schoolbook" w:hAnsi="Century Schoolbook" w:cs="Century Schoolbook"/>
          <w:i/>
          <w:iCs/>
          <w:sz w:val="20"/>
          <w:szCs w:val="20"/>
          <w:lang w:eastAsia="en-US"/>
        </w:rPr>
        <w:t>/</w:t>
      </w:r>
      <w:r w:rsidRPr="00D44DF5">
        <w:rPr>
          <w:rFonts w:ascii="Century Schoolbook" w:hAnsi="Century Schoolbook" w:cs="Century Schoolbook"/>
          <w:i/>
          <w:iCs/>
          <w:sz w:val="20"/>
          <w:szCs w:val="20"/>
          <w:lang w:val="en-US" w:eastAsia="en-US"/>
        </w:rPr>
        <w:t>s</w:t>
      </w:r>
      <w:r w:rsidRPr="00D44DF5">
        <w:rPr>
          <w:rFonts w:ascii="Century Schoolbook" w:hAnsi="Century Schoolbook" w:cs="Century Schoolbook"/>
          <w:i/>
          <w:iCs/>
          <w:sz w:val="20"/>
          <w:szCs w:val="20"/>
          <w:lang w:eastAsia="en-US"/>
        </w:rPr>
        <w:t>).</w:t>
      </w:r>
    </w:p>
    <w:p w:rsidR="00D44DF5" w:rsidRPr="00D44DF5" w:rsidRDefault="00D44DF5" w:rsidP="00D44DF5">
      <w:pPr>
        <w:spacing w:after="0" w:line="254" w:lineRule="exact"/>
        <w:ind w:left="40" w:right="40" w:firstLine="360"/>
        <w:jc w:val="both"/>
        <w:rPr>
          <w:rFonts w:ascii="Times New Roman" w:hAnsi="Times New Roman"/>
          <w:sz w:val="24"/>
          <w:szCs w:val="24"/>
        </w:rPr>
      </w:pPr>
      <w:r w:rsidRPr="00D44DF5">
        <w:rPr>
          <w:rFonts w:ascii="Century Schoolbook" w:hAnsi="Century Schoolbook" w:cs="Century Schoolbook"/>
          <w:sz w:val="20"/>
          <w:szCs w:val="20"/>
        </w:rPr>
        <w:t>Образование новых слов способом звукоподражания</w:t>
      </w:r>
      <w:r w:rsidRPr="00D44DF5">
        <w:rPr>
          <w:rFonts w:ascii="Century Schoolbook" w:hAnsi="Century Schoolbook" w:cs="Century Schoolbook"/>
          <w:i/>
          <w:iCs/>
          <w:sz w:val="20"/>
          <w:szCs w:val="20"/>
        </w:rPr>
        <w:t xml:space="preserve"> </w:t>
      </w:r>
      <w:r w:rsidRPr="00D44DF5">
        <w:rPr>
          <w:rFonts w:ascii="Century Schoolbook" w:hAnsi="Century Schoolbook" w:cs="Century Schoolbook"/>
          <w:i/>
          <w:iCs/>
          <w:sz w:val="20"/>
          <w:szCs w:val="20"/>
          <w:lang w:eastAsia="en-US"/>
        </w:rPr>
        <w:t>(</w:t>
      </w:r>
      <w:r w:rsidRPr="00D44DF5">
        <w:rPr>
          <w:rFonts w:ascii="Century Schoolbook" w:hAnsi="Century Schoolbook" w:cs="Century Schoolbook"/>
          <w:i/>
          <w:iCs/>
          <w:sz w:val="20"/>
          <w:szCs w:val="20"/>
          <w:lang w:val="en-US" w:eastAsia="en-US"/>
        </w:rPr>
        <w:t>hiss</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howl</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neigh</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buzz</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squeak</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quack</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etc</w:t>
      </w:r>
      <w:r w:rsidRPr="00D44DF5">
        <w:rPr>
          <w:rFonts w:ascii="Century Schoolbook" w:hAnsi="Century Schoolbook" w:cs="Century Schoolbook"/>
          <w:i/>
          <w:iCs/>
          <w:sz w:val="20"/>
          <w:szCs w:val="20"/>
          <w:lang w:eastAsia="en-US"/>
        </w:rPr>
        <w:t>.).</w:t>
      </w:r>
    </w:p>
    <w:p w:rsidR="00D44DF5" w:rsidRPr="00D44DF5" w:rsidRDefault="00D44DF5" w:rsidP="00D44DF5">
      <w:pPr>
        <w:spacing w:after="0" w:line="254" w:lineRule="exact"/>
        <w:ind w:left="40" w:right="40" w:firstLine="360"/>
        <w:jc w:val="both"/>
        <w:rPr>
          <w:rFonts w:ascii="Times New Roman" w:hAnsi="Times New Roman"/>
          <w:sz w:val="24"/>
          <w:szCs w:val="24"/>
        </w:rPr>
      </w:pPr>
      <w:r w:rsidRPr="00D44DF5">
        <w:rPr>
          <w:rFonts w:ascii="Century Schoolbook" w:hAnsi="Century Schoolbook" w:cs="Century Schoolbook"/>
          <w:sz w:val="20"/>
          <w:szCs w:val="20"/>
        </w:rPr>
        <w:t>Образование слов способом сокращения</w:t>
      </w:r>
      <w:r w:rsidRPr="00D44DF5">
        <w:rPr>
          <w:rFonts w:ascii="Century Schoolbook" w:hAnsi="Century Schoolbook" w:cs="Century Schoolbook"/>
          <w:i/>
          <w:iCs/>
          <w:sz w:val="20"/>
          <w:szCs w:val="20"/>
        </w:rPr>
        <w:t xml:space="preserve"> </w:t>
      </w:r>
      <w:r w:rsidRPr="00D44DF5">
        <w:rPr>
          <w:rFonts w:ascii="Century Schoolbook" w:hAnsi="Century Schoolbook" w:cs="Century Schoolbook"/>
          <w:i/>
          <w:iCs/>
          <w:sz w:val="20"/>
          <w:szCs w:val="20"/>
          <w:lang w:eastAsia="en-US"/>
        </w:rPr>
        <w:t>(</w:t>
      </w:r>
      <w:r w:rsidRPr="00D44DF5">
        <w:rPr>
          <w:rFonts w:ascii="Century Schoolbook" w:hAnsi="Century Schoolbook" w:cs="Century Schoolbook"/>
          <w:i/>
          <w:iCs/>
          <w:sz w:val="20"/>
          <w:szCs w:val="20"/>
          <w:lang w:val="en-US" w:eastAsia="en-US"/>
        </w:rPr>
        <w:t>phone</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doc</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fridge</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UN</w:t>
      </w:r>
      <w:r w:rsidRPr="00D44DF5">
        <w:rPr>
          <w:rFonts w:ascii="Century Schoolbook" w:hAnsi="Century Schoolbook" w:cs="Century Schoolbook"/>
          <w:i/>
          <w:iCs/>
          <w:sz w:val="20"/>
          <w:szCs w:val="20"/>
          <w:lang w:eastAsia="en-US"/>
        </w:rPr>
        <w:t>).</w:t>
      </w:r>
    </w:p>
    <w:p w:rsidR="00D44DF5" w:rsidRPr="00D44DF5" w:rsidRDefault="00D44DF5" w:rsidP="00D44DF5">
      <w:pPr>
        <w:numPr>
          <w:ilvl w:val="0"/>
          <w:numId w:val="12"/>
        </w:numPr>
        <w:tabs>
          <w:tab w:val="left" w:pos="688"/>
        </w:tabs>
        <w:spacing w:after="0" w:line="254" w:lineRule="exact"/>
        <w:ind w:right="40"/>
        <w:jc w:val="both"/>
        <w:rPr>
          <w:rFonts w:ascii="Century Schoolbook" w:hAnsi="Century Schoolbook" w:cs="Century Schoolbook"/>
          <w:sz w:val="20"/>
          <w:szCs w:val="20"/>
          <w:lang w:val="en-US"/>
        </w:rPr>
      </w:pPr>
      <w:r w:rsidRPr="00D44DF5">
        <w:rPr>
          <w:rFonts w:ascii="Century Schoolbook" w:hAnsi="Century Schoolbook" w:cs="Century Schoolbook"/>
          <w:sz w:val="20"/>
          <w:szCs w:val="20"/>
        </w:rPr>
        <w:t>Синонимы</w:t>
      </w:r>
      <w:r w:rsidRPr="00D44DF5">
        <w:rPr>
          <w:rFonts w:ascii="Century Schoolbook" w:hAnsi="Century Schoolbook" w:cs="Century Schoolbook"/>
          <w:sz w:val="20"/>
          <w:szCs w:val="20"/>
          <w:lang w:val="en-US"/>
        </w:rPr>
        <w:t xml:space="preserve">. </w:t>
      </w:r>
      <w:r w:rsidRPr="00D44DF5">
        <w:rPr>
          <w:rFonts w:ascii="Century Schoolbook" w:hAnsi="Century Schoolbook" w:cs="Century Schoolbook"/>
          <w:sz w:val="20"/>
          <w:szCs w:val="20"/>
        </w:rPr>
        <w:t>Различия</w:t>
      </w:r>
      <w:r w:rsidRPr="00D44DF5">
        <w:rPr>
          <w:rFonts w:ascii="Century Schoolbook" w:hAnsi="Century Schoolbook" w:cs="Century Schoolbook"/>
          <w:sz w:val="20"/>
          <w:szCs w:val="20"/>
          <w:lang w:val="en-US"/>
        </w:rPr>
        <w:t xml:space="preserve"> </w:t>
      </w:r>
      <w:r w:rsidRPr="00D44DF5">
        <w:rPr>
          <w:rFonts w:ascii="Century Schoolbook" w:hAnsi="Century Schoolbook" w:cs="Century Schoolbook"/>
          <w:sz w:val="20"/>
          <w:szCs w:val="20"/>
        </w:rPr>
        <w:t>в</w:t>
      </w:r>
      <w:r w:rsidRPr="00D44DF5">
        <w:rPr>
          <w:rFonts w:ascii="Century Schoolbook" w:hAnsi="Century Schoolbook" w:cs="Century Schoolbook"/>
          <w:sz w:val="20"/>
          <w:szCs w:val="20"/>
          <w:lang w:val="en-US"/>
        </w:rPr>
        <w:t xml:space="preserve"> </w:t>
      </w:r>
      <w:r w:rsidRPr="00D44DF5">
        <w:rPr>
          <w:rFonts w:ascii="Century Schoolbook" w:hAnsi="Century Schoolbook" w:cs="Century Schoolbook"/>
          <w:sz w:val="20"/>
          <w:szCs w:val="20"/>
        </w:rPr>
        <w:t>их</w:t>
      </w:r>
      <w:r w:rsidRPr="00D44DF5">
        <w:rPr>
          <w:rFonts w:ascii="Century Schoolbook" w:hAnsi="Century Schoolbook" w:cs="Century Schoolbook"/>
          <w:sz w:val="20"/>
          <w:szCs w:val="20"/>
          <w:lang w:val="en-US"/>
        </w:rPr>
        <w:t xml:space="preserve"> </w:t>
      </w:r>
      <w:r w:rsidRPr="00D44DF5">
        <w:rPr>
          <w:rFonts w:ascii="Century Schoolbook" w:hAnsi="Century Schoolbook" w:cs="Century Schoolbook"/>
          <w:sz w:val="20"/>
          <w:szCs w:val="20"/>
        </w:rPr>
        <w:t>семантике</w:t>
      </w:r>
      <w:r w:rsidRPr="00D44DF5">
        <w:rPr>
          <w:rFonts w:ascii="Century Schoolbook" w:hAnsi="Century Schoolbook" w:cs="Century Schoolbook"/>
          <w:sz w:val="20"/>
          <w:szCs w:val="20"/>
          <w:lang w:val="en-US"/>
        </w:rPr>
        <w:t xml:space="preserve"> </w:t>
      </w:r>
      <w:r w:rsidRPr="00D44DF5">
        <w:rPr>
          <w:rFonts w:ascii="Century Schoolbook" w:hAnsi="Century Schoolbook" w:cs="Century Schoolbook"/>
          <w:sz w:val="20"/>
          <w:szCs w:val="20"/>
        </w:rPr>
        <w:t>и</w:t>
      </w:r>
      <w:r w:rsidRPr="00D44DF5">
        <w:rPr>
          <w:rFonts w:ascii="Century Schoolbook" w:hAnsi="Century Schoolbook" w:cs="Century Schoolbook"/>
          <w:sz w:val="20"/>
          <w:szCs w:val="20"/>
          <w:lang w:val="en-US"/>
        </w:rPr>
        <w:t xml:space="preserve"> </w:t>
      </w:r>
      <w:r w:rsidRPr="00D44DF5">
        <w:rPr>
          <w:rFonts w:ascii="Century Schoolbook" w:hAnsi="Century Schoolbook" w:cs="Century Schoolbook"/>
          <w:sz w:val="20"/>
          <w:szCs w:val="20"/>
        </w:rPr>
        <w:t>употреблении</w:t>
      </w:r>
      <w:r w:rsidRPr="00D44DF5">
        <w:rPr>
          <w:rFonts w:ascii="Century Schoolbook" w:hAnsi="Century Schoolbook" w:cs="Century Schoolbook"/>
          <w:sz w:val="20"/>
          <w:szCs w:val="20"/>
          <w:lang w:val="en-US"/>
        </w:rPr>
        <w:t xml:space="preserve"> </w:t>
      </w:r>
      <w:r w:rsidRPr="00D44DF5">
        <w:rPr>
          <w:rFonts w:ascii="Century Schoolbook" w:hAnsi="Century Schoolbook" w:cs="Century Schoolbook"/>
          <w:i/>
          <w:iCs/>
          <w:sz w:val="20"/>
          <w:szCs w:val="20"/>
          <w:lang w:val="en-US" w:eastAsia="en-US"/>
        </w:rPr>
        <w:t xml:space="preserve">(barber </w:t>
      </w:r>
      <w:r w:rsidRPr="00D44DF5">
        <w:rPr>
          <w:rFonts w:ascii="Century Schoolbook" w:hAnsi="Century Schoolbook" w:cs="Century Schoolbook"/>
          <w:i/>
          <w:iCs/>
          <w:sz w:val="20"/>
          <w:szCs w:val="20"/>
          <w:lang w:val="en-US"/>
        </w:rPr>
        <w:t xml:space="preserve">— </w:t>
      </w:r>
      <w:r w:rsidRPr="00D44DF5">
        <w:rPr>
          <w:rFonts w:ascii="Century Schoolbook" w:hAnsi="Century Schoolbook" w:cs="Century Schoolbook"/>
          <w:i/>
          <w:iCs/>
          <w:sz w:val="20"/>
          <w:szCs w:val="20"/>
          <w:lang w:val="en-US" w:eastAsia="en-US"/>
        </w:rPr>
        <w:t xml:space="preserve">hairdresser, tailor </w:t>
      </w:r>
      <w:r w:rsidRPr="00D44DF5">
        <w:rPr>
          <w:rFonts w:ascii="Century Schoolbook" w:hAnsi="Century Schoolbook" w:cs="Century Schoolbook"/>
          <w:i/>
          <w:iCs/>
          <w:sz w:val="20"/>
          <w:szCs w:val="20"/>
          <w:lang w:val="en-US"/>
        </w:rPr>
        <w:t xml:space="preserve">— </w:t>
      </w:r>
      <w:r w:rsidRPr="00D44DF5">
        <w:rPr>
          <w:rFonts w:ascii="Century Schoolbook" w:hAnsi="Century Schoolbook" w:cs="Century Schoolbook"/>
          <w:i/>
          <w:iCs/>
          <w:sz w:val="20"/>
          <w:szCs w:val="20"/>
          <w:lang w:val="en-US" w:eastAsia="en-US"/>
        </w:rPr>
        <w:t xml:space="preserve">dressmaker, shop assistant </w:t>
      </w:r>
      <w:r w:rsidRPr="00D44DF5">
        <w:rPr>
          <w:rFonts w:ascii="Century Schoolbook" w:hAnsi="Century Schoolbook" w:cs="Century Schoolbook"/>
          <w:i/>
          <w:iCs/>
          <w:sz w:val="20"/>
          <w:szCs w:val="20"/>
          <w:lang w:val="en-US"/>
        </w:rPr>
        <w:t xml:space="preserve">— </w:t>
      </w:r>
      <w:r w:rsidRPr="00D44DF5">
        <w:rPr>
          <w:rFonts w:ascii="Century Schoolbook" w:hAnsi="Century Schoolbook" w:cs="Century Schoolbook"/>
          <w:i/>
          <w:iCs/>
          <w:sz w:val="20"/>
          <w:szCs w:val="20"/>
          <w:lang w:val="en-US" w:eastAsia="en-US"/>
        </w:rPr>
        <w:t xml:space="preserve">salesman/saleswoman, stupid </w:t>
      </w:r>
      <w:r w:rsidRPr="00D44DF5">
        <w:rPr>
          <w:rFonts w:ascii="Century Schoolbook" w:hAnsi="Century Schoolbook" w:cs="Century Schoolbook"/>
          <w:i/>
          <w:iCs/>
          <w:sz w:val="20"/>
          <w:szCs w:val="20"/>
          <w:lang w:val="en-US"/>
        </w:rPr>
        <w:t xml:space="preserve">— </w:t>
      </w:r>
      <w:r w:rsidRPr="00D44DF5">
        <w:rPr>
          <w:rFonts w:ascii="Century Schoolbook" w:hAnsi="Century Schoolbook" w:cs="Century Schoolbook"/>
          <w:i/>
          <w:iCs/>
          <w:sz w:val="20"/>
          <w:szCs w:val="20"/>
          <w:lang w:val="en-US" w:eastAsia="en-US"/>
        </w:rPr>
        <w:t xml:space="preserve">dumb </w:t>
      </w:r>
      <w:r w:rsidRPr="00D44DF5">
        <w:rPr>
          <w:rFonts w:ascii="Century Schoolbook" w:hAnsi="Century Schoolbook" w:cs="Century Schoolbook"/>
          <w:i/>
          <w:iCs/>
          <w:sz w:val="20"/>
          <w:szCs w:val="20"/>
          <w:lang w:val="en-US"/>
        </w:rPr>
        <w:t xml:space="preserve">— </w:t>
      </w:r>
      <w:r w:rsidRPr="00D44DF5">
        <w:rPr>
          <w:rFonts w:ascii="Century Schoolbook" w:hAnsi="Century Schoolbook" w:cs="Century Schoolbook"/>
          <w:i/>
          <w:iCs/>
          <w:sz w:val="20"/>
          <w:szCs w:val="20"/>
          <w:lang w:val="en-US" w:eastAsia="en-US"/>
        </w:rPr>
        <w:t xml:space="preserve">silly </w:t>
      </w:r>
      <w:r w:rsidRPr="00D44DF5">
        <w:rPr>
          <w:rFonts w:ascii="Century Schoolbook" w:hAnsi="Century Schoolbook" w:cs="Century Schoolbook"/>
          <w:i/>
          <w:iCs/>
          <w:sz w:val="20"/>
          <w:szCs w:val="20"/>
          <w:lang w:val="en-US"/>
        </w:rPr>
        <w:t xml:space="preserve">— </w:t>
      </w:r>
      <w:r w:rsidRPr="00D44DF5">
        <w:rPr>
          <w:rFonts w:ascii="Century Schoolbook" w:hAnsi="Century Schoolbook" w:cs="Century Schoolbook"/>
          <w:i/>
          <w:iCs/>
          <w:sz w:val="20"/>
          <w:szCs w:val="20"/>
          <w:lang w:val="en-US" w:eastAsia="en-US"/>
        </w:rPr>
        <w:t xml:space="preserve">foolish, disap- peai vanish, learn </w:t>
      </w:r>
      <w:r w:rsidRPr="00D44DF5">
        <w:rPr>
          <w:rFonts w:ascii="Century Schoolbook" w:hAnsi="Century Schoolbook" w:cs="Century Schoolbook"/>
          <w:i/>
          <w:iCs/>
          <w:sz w:val="20"/>
          <w:szCs w:val="20"/>
          <w:lang w:val="en-US"/>
        </w:rPr>
        <w:t xml:space="preserve">— </w:t>
      </w:r>
      <w:r w:rsidRPr="00D44DF5">
        <w:rPr>
          <w:rFonts w:ascii="Century Schoolbook" w:hAnsi="Century Schoolbook" w:cs="Century Schoolbook"/>
          <w:i/>
          <w:iCs/>
          <w:sz w:val="20"/>
          <w:szCs w:val="20"/>
          <w:lang w:val="en-US" w:eastAsia="en-US"/>
        </w:rPr>
        <w:t xml:space="preserve">study, funny </w:t>
      </w:r>
      <w:r w:rsidRPr="00D44DF5">
        <w:rPr>
          <w:rFonts w:ascii="Century Schoolbook" w:hAnsi="Century Schoolbook" w:cs="Century Schoolbook"/>
          <w:i/>
          <w:iCs/>
          <w:sz w:val="20"/>
          <w:szCs w:val="20"/>
          <w:lang w:val="en-US"/>
        </w:rPr>
        <w:t xml:space="preserve">— </w:t>
      </w:r>
      <w:r w:rsidRPr="00D44DF5">
        <w:rPr>
          <w:rFonts w:ascii="Century Schoolbook" w:hAnsi="Century Schoolbook" w:cs="Century Schoolbook"/>
          <w:i/>
          <w:iCs/>
          <w:sz w:val="20"/>
          <w:szCs w:val="20"/>
          <w:lang w:val="en-US" w:eastAsia="en-US"/>
        </w:rPr>
        <w:t xml:space="preserve">hilarious </w:t>
      </w:r>
      <w:r w:rsidRPr="00D44DF5">
        <w:rPr>
          <w:rFonts w:ascii="Century Schoolbook" w:hAnsi="Century Schoolbook" w:cs="Century Schoolbook"/>
          <w:i/>
          <w:iCs/>
          <w:sz w:val="20"/>
          <w:szCs w:val="20"/>
          <w:lang w:val="en-US"/>
        </w:rPr>
        <w:t xml:space="preserve">— </w:t>
      </w:r>
      <w:r w:rsidRPr="00D44DF5">
        <w:rPr>
          <w:rFonts w:ascii="Century Schoolbook" w:hAnsi="Century Schoolbook" w:cs="Century Schoolbook"/>
          <w:i/>
          <w:iCs/>
          <w:sz w:val="20"/>
          <w:szCs w:val="20"/>
          <w:lang w:val="en-US" w:eastAsia="en-US"/>
        </w:rPr>
        <w:t xml:space="preserve">ridiculous, invent </w:t>
      </w:r>
      <w:r w:rsidRPr="00D44DF5">
        <w:rPr>
          <w:rFonts w:ascii="Century Schoolbook" w:hAnsi="Century Schoolbook" w:cs="Century Schoolbook"/>
          <w:i/>
          <w:iCs/>
          <w:sz w:val="20"/>
          <w:szCs w:val="20"/>
          <w:lang w:val="en-US"/>
        </w:rPr>
        <w:t xml:space="preserve">— </w:t>
      </w:r>
      <w:r w:rsidRPr="00D44DF5">
        <w:rPr>
          <w:rFonts w:ascii="Century Schoolbook" w:hAnsi="Century Schoolbook" w:cs="Century Schoolbook"/>
          <w:i/>
          <w:iCs/>
          <w:sz w:val="20"/>
          <w:szCs w:val="20"/>
          <w:lang w:val="en-US" w:eastAsia="en-US"/>
        </w:rPr>
        <w:t xml:space="preserve">discover, travel </w:t>
      </w:r>
      <w:r w:rsidRPr="00D44DF5">
        <w:rPr>
          <w:rFonts w:ascii="Century Schoolbook" w:hAnsi="Century Schoolbook" w:cs="Century Schoolbook"/>
          <w:i/>
          <w:iCs/>
          <w:sz w:val="20"/>
          <w:szCs w:val="20"/>
          <w:lang w:val="en-US"/>
        </w:rPr>
        <w:t xml:space="preserve">— </w:t>
      </w:r>
      <w:r w:rsidRPr="00D44DF5">
        <w:rPr>
          <w:rFonts w:ascii="Century Schoolbook" w:hAnsi="Century Schoolbook" w:cs="Century Schoolbook"/>
          <w:i/>
          <w:iCs/>
          <w:sz w:val="20"/>
          <w:szCs w:val="20"/>
          <w:lang w:val="en-US" w:eastAsia="en-US"/>
        </w:rPr>
        <w:t xml:space="preserve">journey </w:t>
      </w:r>
      <w:r w:rsidRPr="00D44DF5">
        <w:rPr>
          <w:rFonts w:ascii="Century Schoolbook" w:hAnsi="Century Schoolbook" w:cs="Century Schoolbook"/>
          <w:i/>
          <w:iCs/>
          <w:sz w:val="20"/>
          <w:szCs w:val="20"/>
          <w:lang w:val="en-US"/>
        </w:rPr>
        <w:t xml:space="preserve">— </w:t>
      </w:r>
      <w:r w:rsidRPr="00D44DF5">
        <w:rPr>
          <w:rFonts w:ascii="Century Schoolbook" w:hAnsi="Century Schoolbook" w:cs="Century Schoolbook"/>
          <w:i/>
          <w:iCs/>
          <w:sz w:val="20"/>
          <w:szCs w:val="20"/>
          <w:lang w:val="en-US" w:eastAsia="en-US"/>
        </w:rPr>
        <w:t xml:space="preserve">voyage </w:t>
      </w:r>
      <w:r w:rsidRPr="00D44DF5">
        <w:rPr>
          <w:rFonts w:ascii="Century Schoolbook" w:hAnsi="Century Schoolbook" w:cs="Century Schoolbook"/>
          <w:i/>
          <w:iCs/>
          <w:sz w:val="20"/>
          <w:szCs w:val="20"/>
          <w:lang w:val="en-US"/>
        </w:rPr>
        <w:t xml:space="preserve">— </w:t>
      </w:r>
      <w:r w:rsidRPr="00D44DF5">
        <w:rPr>
          <w:rFonts w:ascii="Century Schoolbook" w:hAnsi="Century Schoolbook" w:cs="Century Schoolbook"/>
          <w:i/>
          <w:iCs/>
          <w:sz w:val="20"/>
          <w:szCs w:val="20"/>
          <w:lang w:val="en-US" w:eastAsia="en-US"/>
        </w:rPr>
        <w:t>trip).</w:t>
      </w:r>
    </w:p>
    <w:p w:rsidR="00D44DF5" w:rsidRPr="00D44DF5" w:rsidRDefault="00D44DF5" w:rsidP="00D44DF5">
      <w:pPr>
        <w:numPr>
          <w:ilvl w:val="1"/>
          <w:numId w:val="12"/>
        </w:numPr>
        <w:tabs>
          <w:tab w:val="left" w:pos="650"/>
        </w:tabs>
        <w:spacing w:after="0" w:line="254" w:lineRule="exact"/>
        <w:ind w:left="40" w:firstLine="360"/>
        <w:jc w:val="both"/>
        <w:rPr>
          <w:rFonts w:ascii="Century Schoolbook" w:hAnsi="Century Schoolbook" w:cs="Century Schoolbook"/>
          <w:sz w:val="20"/>
          <w:szCs w:val="20"/>
        </w:rPr>
      </w:pPr>
      <w:r w:rsidRPr="00D44DF5">
        <w:rPr>
          <w:rFonts w:ascii="Century Schoolbook" w:hAnsi="Century Schoolbook" w:cs="Century Schoolbook"/>
          <w:sz w:val="20"/>
          <w:szCs w:val="20"/>
        </w:rPr>
        <w:t>Фразовые глаголы:</w:t>
      </w:r>
    </w:p>
    <w:p w:rsidR="00D44DF5" w:rsidRPr="00D44DF5" w:rsidRDefault="00D44DF5" w:rsidP="00D44DF5">
      <w:pPr>
        <w:tabs>
          <w:tab w:val="left" w:pos="678"/>
        </w:tabs>
        <w:spacing w:after="0" w:line="254" w:lineRule="exact"/>
        <w:ind w:left="400" w:right="40"/>
        <w:jc w:val="both"/>
        <w:rPr>
          <w:rFonts w:ascii="Century Schoolbook" w:hAnsi="Century Schoolbook" w:cs="Century Schoolbook"/>
          <w:i/>
          <w:iCs/>
          <w:sz w:val="20"/>
          <w:szCs w:val="20"/>
          <w:lang w:val="en-US" w:eastAsia="en-US"/>
        </w:rPr>
      </w:pPr>
      <w:r w:rsidRPr="00D44DF5">
        <w:rPr>
          <w:rFonts w:ascii="Century Schoolbook" w:hAnsi="Century Schoolbook" w:cs="Century Schoolbook"/>
          <w:i/>
          <w:iCs/>
          <w:sz w:val="20"/>
          <w:szCs w:val="20"/>
          <w:lang w:val="en-US" w:eastAsia="en-US"/>
        </w:rPr>
        <w:t>- to come across, to come down with, to come over, to come off, to come round;</w:t>
      </w:r>
    </w:p>
    <w:p w:rsidR="00D44DF5" w:rsidRPr="00D44DF5" w:rsidRDefault="00D44DF5" w:rsidP="00D44DF5">
      <w:pPr>
        <w:tabs>
          <w:tab w:val="left" w:pos="683"/>
        </w:tabs>
        <w:spacing w:after="0" w:line="254" w:lineRule="exact"/>
        <w:ind w:left="400"/>
        <w:jc w:val="both"/>
        <w:rPr>
          <w:rFonts w:ascii="Century Schoolbook" w:hAnsi="Century Schoolbook" w:cs="Century Schoolbook"/>
          <w:i/>
          <w:iCs/>
          <w:sz w:val="20"/>
          <w:szCs w:val="20"/>
          <w:lang w:val="en-US" w:eastAsia="en-US"/>
        </w:rPr>
      </w:pPr>
      <w:r w:rsidRPr="00D44DF5">
        <w:rPr>
          <w:rFonts w:ascii="Century Schoolbook" w:hAnsi="Century Schoolbook" w:cs="Century Schoolbook"/>
          <w:i/>
          <w:iCs/>
          <w:sz w:val="20"/>
          <w:szCs w:val="20"/>
          <w:lang w:val="en-US" w:eastAsia="en-US"/>
        </w:rPr>
        <w:t>- to hand in, to hand down, to hand out, to hand over;</w:t>
      </w:r>
    </w:p>
    <w:p w:rsidR="00D44DF5" w:rsidRPr="00D44DF5" w:rsidRDefault="00D44DF5" w:rsidP="00D44DF5">
      <w:pPr>
        <w:tabs>
          <w:tab w:val="left" w:pos="683"/>
        </w:tabs>
        <w:spacing w:after="0" w:line="254" w:lineRule="exact"/>
        <w:ind w:left="400"/>
        <w:jc w:val="both"/>
        <w:rPr>
          <w:rFonts w:ascii="Century Schoolbook" w:hAnsi="Century Schoolbook" w:cs="Century Schoolbook"/>
          <w:i/>
          <w:iCs/>
          <w:sz w:val="20"/>
          <w:szCs w:val="20"/>
          <w:lang w:val="en-US" w:eastAsia="en-US"/>
        </w:rPr>
      </w:pPr>
      <w:r w:rsidRPr="00D44DF5">
        <w:rPr>
          <w:rFonts w:ascii="Century Schoolbook" w:hAnsi="Century Schoolbook" w:cs="Century Schoolbook"/>
          <w:i/>
          <w:iCs/>
          <w:sz w:val="20"/>
          <w:szCs w:val="20"/>
          <w:lang w:val="en-US" w:eastAsia="en-US"/>
        </w:rPr>
        <w:t>- to break away, to break down, to break into, to break out;</w:t>
      </w:r>
    </w:p>
    <w:p w:rsidR="00D44DF5" w:rsidRPr="00D44DF5" w:rsidRDefault="00D44DF5" w:rsidP="00D44DF5">
      <w:pPr>
        <w:tabs>
          <w:tab w:val="left" w:pos="683"/>
        </w:tabs>
        <w:spacing w:after="0" w:line="254" w:lineRule="exact"/>
        <w:ind w:left="400"/>
        <w:jc w:val="both"/>
        <w:rPr>
          <w:rFonts w:ascii="Century Schoolbook" w:hAnsi="Century Schoolbook" w:cs="Century Schoolbook"/>
          <w:i/>
          <w:iCs/>
          <w:sz w:val="20"/>
          <w:szCs w:val="20"/>
          <w:lang w:val="en-US" w:eastAsia="en-US"/>
        </w:rPr>
      </w:pPr>
      <w:r w:rsidRPr="00D44DF5">
        <w:rPr>
          <w:rFonts w:ascii="Century Schoolbook" w:hAnsi="Century Schoolbook" w:cs="Century Schoolbook"/>
          <w:i/>
          <w:iCs/>
          <w:sz w:val="20"/>
          <w:szCs w:val="20"/>
          <w:lang w:val="en-US" w:eastAsia="en-US"/>
        </w:rPr>
        <w:t>- to see around, to see through, to see sb off;</w:t>
      </w:r>
    </w:p>
    <w:p w:rsidR="00D44DF5" w:rsidRPr="00D44DF5" w:rsidRDefault="00D44DF5" w:rsidP="00D44DF5">
      <w:pPr>
        <w:tabs>
          <w:tab w:val="left" w:pos="683"/>
        </w:tabs>
        <w:spacing w:after="0" w:line="254" w:lineRule="exact"/>
        <w:ind w:left="400"/>
        <w:jc w:val="both"/>
        <w:rPr>
          <w:rFonts w:ascii="Century Schoolbook" w:hAnsi="Century Schoolbook" w:cs="Century Schoolbook"/>
          <w:i/>
          <w:iCs/>
          <w:sz w:val="20"/>
          <w:szCs w:val="20"/>
          <w:lang w:val="en-US" w:eastAsia="en-US"/>
        </w:rPr>
      </w:pPr>
      <w:r w:rsidRPr="00D44DF5">
        <w:rPr>
          <w:rFonts w:ascii="Century Schoolbook" w:hAnsi="Century Schoolbook" w:cs="Century Schoolbook"/>
          <w:i/>
          <w:iCs/>
          <w:sz w:val="20"/>
          <w:szCs w:val="20"/>
          <w:lang w:val="en-US" w:eastAsia="en-US"/>
        </w:rPr>
        <w:t>- to drop in, to drop off, to drop on, to drop out etc.</w:t>
      </w:r>
    </w:p>
    <w:p w:rsidR="00D44DF5" w:rsidRPr="00D44DF5" w:rsidRDefault="00D44DF5" w:rsidP="00D44DF5">
      <w:pPr>
        <w:tabs>
          <w:tab w:val="left" w:pos="640"/>
        </w:tabs>
        <w:spacing w:after="0" w:line="254" w:lineRule="exact"/>
        <w:jc w:val="both"/>
        <w:rPr>
          <w:rFonts w:ascii="Century Schoolbook" w:hAnsi="Century Schoolbook" w:cs="Century Schoolbook"/>
          <w:sz w:val="20"/>
          <w:szCs w:val="20"/>
        </w:rPr>
      </w:pPr>
      <w:r w:rsidRPr="00D44DF5">
        <w:rPr>
          <w:rFonts w:ascii="Century Schoolbook" w:hAnsi="Century Schoolbook" w:cs="Century Schoolbook"/>
          <w:sz w:val="20"/>
          <w:szCs w:val="20"/>
        </w:rPr>
        <w:t>Сложные для употребления лексические единицы:</w:t>
      </w:r>
    </w:p>
    <w:p w:rsidR="00D44DF5" w:rsidRPr="00D44DF5" w:rsidRDefault="00D44DF5" w:rsidP="00D44DF5">
      <w:pPr>
        <w:tabs>
          <w:tab w:val="left" w:pos="678"/>
        </w:tabs>
        <w:spacing w:after="0" w:line="254" w:lineRule="exact"/>
        <w:ind w:left="400" w:right="4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D44DF5">
        <w:rPr>
          <w:rFonts w:ascii="Century Schoolbook" w:hAnsi="Century Schoolbook" w:cs="Century Schoolbook"/>
          <w:sz w:val="20"/>
          <w:szCs w:val="20"/>
        </w:rPr>
        <w:t>единицы, имеющие разное значение в двух вариантах английского языка — американском и британском</w:t>
      </w:r>
      <w:r w:rsidRPr="00D44DF5">
        <w:rPr>
          <w:rFonts w:ascii="Century Schoolbook" w:hAnsi="Century Schoolbook" w:cs="Century Schoolbook"/>
          <w:i/>
          <w:iCs/>
          <w:sz w:val="20"/>
          <w:szCs w:val="20"/>
        </w:rPr>
        <w:t xml:space="preserve"> </w:t>
      </w:r>
      <w:r w:rsidRPr="00D44DF5">
        <w:rPr>
          <w:rFonts w:ascii="Century Schoolbook" w:hAnsi="Century Schoolbook" w:cs="Century Schoolbook"/>
          <w:i/>
          <w:iCs/>
          <w:sz w:val="20"/>
          <w:szCs w:val="20"/>
          <w:lang w:eastAsia="en-US"/>
        </w:rPr>
        <w:t>(</w:t>
      </w:r>
      <w:r w:rsidRPr="00D44DF5">
        <w:rPr>
          <w:rFonts w:ascii="Century Schoolbook" w:hAnsi="Century Schoolbook" w:cs="Century Schoolbook"/>
          <w:i/>
          <w:iCs/>
          <w:sz w:val="20"/>
          <w:szCs w:val="20"/>
          <w:lang w:val="en-US" w:eastAsia="en-US"/>
        </w:rPr>
        <w:t>public</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school</w:t>
      </w:r>
      <w:r w:rsidRPr="00D44DF5">
        <w:rPr>
          <w:rFonts w:ascii="Century Schoolbook" w:hAnsi="Century Schoolbook" w:cs="Century Schoolbook"/>
          <w:sz w:val="20"/>
          <w:szCs w:val="20"/>
          <w:lang w:eastAsia="en-US"/>
        </w:rPr>
        <w:t xml:space="preserve"> </w:t>
      </w:r>
      <w:r w:rsidRPr="00D44DF5">
        <w:rPr>
          <w:rFonts w:ascii="Century Schoolbook" w:hAnsi="Century Schoolbook" w:cs="Century Schoolbook"/>
          <w:sz w:val="20"/>
          <w:szCs w:val="20"/>
        </w:rPr>
        <w:t>- частная школа в Британии и государственная школа в Америке;</w:t>
      </w:r>
      <w:r w:rsidRPr="00D44DF5">
        <w:rPr>
          <w:rFonts w:ascii="Century Schoolbook" w:hAnsi="Century Schoolbook" w:cs="Century Schoolbook"/>
          <w:i/>
          <w:iCs/>
          <w:sz w:val="20"/>
          <w:szCs w:val="20"/>
        </w:rPr>
        <w:t xml:space="preserve"> </w:t>
      </w:r>
      <w:r w:rsidRPr="00D44DF5">
        <w:rPr>
          <w:rFonts w:ascii="Century Schoolbook" w:hAnsi="Century Schoolbook" w:cs="Century Schoolbook"/>
          <w:i/>
          <w:iCs/>
          <w:sz w:val="20"/>
          <w:szCs w:val="20"/>
          <w:lang w:val="en-US" w:eastAsia="en-US"/>
        </w:rPr>
        <w:t>high</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school</w:t>
      </w:r>
      <w:r w:rsidRPr="00D44DF5">
        <w:rPr>
          <w:rFonts w:ascii="Century Schoolbook" w:hAnsi="Century Schoolbook" w:cs="Century Schoolbook"/>
          <w:sz w:val="20"/>
          <w:szCs w:val="20"/>
          <w:lang w:eastAsia="en-US"/>
        </w:rPr>
        <w:t xml:space="preserve"> </w:t>
      </w:r>
      <w:r w:rsidRPr="00D44DF5">
        <w:rPr>
          <w:rFonts w:ascii="Century Schoolbook" w:hAnsi="Century Schoolbook" w:cs="Century Schoolbook"/>
          <w:sz w:val="20"/>
          <w:szCs w:val="20"/>
        </w:rPr>
        <w:t>— средняя школа для девочек в Бри</w:t>
      </w:r>
      <w:r w:rsidRPr="00D44DF5">
        <w:rPr>
          <w:rFonts w:ascii="Century Schoolbook" w:hAnsi="Century Schoolbook" w:cs="Century Schoolbook"/>
          <w:sz w:val="20"/>
          <w:szCs w:val="20"/>
        </w:rPr>
        <w:softHyphen/>
        <w:t>тании и старшие классы средней школы в США);</w:t>
      </w:r>
    </w:p>
    <w:p w:rsidR="00D44DF5" w:rsidRPr="00D44DF5" w:rsidRDefault="00D44DF5" w:rsidP="00D44DF5">
      <w:pPr>
        <w:tabs>
          <w:tab w:val="left" w:pos="654"/>
        </w:tabs>
        <w:spacing w:after="0" w:line="254" w:lineRule="exact"/>
        <w:ind w:left="400" w:right="4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D44DF5">
        <w:rPr>
          <w:rFonts w:ascii="Century Schoolbook" w:hAnsi="Century Schoolbook" w:cs="Century Schoolbook"/>
          <w:sz w:val="20"/>
          <w:szCs w:val="20"/>
        </w:rPr>
        <w:t>лексические единицы и структуры, вызывающие труд</w:t>
      </w:r>
      <w:r w:rsidRPr="00D44DF5">
        <w:rPr>
          <w:rFonts w:ascii="Century Schoolbook" w:hAnsi="Century Schoolbook" w:cs="Century Schoolbook"/>
          <w:sz w:val="20"/>
          <w:szCs w:val="20"/>
        </w:rPr>
        <w:softHyphen/>
        <w:t xml:space="preserve">ности в их употреблении в силу их внешнего сходства или в силу того, что они одинаково переводятся на русский язык </w:t>
      </w:r>
      <w:r w:rsidRPr="00D44DF5">
        <w:rPr>
          <w:rFonts w:ascii="Century Schoolbook" w:hAnsi="Century Schoolbook" w:cs="Century Schoolbook"/>
          <w:i/>
          <w:iCs/>
          <w:sz w:val="20"/>
          <w:szCs w:val="20"/>
          <w:lang w:eastAsia="en-US"/>
        </w:rPr>
        <w:t>(</w:t>
      </w:r>
      <w:r w:rsidRPr="00D44DF5">
        <w:rPr>
          <w:rFonts w:ascii="Century Schoolbook" w:hAnsi="Century Schoolbook" w:cs="Century Schoolbook"/>
          <w:i/>
          <w:iCs/>
          <w:sz w:val="20"/>
          <w:szCs w:val="20"/>
          <w:lang w:val="en-US" w:eastAsia="en-US"/>
        </w:rPr>
        <w:t>beside</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rPr>
        <w:t xml:space="preserve">— </w:t>
      </w:r>
      <w:r w:rsidRPr="00D44DF5">
        <w:rPr>
          <w:rFonts w:ascii="Century Schoolbook" w:hAnsi="Century Schoolbook" w:cs="Century Schoolbook"/>
          <w:i/>
          <w:iCs/>
          <w:sz w:val="20"/>
          <w:szCs w:val="20"/>
          <w:lang w:val="en-US" w:eastAsia="en-US"/>
        </w:rPr>
        <w:t>besides</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besides</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rPr>
        <w:t xml:space="preserve">— </w:t>
      </w:r>
      <w:r w:rsidRPr="00D44DF5">
        <w:rPr>
          <w:rFonts w:ascii="Century Schoolbook" w:hAnsi="Century Schoolbook" w:cs="Century Schoolbook"/>
          <w:i/>
          <w:iCs/>
          <w:sz w:val="20"/>
          <w:szCs w:val="20"/>
          <w:lang w:val="en-US" w:eastAsia="en-US"/>
        </w:rPr>
        <w:t>except</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to</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offei</w:t>
      </w:r>
      <w:r w:rsidRPr="00D44DF5">
        <w:rPr>
          <w:rFonts w:ascii="Century Schoolbook" w:hAnsi="Century Schoolbook" w:cs="Century Schoolbook"/>
          <w:i/>
          <w:iCs/>
          <w:sz w:val="20"/>
          <w:szCs w:val="20"/>
        </w:rPr>
        <w:t xml:space="preserve">— </w:t>
      </w:r>
      <w:r w:rsidRPr="00D44DF5">
        <w:rPr>
          <w:rFonts w:ascii="Century Schoolbook" w:hAnsi="Century Schoolbook" w:cs="Century Schoolbook"/>
          <w:i/>
          <w:iCs/>
          <w:sz w:val="20"/>
          <w:szCs w:val="20"/>
          <w:lang w:val="en-US" w:eastAsia="en-US"/>
        </w:rPr>
        <w:t>to</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suggest</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to</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lie</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rPr>
        <w:t xml:space="preserve">— </w:t>
      </w:r>
      <w:r w:rsidRPr="00D44DF5">
        <w:rPr>
          <w:rFonts w:ascii="Century Schoolbook" w:hAnsi="Century Schoolbook" w:cs="Century Schoolbook"/>
          <w:i/>
          <w:iCs/>
          <w:sz w:val="20"/>
          <w:szCs w:val="20"/>
          <w:lang w:val="en-US" w:eastAsia="en-US"/>
        </w:rPr>
        <w:t>to</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lay</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quite</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rPr>
        <w:t xml:space="preserve">— </w:t>
      </w:r>
      <w:r w:rsidRPr="00D44DF5">
        <w:rPr>
          <w:rFonts w:ascii="Century Schoolbook" w:hAnsi="Century Schoolbook" w:cs="Century Schoolbook"/>
          <w:i/>
          <w:iCs/>
          <w:sz w:val="20"/>
          <w:szCs w:val="20"/>
          <w:lang w:val="en-US" w:eastAsia="en-US"/>
        </w:rPr>
        <w:t>quiet</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had</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better</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rPr>
        <w:t xml:space="preserve">— </w:t>
      </w:r>
      <w:r w:rsidRPr="00D44DF5">
        <w:rPr>
          <w:rFonts w:ascii="Century Schoolbook" w:hAnsi="Century Schoolbook" w:cs="Century Schoolbook"/>
          <w:i/>
          <w:iCs/>
          <w:sz w:val="20"/>
          <w:szCs w:val="20"/>
          <w:lang w:val="en-US" w:eastAsia="en-US"/>
        </w:rPr>
        <w:t>would</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rather</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used</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to</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do</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sth</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rPr>
        <w:t xml:space="preserve">— </w:t>
      </w:r>
      <w:r w:rsidRPr="00D44DF5">
        <w:rPr>
          <w:rFonts w:ascii="Century Schoolbook" w:hAnsi="Century Schoolbook" w:cs="Century Schoolbook"/>
          <w:i/>
          <w:iCs/>
          <w:sz w:val="20"/>
          <w:szCs w:val="20"/>
          <w:lang w:val="en-US" w:eastAsia="en-US"/>
        </w:rPr>
        <w:t>to</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be</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used</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to</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doing</w:t>
      </w:r>
      <w:r w:rsidRPr="00D44DF5">
        <w:rPr>
          <w:rFonts w:ascii="Century Schoolbook" w:hAnsi="Century Schoolbook" w:cs="Century Schoolbook"/>
          <w:i/>
          <w:iCs/>
          <w:sz w:val="20"/>
          <w:szCs w:val="20"/>
          <w:lang w:eastAsia="en-US"/>
        </w:rPr>
        <w:t xml:space="preserve"> </w:t>
      </w:r>
      <w:r w:rsidRPr="00D44DF5">
        <w:rPr>
          <w:rFonts w:ascii="Century Schoolbook" w:hAnsi="Century Schoolbook" w:cs="Century Schoolbook"/>
          <w:i/>
          <w:iCs/>
          <w:sz w:val="20"/>
          <w:szCs w:val="20"/>
          <w:lang w:val="en-US" w:eastAsia="en-US"/>
        </w:rPr>
        <w:t>sth</w:t>
      </w:r>
      <w:r w:rsidRPr="00D44DF5">
        <w:rPr>
          <w:rFonts w:ascii="Century Schoolbook" w:hAnsi="Century Schoolbook" w:cs="Century Schoolbook"/>
          <w:i/>
          <w:iCs/>
          <w:sz w:val="20"/>
          <w:szCs w:val="20"/>
          <w:lang w:eastAsia="en-US"/>
        </w:rPr>
        <w:t>);</w:t>
      </w:r>
    </w:p>
    <w:p w:rsidR="00D44DF5" w:rsidRPr="00D44DF5" w:rsidRDefault="00D44DF5" w:rsidP="00D44DF5">
      <w:pPr>
        <w:tabs>
          <w:tab w:val="left" w:pos="698"/>
        </w:tabs>
        <w:spacing w:after="0" w:line="254" w:lineRule="exact"/>
        <w:ind w:left="400" w:right="4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D44DF5">
        <w:rPr>
          <w:rFonts w:ascii="Century Schoolbook" w:hAnsi="Century Schoolbook" w:cs="Century Schoolbook"/>
          <w:sz w:val="20"/>
          <w:szCs w:val="20"/>
        </w:rPr>
        <w:t>единицы, которые используются только в единствен</w:t>
      </w:r>
      <w:r w:rsidRPr="00D44DF5">
        <w:rPr>
          <w:rFonts w:ascii="Century Schoolbook" w:hAnsi="Century Schoolbook" w:cs="Century Schoolbook"/>
          <w:sz w:val="20"/>
          <w:szCs w:val="20"/>
        </w:rPr>
        <w:softHyphen/>
        <w:t>ном или только во множественном числе, причём число в русском и английском языках не совпадает</w:t>
      </w:r>
      <w:r w:rsidRPr="00D44DF5">
        <w:rPr>
          <w:rFonts w:ascii="Century Schoolbook" w:hAnsi="Century Schoolbook" w:cs="Century Schoolbook"/>
          <w:i/>
          <w:iCs/>
          <w:sz w:val="20"/>
          <w:szCs w:val="20"/>
        </w:rPr>
        <w:t xml:space="preserve"> </w:t>
      </w:r>
      <w:r w:rsidRPr="00D44DF5">
        <w:rPr>
          <w:rFonts w:ascii="Century Schoolbook" w:hAnsi="Century Schoolbook" w:cs="Century Schoolbook"/>
          <w:i/>
          <w:iCs/>
          <w:sz w:val="20"/>
          <w:szCs w:val="20"/>
          <w:lang w:eastAsia="en-US"/>
        </w:rPr>
        <w:t>(</w:t>
      </w:r>
      <w:r w:rsidRPr="00D44DF5">
        <w:rPr>
          <w:rFonts w:ascii="Century Schoolbook" w:hAnsi="Century Schoolbook" w:cs="Century Schoolbook"/>
          <w:i/>
          <w:iCs/>
          <w:sz w:val="20"/>
          <w:szCs w:val="20"/>
          <w:lang w:val="en-US" w:eastAsia="en-US"/>
        </w:rPr>
        <w:t>funeral</w:t>
      </w:r>
      <w:r w:rsidRPr="00D44DF5">
        <w:rPr>
          <w:rFonts w:ascii="Century Schoolbook" w:hAnsi="Century Schoolbook" w:cs="Century Schoolbook"/>
          <w:sz w:val="20"/>
          <w:szCs w:val="20"/>
          <w:lang w:eastAsia="en-US"/>
        </w:rPr>
        <w:t xml:space="preserve"> </w:t>
      </w:r>
      <w:r w:rsidRPr="00D44DF5">
        <w:rPr>
          <w:rFonts w:ascii="Century Schoolbook" w:hAnsi="Century Schoolbook" w:cs="Century Schoolbook"/>
          <w:sz w:val="20"/>
          <w:szCs w:val="20"/>
        </w:rPr>
        <w:t>— похо</w:t>
      </w:r>
      <w:r w:rsidRPr="00D44DF5">
        <w:rPr>
          <w:rFonts w:ascii="Century Schoolbook" w:hAnsi="Century Schoolbook" w:cs="Century Schoolbook"/>
          <w:sz w:val="20"/>
          <w:szCs w:val="20"/>
        </w:rPr>
        <w:softHyphen/>
        <w:t>роны,</w:t>
      </w:r>
      <w:r w:rsidRPr="00D44DF5">
        <w:rPr>
          <w:rFonts w:ascii="Century Schoolbook" w:hAnsi="Century Schoolbook" w:cs="Century Schoolbook"/>
          <w:i/>
          <w:iCs/>
          <w:sz w:val="20"/>
          <w:szCs w:val="20"/>
        </w:rPr>
        <w:t xml:space="preserve"> </w:t>
      </w:r>
      <w:r w:rsidRPr="00D44DF5">
        <w:rPr>
          <w:rFonts w:ascii="Century Schoolbook" w:hAnsi="Century Schoolbook" w:cs="Century Schoolbook"/>
          <w:i/>
          <w:iCs/>
          <w:sz w:val="20"/>
          <w:szCs w:val="20"/>
          <w:lang w:val="en-US" w:eastAsia="en-US"/>
        </w:rPr>
        <w:t>clock</w:t>
      </w:r>
      <w:r w:rsidRPr="00D44DF5">
        <w:rPr>
          <w:rFonts w:ascii="Century Schoolbook" w:hAnsi="Century Schoolbook" w:cs="Century Schoolbook"/>
          <w:sz w:val="20"/>
          <w:szCs w:val="20"/>
          <w:lang w:eastAsia="en-US"/>
        </w:rPr>
        <w:t xml:space="preserve"> </w:t>
      </w:r>
      <w:r w:rsidRPr="00D44DF5">
        <w:rPr>
          <w:rFonts w:ascii="Century Schoolbook" w:hAnsi="Century Schoolbook" w:cs="Century Schoolbook"/>
          <w:sz w:val="20"/>
          <w:szCs w:val="20"/>
        </w:rPr>
        <w:t>— часы,</w:t>
      </w:r>
      <w:r w:rsidRPr="00D44DF5">
        <w:rPr>
          <w:rFonts w:ascii="Century Schoolbook" w:hAnsi="Century Schoolbook" w:cs="Century Schoolbook"/>
          <w:i/>
          <w:iCs/>
          <w:sz w:val="20"/>
          <w:szCs w:val="20"/>
        </w:rPr>
        <w:t xml:space="preserve"> </w:t>
      </w:r>
      <w:r w:rsidRPr="00D44DF5">
        <w:rPr>
          <w:rFonts w:ascii="Century Schoolbook" w:hAnsi="Century Schoolbook" w:cs="Century Schoolbook"/>
          <w:i/>
          <w:iCs/>
          <w:sz w:val="20"/>
          <w:szCs w:val="20"/>
          <w:lang w:val="en-US" w:eastAsia="en-US"/>
        </w:rPr>
        <w:t>pyjamas</w:t>
      </w:r>
      <w:r w:rsidRPr="00D44DF5">
        <w:rPr>
          <w:rFonts w:ascii="Century Schoolbook" w:hAnsi="Century Schoolbook" w:cs="Century Schoolbook"/>
          <w:sz w:val="20"/>
          <w:szCs w:val="20"/>
          <w:lang w:eastAsia="en-US"/>
        </w:rPr>
        <w:t xml:space="preserve"> </w:t>
      </w:r>
      <w:r w:rsidRPr="00D44DF5">
        <w:rPr>
          <w:rFonts w:ascii="Century Schoolbook" w:hAnsi="Century Schoolbook" w:cs="Century Schoolbook"/>
          <w:sz w:val="20"/>
          <w:szCs w:val="20"/>
        </w:rPr>
        <w:t>— пижама).</w:t>
      </w:r>
    </w:p>
    <w:p w:rsidR="00CF750C" w:rsidRPr="00CF750C" w:rsidRDefault="00CF750C" w:rsidP="00CF750C">
      <w:pPr>
        <w:numPr>
          <w:ilvl w:val="0"/>
          <w:numId w:val="4"/>
        </w:numPr>
        <w:tabs>
          <w:tab w:val="left" w:pos="654"/>
        </w:tabs>
        <w:spacing w:after="0" w:line="254" w:lineRule="exact"/>
        <w:ind w:left="40" w:right="40" w:firstLine="340"/>
        <w:jc w:val="both"/>
        <w:rPr>
          <w:rFonts w:ascii="Century Schoolbook" w:hAnsi="Century Schoolbook" w:cs="Century Schoolbook"/>
          <w:sz w:val="20"/>
          <w:szCs w:val="20"/>
          <w:lang w:val="en-US"/>
        </w:rPr>
      </w:pPr>
      <w:r w:rsidRPr="00CF750C">
        <w:rPr>
          <w:rFonts w:ascii="Century Schoolbook" w:hAnsi="Century Schoolbook" w:cs="Century Schoolbook"/>
          <w:sz w:val="20"/>
          <w:szCs w:val="20"/>
        </w:rPr>
        <w:t>Лексика</w:t>
      </w:r>
      <w:r w:rsidRPr="00CF750C">
        <w:rPr>
          <w:rFonts w:ascii="Century Schoolbook" w:hAnsi="Century Schoolbook" w:cs="Century Schoolbook"/>
          <w:sz w:val="20"/>
          <w:szCs w:val="20"/>
          <w:lang w:val="en-US"/>
        </w:rPr>
        <w:t xml:space="preserve">, </w:t>
      </w:r>
      <w:r w:rsidRPr="00CF750C">
        <w:rPr>
          <w:rFonts w:ascii="Century Schoolbook" w:hAnsi="Century Schoolbook" w:cs="Century Schoolbook"/>
          <w:sz w:val="20"/>
          <w:szCs w:val="20"/>
        </w:rPr>
        <w:t>управляемая</w:t>
      </w:r>
      <w:r w:rsidRPr="00CF750C">
        <w:rPr>
          <w:rFonts w:ascii="Century Schoolbook" w:hAnsi="Century Schoolbook" w:cs="Century Schoolbook"/>
          <w:sz w:val="20"/>
          <w:szCs w:val="20"/>
          <w:lang w:val="en-US"/>
        </w:rPr>
        <w:t xml:space="preserve"> </w:t>
      </w:r>
      <w:r w:rsidRPr="00CF750C">
        <w:rPr>
          <w:rFonts w:ascii="Century Schoolbook" w:hAnsi="Century Schoolbook" w:cs="Century Schoolbook"/>
          <w:sz w:val="20"/>
          <w:szCs w:val="20"/>
        </w:rPr>
        <w:t>предлогами</w:t>
      </w:r>
      <w:r w:rsidRPr="00CF750C">
        <w:rPr>
          <w:rFonts w:ascii="Century Schoolbook" w:hAnsi="Century Schoolbook" w:cs="Century Schoolbook"/>
          <w:i/>
          <w:iCs/>
          <w:sz w:val="20"/>
          <w:szCs w:val="20"/>
          <w:lang w:val="en-US"/>
        </w:rPr>
        <w:t xml:space="preserve"> </w:t>
      </w:r>
      <w:r w:rsidRPr="00CF750C">
        <w:rPr>
          <w:rFonts w:ascii="Century Schoolbook" w:hAnsi="Century Schoolbook" w:cs="Century Schoolbook"/>
          <w:i/>
          <w:iCs/>
          <w:sz w:val="20"/>
          <w:szCs w:val="20"/>
          <w:lang w:val="en-US" w:eastAsia="en-US"/>
        </w:rPr>
        <w:t>(by boat, by e-mail, by ticket etc.).</w:t>
      </w:r>
    </w:p>
    <w:p w:rsidR="00CF750C" w:rsidRPr="00CF750C" w:rsidRDefault="00CF750C" w:rsidP="00CF750C">
      <w:pPr>
        <w:numPr>
          <w:ilvl w:val="0"/>
          <w:numId w:val="4"/>
        </w:numPr>
        <w:tabs>
          <w:tab w:val="left" w:pos="650"/>
        </w:tabs>
        <w:spacing w:after="0" w:line="254" w:lineRule="exact"/>
        <w:ind w:left="40" w:right="40" w:firstLine="340"/>
        <w:jc w:val="both"/>
        <w:rPr>
          <w:rFonts w:ascii="Century Schoolbook" w:hAnsi="Century Schoolbook" w:cs="Century Schoolbook"/>
          <w:sz w:val="20"/>
          <w:szCs w:val="20"/>
        </w:rPr>
      </w:pPr>
      <w:r w:rsidRPr="00CF750C">
        <w:rPr>
          <w:rFonts w:ascii="Century Schoolbook" w:hAnsi="Century Schoolbook" w:cs="Century Schoolbook"/>
          <w:sz w:val="20"/>
          <w:szCs w:val="20"/>
        </w:rPr>
        <w:t>Полисемантические слова (</w:t>
      </w:r>
      <w:r w:rsidRPr="00CF750C">
        <w:rPr>
          <w:rFonts w:ascii="Century Schoolbook" w:hAnsi="Century Schoolbook" w:cs="Century Schoolbook"/>
          <w:i/>
          <w:iCs/>
          <w:sz w:val="20"/>
          <w:szCs w:val="20"/>
          <w:lang w:val="en-US" w:eastAsia="en-US"/>
        </w:rPr>
        <w:t>dumb</w:t>
      </w:r>
      <w:r w:rsidRPr="00CF750C">
        <w:rPr>
          <w:rFonts w:ascii="Century Schoolbook" w:hAnsi="Century Schoolbook" w:cs="Century Schoolbook"/>
          <w:sz w:val="20"/>
          <w:szCs w:val="20"/>
          <w:lang w:eastAsia="en-US"/>
        </w:rPr>
        <w:t xml:space="preserve"> </w:t>
      </w:r>
      <w:r w:rsidRPr="00CF750C">
        <w:rPr>
          <w:rFonts w:ascii="Century Schoolbook" w:hAnsi="Century Schoolbook" w:cs="Century Schoolbook"/>
          <w:sz w:val="20"/>
          <w:szCs w:val="20"/>
        </w:rPr>
        <w:t xml:space="preserve">— 1) немой 2) тупой; </w:t>
      </w:r>
      <w:r w:rsidRPr="00CF750C">
        <w:rPr>
          <w:rFonts w:ascii="Century Schoolbook" w:hAnsi="Century Schoolbook" w:cs="Century Schoolbook"/>
          <w:i/>
          <w:iCs/>
          <w:sz w:val="20"/>
          <w:szCs w:val="20"/>
          <w:lang w:val="en-US" w:eastAsia="en-US"/>
        </w:rPr>
        <w:t>enclose</w:t>
      </w:r>
      <w:r w:rsidRPr="00CF750C">
        <w:rPr>
          <w:rFonts w:ascii="Century Schoolbook" w:hAnsi="Century Schoolbook" w:cs="Century Schoolbook"/>
          <w:sz w:val="20"/>
          <w:szCs w:val="20"/>
          <w:lang w:eastAsia="en-US"/>
        </w:rPr>
        <w:t xml:space="preserve"> </w:t>
      </w:r>
      <w:r w:rsidRPr="00CF750C">
        <w:rPr>
          <w:rFonts w:ascii="Century Schoolbook" w:hAnsi="Century Schoolbook" w:cs="Century Schoolbook"/>
          <w:sz w:val="20"/>
          <w:szCs w:val="20"/>
        </w:rPr>
        <w:t>— 1) окружить, обнести изгородью 2) прикладывать, приложить (обычно к письму);</w:t>
      </w:r>
      <w:r w:rsidRPr="00CF750C">
        <w:rPr>
          <w:rFonts w:ascii="Century Schoolbook" w:hAnsi="Century Schoolbook" w:cs="Century Schoolbook"/>
          <w:i/>
          <w:iCs/>
          <w:sz w:val="20"/>
          <w:szCs w:val="20"/>
        </w:rPr>
        <w:t xml:space="preserve"> </w:t>
      </w:r>
      <w:r w:rsidRPr="00CF750C">
        <w:rPr>
          <w:rFonts w:ascii="Century Schoolbook" w:hAnsi="Century Schoolbook" w:cs="Century Schoolbook"/>
          <w:i/>
          <w:iCs/>
          <w:sz w:val="20"/>
          <w:szCs w:val="20"/>
          <w:lang w:val="en-US" w:eastAsia="en-US"/>
        </w:rPr>
        <w:t>hold</w:t>
      </w:r>
      <w:r w:rsidRPr="00CF750C">
        <w:rPr>
          <w:rFonts w:ascii="Century Schoolbook" w:hAnsi="Century Schoolbook" w:cs="Century Schoolbook"/>
          <w:i/>
          <w:iCs/>
          <w:sz w:val="20"/>
          <w:szCs w:val="20"/>
          <w:lang w:eastAsia="en-US"/>
        </w:rPr>
        <w:t xml:space="preserve"> </w:t>
      </w:r>
      <w:r w:rsidRPr="00CF750C">
        <w:rPr>
          <w:rFonts w:ascii="Century Schoolbook" w:hAnsi="Century Schoolbook" w:cs="Century Schoolbook"/>
          <w:i/>
          <w:iCs/>
          <w:sz w:val="20"/>
          <w:szCs w:val="20"/>
          <w:lang w:val="en-US" w:eastAsia="en-US"/>
        </w:rPr>
        <w:t>on</w:t>
      </w:r>
      <w:r w:rsidRPr="00CF750C">
        <w:rPr>
          <w:rFonts w:ascii="Century Schoolbook" w:hAnsi="Century Schoolbook" w:cs="Century Schoolbook"/>
          <w:sz w:val="20"/>
          <w:szCs w:val="20"/>
          <w:lang w:eastAsia="en-US"/>
        </w:rPr>
        <w:t xml:space="preserve"> </w:t>
      </w:r>
      <w:r w:rsidRPr="00CF750C">
        <w:rPr>
          <w:rFonts w:ascii="Century Schoolbook" w:hAnsi="Century Schoolbook" w:cs="Century Schoolbook"/>
          <w:sz w:val="20"/>
          <w:szCs w:val="20"/>
        </w:rPr>
        <w:t xml:space="preserve">— 1) прикрепляться 2) </w:t>
      </w:r>
      <w:r w:rsidRPr="00CF750C">
        <w:rPr>
          <w:rFonts w:ascii="Century Schoolbook" w:hAnsi="Century Schoolbook" w:cs="Century Schoolbook"/>
          <w:sz w:val="20"/>
          <w:szCs w:val="20"/>
        </w:rPr>
        <w:lastRenderedPageBreak/>
        <w:t>держаться за 3) ждать (при разговоре по телефону);</w:t>
      </w:r>
      <w:r w:rsidRPr="00CF750C">
        <w:rPr>
          <w:rFonts w:ascii="Century Schoolbook" w:hAnsi="Century Schoolbook" w:cs="Century Schoolbook"/>
          <w:i/>
          <w:iCs/>
          <w:sz w:val="20"/>
          <w:szCs w:val="20"/>
        </w:rPr>
        <w:t xml:space="preserve"> </w:t>
      </w:r>
      <w:r w:rsidRPr="00CF750C">
        <w:rPr>
          <w:rFonts w:ascii="Century Schoolbook" w:hAnsi="Century Schoolbook" w:cs="Century Schoolbook"/>
          <w:i/>
          <w:iCs/>
          <w:sz w:val="20"/>
          <w:szCs w:val="20"/>
          <w:lang w:val="en-US" w:eastAsia="en-US"/>
        </w:rPr>
        <w:t>rough</w:t>
      </w:r>
      <w:r w:rsidRPr="00CF750C">
        <w:rPr>
          <w:rFonts w:ascii="Century Schoolbook" w:hAnsi="Century Schoolbook" w:cs="Century Schoolbook"/>
          <w:i/>
          <w:iCs/>
          <w:sz w:val="20"/>
          <w:szCs w:val="20"/>
        </w:rPr>
        <w:t xml:space="preserve">— </w:t>
      </w:r>
      <w:r w:rsidRPr="00CF750C">
        <w:rPr>
          <w:rFonts w:ascii="Century Schoolbook" w:hAnsi="Century Schoolbook" w:cs="Century Schoolbook"/>
          <w:sz w:val="20"/>
          <w:szCs w:val="20"/>
        </w:rPr>
        <w:t>1) грубый 2) шероховатый 3) бурный, неспокойный).</w:t>
      </w:r>
    </w:p>
    <w:p w:rsidR="00CF750C" w:rsidRPr="00CF750C" w:rsidRDefault="00CF750C" w:rsidP="00CF750C">
      <w:pPr>
        <w:numPr>
          <w:ilvl w:val="0"/>
          <w:numId w:val="4"/>
        </w:numPr>
        <w:tabs>
          <w:tab w:val="left" w:pos="626"/>
        </w:tabs>
        <w:spacing w:after="0" w:line="254" w:lineRule="exact"/>
        <w:ind w:left="40" w:right="40" w:firstLine="340"/>
        <w:jc w:val="both"/>
        <w:rPr>
          <w:rFonts w:ascii="Century Schoolbook" w:hAnsi="Century Schoolbook" w:cs="Century Schoolbook"/>
          <w:sz w:val="20"/>
          <w:szCs w:val="20"/>
        </w:rPr>
      </w:pPr>
      <w:r w:rsidRPr="00CF750C">
        <w:rPr>
          <w:rFonts w:ascii="Century Schoolbook" w:hAnsi="Century Schoolbook" w:cs="Century Schoolbook"/>
          <w:sz w:val="20"/>
          <w:szCs w:val="20"/>
        </w:rPr>
        <w:t>Речевые клише, используемые в следующих ситуациях общения:</w:t>
      </w:r>
    </w:p>
    <w:p w:rsidR="00CF750C" w:rsidRPr="00CF750C" w:rsidRDefault="00CF750C" w:rsidP="00CF750C">
      <w:pPr>
        <w:numPr>
          <w:ilvl w:val="0"/>
          <w:numId w:val="6"/>
        </w:numPr>
        <w:tabs>
          <w:tab w:val="left" w:pos="664"/>
        </w:tabs>
        <w:spacing w:after="0" w:line="254" w:lineRule="exact"/>
        <w:ind w:left="40" w:right="40" w:firstLine="340"/>
        <w:jc w:val="both"/>
        <w:rPr>
          <w:rFonts w:ascii="Century Schoolbook" w:hAnsi="Century Schoolbook" w:cs="Century Schoolbook"/>
          <w:sz w:val="20"/>
          <w:szCs w:val="20"/>
        </w:rPr>
      </w:pPr>
      <w:r w:rsidRPr="00CF750C">
        <w:rPr>
          <w:rFonts w:ascii="Century Schoolbook" w:hAnsi="Century Schoolbook" w:cs="Century Schoolbook"/>
          <w:sz w:val="20"/>
          <w:szCs w:val="20"/>
        </w:rPr>
        <w:t>при необходимости выразить идею, что-то предложить собеседнику, принять предложение или от него отказаться:</w:t>
      </w:r>
    </w:p>
    <w:p w:rsidR="00CF750C" w:rsidRPr="00CF750C" w:rsidRDefault="00CF750C" w:rsidP="00CF750C">
      <w:pPr>
        <w:spacing w:after="0" w:line="254" w:lineRule="exact"/>
        <w:ind w:left="40" w:firstLine="340"/>
        <w:jc w:val="both"/>
        <w:rPr>
          <w:rFonts w:ascii="Times New Roman" w:hAnsi="Times New Roman"/>
          <w:sz w:val="24"/>
          <w:szCs w:val="24"/>
          <w:lang w:val="en-US"/>
        </w:rPr>
      </w:pPr>
      <w:r w:rsidRPr="00CF750C">
        <w:rPr>
          <w:rFonts w:ascii="Century Schoolbook" w:hAnsi="Century Schoolbook" w:cs="Century Schoolbook"/>
          <w:i/>
          <w:iCs/>
          <w:sz w:val="20"/>
          <w:szCs w:val="20"/>
          <w:lang w:val="en-US" w:eastAsia="en-US"/>
        </w:rPr>
        <w:t xml:space="preserve">It might be a good idea to </w:t>
      </w:r>
      <w:r w:rsidRPr="00CF750C">
        <w:rPr>
          <w:rFonts w:ascii="Century Schoolbook" w:hAnsi="Century Schoolbook" w:cs="Century Schoolbook"/>
          <w:i/>
          <w:iCs/>
          <w:sz w:val="20"/>
          <w:szCs w:val="20"/>
          <w:lang w:val="en-US"/>
        </w:rPr>
        <w:t>...</w:t>
      </w:r>
    </w:p>
    <w:p w:rsidR="00CF750C" w:rsidRPr="00CF750C" w:rsidRDefault="00CF750C" w:rsidP="00CF750C">
      <w:pPr>
        <w:spacing w:after="0" w:line="254" w:lineRule="exact"/>
        <w:ind w:left="40" w:firstLine="340"/>
        <w:jc w:val="both"/>
        <w:rPr>
          <w:rFonts w:ascii="Times New Roman" w:hAnsi="Times New Roman"/>
          <w:sz w:val="24"/>
          <w:szCs w:val="24"/>
          <w:lang w:val="en-US"/>
        </w:rPr>
      </w:pPr>
      <w:r w:rsidRPr="00CF750C">
        <w:rPr>
          <w:rFonts w:ascii="Century Schoolbook" w:hAnsi="Century Schoolbook" w:cs="Century Schoolbook"/>
          <w:i/>
          <w:iCs/>
          <w:sz w:val="20"/>
          <w:szCs w:val="20"/>
          <w:lang w:val="en-US" w:eastAsia="en-US"/>
        </w:rPr>
        <w:t>If I were you,</w:t>
      </w:r>
      <w:r w:rsidRPr="00CF750C">
        <w:rPr>
          <w:rFonts w:ascii="Century Schoolbook" w:hAnsi="Century Schoolbook" w:cs="Century Schoolbook"/>
          <w:i/>
          <w:iCs/>
          <w:sz w:val="20"/>
          <w:szCs w:val="20"/>
          <w:lang w:val="en-US"/>
        </w:rPr>
        <w:t>...</w:t>
      </w:r>
    </w:p>
    <w:p w:rsidR="00CF750C" w:rsidRPr="00CF750C" w:rsidRDefault="00CF750C" w:rsidP="00CF750C">
      <w:pPr>
        <w:spacing w:after="0" w:line="254" w:lineRule="exact"/>
        <w:ind w:left="40" w:firstLine="340"/>
        <w:jc w:val="both"/>
        <w:rPr>
          <w:rFonts w:ascii="Times New Roman" w:hAnsi="Times New Roman"/>
          <w:sz w:val="24"/>
          <w:szCs w:val="24"/>
          <w:lang w:val="en-US"/>
        </w:rPr>
      </w:pPr>
      <w:r w:rsidRPr="00CF750C">
        <w:rPr>
          <w:rFonts w:ascii="Century Schoolbook" w:hAnsi="Century Schoolbook" w:cs="Century Schoolbook"/>
          <w:i/>
          <w:iCs/>
          <w:sz w:val="20"/>
          <w:szCs w:val="20"/>
          <w:lang w:val="en-US" w:eastAsia="en-US"/>
        </w:rPr>
        <w:t xml:space="preserve">I'd </w:t>
      </w:r>
      <w:r w:rsidRPr="00CF750C">
        <w:rPr>
          <w:rFonts w:ascii="Century Schoolbook" w:hAnsi="Century Schoolbook" w:cs="Century Schoolbook"/>
          <w:i/>
          <w:iCs/>
          <w:sz w:val="20"/>
          <w:szCs w:val="20"/>
          <w:lang w:val="en-US"/>
        </w:rPr>
        <w:t xml:space="preserve">... </w:t>
      </w:r>
      <w:r w:rsidRPr="00CF750C">
        <w:rPr>
          <w:rFonts w:ascii="Century Schoolbook" w:hAnsi="Century Schoolbook" w:cs="Century Schoolbook"/>
          <w:i/>
          <w:iCs/>
          <w:sz w:val="20"/>
          <w:szCs w:val="20"/>
          <w:lang w:val="en-US" w:eastAsia="en-US"/>
        </w:rPr>
        <w:t xml:space="preserve">I suggest that you </w:t>
      </w:r>
      <w:r w:rsidRPr="00CF750C">
        <w:rPr>
          <w:rFonts w:ascii="Century Schoolbook" w:hAnsi="Century Schoolbook" w:cs="Century Schoolbook"/>
          <w:i/>
          <w:iCs/>
          <w:sz w:val="20"/>
          <w:szCs w:val="20"/>
          <w:lang w:val="en-US"/>
        </w:rPr>
        <w:t>...</w:t>
      </w:r>
    </w:p>
    <w:p w:rsidR="00CF750C" w:rsidRPr="00CF750C" w:rsidRDefault="00CF750C" w:rsidP="00CF750C">
      <w:pPr>
        <w:spacing w:after="0" w:line="254" w:lineRule="exact"/>
        <w:ind w:left="40" w:firstLine="340"/>
        <w:jc w:val="both"/>
        <w:rPr>
          <w:rFonts w:ascii="Times New Roman" w:hAnsi="Times New Roman"/>
          <w:sz w:val="24"/>
          <w:szCs w:val="24"/>
          <w:lang w:val="en-US"/>
        </w:rPr>
      </w:pPr>
      <w:r w:rsidRPr="00CF750C">
        <w:rPr>
          <w:rFonts w:ascii="Century Schoolbook" w:hAnsi="Century Schoolbook" w:cs="Century Schoolbook"/>
          <w:i/>
          <w:iCs/>
          <w:sz w:val="20"/>
          <w:szCs w:val="20"/>
          <w:lang w:val="en-US" w:eastAsia="en-US"/>
        </w:rPr>
        <w:t>Most willingly.</w:t>
      </w:r>
    </w:p>
    <w:p w:rsidR="00CF750C" w:rsidRPr="00CF750C" w:rsidRDefault="00CF750C" w:rsidP="00CF750C">
      <w:pPr>
        <w:spacing w:after="0" w:line="254" w:lineRule="exact"/>
        <w:ind w:left="40" w:firstLine="340"/>
        <w:jc w:val="both"/>
        <w:rPr>
          <w:rFonts w:ascii="Times New Roman" w:hAnsi="Times New Roman"/>
          <w:sz w:val="24"/>
          <w:szCs w:val="24"/>
          <w:lang w:val="en-US"/>
        </w:rPr>
      </w:pPr>
      <w:r w:rsidRPr="00CF750C">
        <w:rPr>
          <w:rFonts w:ascii="Century Schoolbook" w:hAnsi="Century Schoolbook" w:cs="Century Schoolbook"/>
          <w:i/>
          <w:iCs/>
          <w:sz w:val="20"/>
          <w:szCs w:val="20"/>
          <w:lang w:val="en-US" w:eastAsia="en-US"/>
        </w:rPr>
        <w:t>That suits me very well.</w:t>
      </w:r>
    </w:p>
    <w:p w:rsidR="00CF750C" w:rsidRPr="00CF750C" w:rsidRDefault="00CF750C" w:rsidP="00CF750C">
      <w:pPr>
        <w:spacing w:after="0" w:line="254" w:lineRule="exact"/>
        <w:ind w:left="40" w:firstLine="340"/>
        <w:jc w:val="both"/>
        <w:rPr>
          <w:rFonts w:ascii="Times New Roman" w:hAnsi="Times New Roman"/>
          <w:sz w:val="24"/>
          <w:szCs w:val="24"/>
          <w:lang w:val="en-US"/>
        </w:rPr>
      </w:pPr>
      <w:r w:rsidRPr="00CF750C">
        <w:rPr>
          <w:rFonts w:ascii="Century Schoolbook" w:hAnsi="Century Schoolbook" w:cs="Century Schoolbook"/>
          <w:i/>
          <w:iCs/>
          <w:sz w:val="20"/>
          <w:szCs w:val="20"/>
          <w:lang w:val="en-US" w:eastAsia="en-US"/>
        </w:rPr>
        <w:t>It's a good idea, but</w:t>
      </w:r>
      <w:r w:rsidRPr="00CF750C">
        <w:rPr>
          <w:rFonts w:ascii="Century Schoolbook" w:hAnsi="Century Schoolbook" w:cs="Century Schoolbook"/>
          <w:i/>
          <w:iCs/>
          <w:sz w:val="20"/>
          <w:szCs w:val="20"/>
          <w:lang w:val="en-US"/>
        </w:rPr>
        <w:t>...</w:t>
      </w:r>
    </w:p>
    <w:p w:rsidR="00CF750C" w:rsidRPr="00CF750C" w:rsidRDefault="00CF750C" w:rsidP="00CF750C">
      <w:pPr>
        <w:spacing w:after="0" w:line="254" w:lineRule="exact"/>
        <w:ind w:left="40" w:firstLine="340"/>
        <w:jc w:val="both"/>
        <w:rPr>
          <w:rFonts w:ascii="Times New Roman" w:hAnsi="Times New Roman"/>
          <w:sz w:val="24"/>
          <w:szCs w:val="24"/>
          <w:lang w:val="en-US"/>
        </w:rPr>
      </w:pPr>
      <w:r w:rsidRPr="00CF750C">
        <w:rPr>
          <w:rFonts w:ascii="Century Schoolbook" w:hAnsi="Century Schoolbook" w:cs="Century Schoolbook"/>
          <w:i/>
          <w:iCs/>
          <w:sz w:val="20"/>
          <w:szCs w:val="20"/>
          <w:lang w:val="en-US" w:eastAsia="en-US"/>
        </w:rPr>
        <w:t>Sorry.</w:t>
      </w:r>
    </w:p>
    <w:p w:rsidR="00CF750C" w:rsidRPr="00CF750C" w:rsidRDefault="00CF750C" w:rsidP="00CF750C">
      <w:pPr>
        <w:spacing w:after="0" w:line="254" w:lineRule="exact"/>
        <w:ind w:left="40" w:firstLine="340"/>
        <w:jc w:val="both"/>
        <w:rPr>
          <w:rFonts w:ascii="Times New Roman" w:hAnsi="Times New Roman"/>
          <w:sz w:val="24"/>
          <w:szCs w:val="24"/>
          <w:lang w:val="en-US"/>
        </w:rPr>
      </w:pPr>
      <w:r w:rsidRPr="00CF750C">
        <w:rPr>
          <w:rFonts w:ascii="Century Schoolbook" w:hAnsi="Century Schoolbook" w:cs="Century Schoolbook"/>
          <w:i/>
          <w:iCs/>
          <w:sz w:val="20"/>
          <w:szCs w:val="20"/>
          <w:lang w:val="en-US" w:eastAsia="en-US"/>
        </w:rPr>
        <w:t>It's not in my line.</w:t>
      </w:r>
    </w:p>
    <w:p w:rsidR="00CF750C" w:rsidRPr="00CF750C" w:rsidRDefault="00CF750C" w:rsidP="00CF750C">
      <w:pPr>
        <w:numPr>
          <w:ilvl w:val="0"/>
          <w:numId w:val="6"/>
        </w:numPr>
        <w:tabs>
          <w:tab w:val="left" w:pos="674"/>
        </w:tabs>
        <w:spacing w:after="0" w:line="254" w:lineRule="exact"/>
        <w:ind w:left="40" w:right="40" w:firstLine="340"/>
        <w:jc w:val="both"/>
        <w:rPr>
          <w:rFonts w:ascii="Century Schoolbook" w:hAnsi="Century Schoolbook" w:cs="Century Schoolbook"/>
          <w:sz w:val="20"/>
          <w:szCs w:val="20"/>
        </w:rPr>
      </w:pPr>
      <w:r w:rsidRPr="00CF750C">
        <w:rPr>
          <w:rFonts w:ascii="Century Schoolbook" w:hAnsi="Century Schoolbook" w:cs="Century Schoolbook"/>
          <w:sz w:val="20"/>
          <w:szCs w:val="20"/>
        </w:rPr>
        <w:t>при необходимости обсудить организационные момен</w:t>
      </w:r>
      <w:r w:rsidRPr="00CF750C">
        <w:rPr>
          <w:rFonts w:ascii="Century Schoolbook" w:hAnsi="Century Schoolbook" w:cs="Century Schoolbook"/>
          <w:sz w:val="20"/>
          <w:szCs w:val="20"/>
        </w:rPr>
        <w:softHyphen/>
        <w:t>ты урока, в том числе если ученик:</w:t>
      </w:r>
    </w:p>
    <w:p w:rsidR="00CF750C" w:rsidRPr="00CF750C" w:rsidRDefault="00CF750C" w:rsidP="00CF750C">
      <w:pPr>
        <w:tabs>
          <w:tab w:val="left" w:pos="620"/>
        </w:tabs>
        <w:spacing w:after="0" w:line="254" w:lineRule="exact"/>
        <w:ind w:left="40" w:firstLine="340"/>
        <w:jc w:val="both"/>
        <w:rPr>
          <w:rFonts w:ascii="Times New Roman" w:hAnsi="Times New Roman"/>
          <w:sz w:val="24"/>
          <w:szCs w:val="24"/>
          <w:lang w:val="en-US"/>
        </w:rPr>
      </w:pPr>
      <w:r w:rsidRPr="00CF750C">
        <w:rPr>
          <w:rFonts w:ascii="Century Schoolbook" w:hAnsi="Century Schoolbook" w:cs="Century Schoolbook"/>
          <w:sz w:val="20"/>
          <w:szCs w:val="20"/>
        </w:rPr>
        <w:t>а</w:t>
      </w:r>
      <w:r w:rsidRPr="00CF750C">
        <w:rPr>
          <w:rFonts w:ascii="Century Schoolbook" w:hAnsi="Century Schoolbook" w:cs="Century Schoolbook"/>
          <w:sz w:val="20"/>
          <w:szCs w:val="20"/>
          <w:lang w:val="en-US"/>
        </w:rPr>
        <w:t>)</w:t>
      </w:r>
      <w:r w:rsidRPr="00CF750C">
        <w:rPr>
          <w:rFonts w:ascii="Century Schoolbook" w:hAnsi="Century Schoolbook" w:cs="Century Schoolbook"/>
          <w:sz w:val="20"/>
          <w:szCs w:val="20"/>
          <w:lang w:val="en-US"/>
        </w:rPr>
        <w:tab/>
      </w:r>
      <w:r w:rsidRPr="00CF750C">
        <w:rPr>
          <w:rFonts w:ascii="Century Schoolbook" w:hAnsi="Century Schoolbook" w:cs="Century Schoolbook"/>
          <w:sz w:val="20"/>
          <w:szCs w:val="20"/>
        </w:rPr>
        <w:t>испытывает</w:t>
      </w:r>
      <w:r w:rsidRPr="00CF750C">
        <w:rPr>
          <w:rFonts w:ascii="Century Schoolbook" w:hAnsi="Century Schoolbook" w:cs="Century Schoolbook"/>
          <w:sz w:val="20"/>
          <w:szCs w:val="20"/>
          <w:lang w:val="en-US"/>
        </w:rPr>
        <w:t xml:space="preserve"> </w:t>
      </w:r>
      <w:r w:rsidRPr="00CF750C">
        <w:rPr>
          <w:rFonts w:ascii="Century Schoolbook" w:hAnsi="Century Schoolbook" w:cs="Century Schoolbook"/>
          <w:sz w:val="20"/>
          <w:szCs w:val="20"/>
        </w:rPr>
        <w:t>какие</w:t>
      </w:r>
      <w:r w:rsidRPr="00CF750C">
        <w:rPr>
          <w:rFonts w:ascii="Century Schoolbook" w:hAnsi="Century Schoolbook" w:cs="Century Schoolbook"/>
          <w:sz w:val="20"/>
          <w:szCs w:val="20"/>
          <w:lang w:val="en-US"/>
        </w:rPr>
        <w:t>-</w:t>
      </w:r>
      <w:r w:rsidRPr="00CF750C">
        <w:rPr>
          <w:rFonts w:ascii="Century Schoolbook" w:hAnsi="Century Schoolbook" w:cs="Century Schoolbook"/>
          <w:sz w:val="20"/>
          <w:szCs w:val="20"/>
        </w:rPr>
        <w:t>либо</w:t>
      </w:r>
      <w:r w:rsidRPr="00CF750C">
        <w:rPr>
          <w:rFonts w:ascii="Century Schoolbook" w:hAnsi="Century Schoolbook" w:cs="Century Schoolbook"/>
          <w:sz w:val="20"/>
          <w:szCs w:val="20"/>
          <w:lang w:val="en-US"/>
        </w:rPr>
        <w:t xml:space="preserve"> </w:t>
      </w:r>
      <w:r w:rsidRPr="00CF750C">
        <w:rPr>
          <w:rFonts w:ascii="Century Schoolbook" w:hAnsi="Century Schoolbook" w:cs="Century Schoolbook"/>
          <w:sz w:val="20"/>
          <w:szCs w:val="20"/>
        </w:rPr>
        <w:t>затруднения</w:t>
      </w:r>
    </w:p>
    <w:p w:rsidR="00CF750C" w:rsidRPr="00CF750C" w:rsidRDefault="00CF750C" w:rsidP="00CF750C">
      <w:pPr>
        <w:spacing w:after="0" w:line="254" w:lineRule="exact"/>
        <w:ind w:left="40" w:firstLine="340"/>
        <w:jc w:val="both"/>
        <w:rPr>
          <w:rFonts w:ascii="Times New Roman" w:hAnsi="Times New Roman"/>
          <w:sz w:val="24"/>
          <w:szCs w:val="24"/>
        </w:rPr>
      </w:pPr>
      <w:r w:rsidRPr="00CF750C">
        <w:rPr>
          <w:rFonts w:ascii="Century Schoolbook" w:hAnsi="Century Schoolbook" w:cs="Century Schoolbook"/>
          <w:i/>
          <w:iCs/>
          <w:sz w:val="20"/>
          <w:szCs w:val="20"/>
          <w:lang w:val="en-US" w:eastAsia="en-US"/>
        </w:rPr>
        <w:t>(I seem to be losing my voice. I</w:t>
      </w:r>
      <w:r w:rsidRPr="00CF750C">
        <w:rPr>
          <w:rFonts w:ascii="Century Schoolbook" w:hAnsi="Century Schoolbook" w:cs="Century Schoolbook"/>
          <w:i/>
          <w:iCs/>
          <w:sz w:val="20"/>
          <w:szCs w:val="20"/>
          <w:lang w:eastAsia="en-US"/>
        </w:rPr>
        <w:t>'</w:t>
      </w:r>
      <w:r w:rsidRPr="00CF750C">
        <w:rPr>
          <w:rFonts w:ascii="Century Schoolbook" w:hAnsi="Century Schoolbook" w:cs="Century Schoolbook"/>
          <w:i/>
          <w:iCs/>
          <w:sz w:val="20"/>
          <w:szCs w:val="20"/>
          <w:lang w:val="en-US" w:eastAsia="en-US"/>
        </w:rPr>
        <w:t>m</w:t>
      </w:r>
      <w:r w:rsidRPr="00CF750C">
        <w:rPr>
          <w:rFonts w:ascii="Century Schoolbook" w:hAnsi="Century Schoolbook" w:cs="Century Schoolbook"/>
          <w:i/>
          <w:iCs/>
          <w:sz w:val="20"/>
          <w:szCs w:val="20"/>
          <w:lang w:eastAsia="en-US"/>
        </w:rPr>
        <w:t xml:space="preserve"> </w:t>
      </w:r>
      <w:r w:rsidRPr="00CF750C">
        <w:rPr>
          <w:rFonts w:ascii="Century Schoolbook" w:hAnsi="Century Schoolbook" w:cs="Century Schoolbook"/>
          <w:i/>
          <w:iCs/>
          <w:sz w:val="20"/>
          <w:szCs w:val="20"/>
          <w:lang w:val="en-US" w:eastAsia="en-US"/>
        </w:rPr>
        <w:t>overslept</w:t>
      </w:r>
      <w:r w:rsidRPr="00CF750C">
        <w:rPr>
          <w:rFonts w:ascii="Century Schoolbook" w:hAnsi="Century Schoolbook" w:cs="Century Schoolbook"/>
          <w:i/>
          <w:iCs/>
          <w:sz w:val="20"/>
          <w:szCs w:val="20"/>
          <w:lang w:eastAsia="en-US"/>
        </w:rPr>
        <w:t>.)</w:t>
      </w:r>
    </w:p>
    <w:p w:rsidR="00CF750C" w:rsidRPr="00CF750C" w:rsidRDefault="00CF750C" w:rsidP="00CF750C">
      <w:pPr>
        <w:tabs>
          <w:tab w:val="left" w:pos="620"/>
        </w:tabs>
        <w:spacing w:after="0" w:line="254" w:lineRule="exact"/>
        <w:ind w:left="40" w:firstLine="340"/>
        <w:jc w:val="both"/>
        <w:rPr>
          <w:rFonts w:ascii="Times New Roman" w:hAnsi="Times New Roman"/>
          <w:sz w:val="24"/>
          <w:szCs w:val="24"/>
        </w:rPr>
      </w:pPr>
      <w:r w:rsidRPr="00CF750C">
        <w:rPr>
          <w:rFonts w:ascii="Century Schoolbook" w:hAnsi="Century Schoolbook" w:cs="Century Schoolbook"/>
          <w:sz w:val="20"/>
          <w:szCs w:val="20"/>
        </w:rPr>
        <w:t>б)</w:t>
      </w:r>
      <w:r w:rsidRPr="00CF750C">
        <w:rPr>
          <w:rFonts w:ascii="Century Schoolbook" w:hAnsi="Century Schoolbook" w:cs="Century Schoolbook"/>
          <w:sz w:val="20"/>
          <w:szCs w:val="20"/>
        </w:rPr>
        <w:tab/>
        <w:t>нуждается в помощи учителя</w:t>
      </w:r>
    </w:p>
    <w:p w:rsidR="00CF750C" w:rsidRPr="00CF750C" w:rsidRDefault="00CF750C" w:rsidP="00CF750C">
      <w:pPr>
        <w:spacing w:after="0" w:line="254" w:lineRule="exact"/>
        <w:ind w:left="40" w:right="40" w:firstLine="340"/>
        <w:jc w:val="both"/>
        <w:rPr>
          <w:rFonts w:ascii="Times New Roman" w:hAnsi="Times New Roman"/>
          <w:sz w:val="24"/>
          <w:szCs w:val="24"/>
          <w:lang w:val="en-US"/>
        </w:rPr>
      </w:pPr>
      <w:r w:rsidRPr="00CF750C">
        <w:rPr>
          <w:rFonts w:ascii="Century Schoolbook" w:hAnsi="Century Schoolbook" w:cs="Century Schoolbook"/>
          <w:i/>
          <w:iCs/>
          <w:sz w:val="20"/>
          <w:szCs w:val="20"/>
          <w:lang w:val="en-US"/>
        </w:rPr>
        <w:t>(</w:t>
      </w:r>
      <w:r w:rsidRPr="00CF750C">
        <w:rPr>
          <w:rFonts w:ascii="Century Schoolbook" w:hAnsi="Century Schoolbook" w:cs="Century Schoolbook"/>
          <w:i/>
          <w:iCs/>
          <w:sz w:val="20"/>
          <w:szCs w:val="20"/>
          <w:lang w:val="en-US" w:eastAsia="en-US"/>
        </w:rPr>
        <w:t>Could you explain again, please? Sorry, I can't find the place.)</w:t>
      </w:r>
    </w:p>
    <w:p w:rsidR="00CF750C" w:rsidRPr="00CF750C" w:rsidRDefault="00CF750C" w:rsidP="00CF750C">
      <w:pPr>
        <w:tabs>
          <w:tab w:val="left" w:pos="625"/>
        </w:tabs>
        <w:spacing w:after="0" w:line="254" w:lineRule="exact"/>
        <w:ind w:left="40" w:firstLine="340"/>
        <w:jc w:val="both"/>
        <w:rPr>
          <w:rFonts w:ascii="Times New Roman" w:hAnsi="Times New Roman"/>
          <w:sz w:val="24"/>
          <w:szCs w:val="24"/>
          <w:lang w:val="en-US"/>
        </w:rPr>
      </w:pPr>
      <w:r w:rsidRPr="00CF750C">
        <w:rPr>
          <w:rFonts w:ascii="Century Schoolbook" w:hAnsi="Century Schoolbook" w:cs="Century Schoolbook"/>
          <w:sz w:val="20"/>
          <w:szCs w:val="20"/>
        </w:rPr>
        <w:t>в</w:t>
      </w:r>
      <w:r w:rsidRPr="00CF750C">
        <w:rPr>
          <w:rFonts w:ascii="Century Schoolbook" w:hAnsi="Century Schoolbook" w:cs="Century Schoolbook"/>
          <w:sz w:val="20"/>
          <w:szCs w:val="20"/>
          <w:lang w:val="en-US"/>
        </w:rPr>
        <w:t>)</w:t>
      </w:r>
      <w:r w:rsidRPr="00CF750C">
        <w:rPr>
          <w:rFonts w:ascii="Century Schoolbook" w:hAnsi="Century Schoolbook" w:cs="Century Schoolbook"/>
          <w:sz w:val="20"/>
          <w:szCs w:val="20"/>
          <w:lang w:val="en-US"/>
        </w:rPr>
        <w:tab/>
      </w:r>
      <w:r w:rsidRPr="00CF750C">
        <w:rPr>
          <w:rFonts w:ascii="Century Schoolbook" w:hAnsi="Century Schoolbook" w:cs="Century Schoolbook"/>
          <w:sz w:val="20"/>
          <w:szCs w:val="20"/>
        </w:rPr>
        <w:t>нуждается</w:t>
      </w:r>
      <w:r w:rsidRPr="00CF750C">
        <w:rPr>
          <w:rFonts w:ascii="Century Schoolbook" w:hAnsi="Century Schoolbook" w:cs="Century Schoolbook"/>
          <w:sz w:val="20"/>
          <w:szCs w:val="20"/>
          <w:lang w:val="en-US"/>
        </w:rPr>
        <w:t xml:space="preserve"> </w:t>
      </w:r>
      <w:r w:rsidRPr="00CF750C">
        <w:rPr>
          <w:rFonts w:ascii="Century Schoolbook" w:hAnsi="Century Schoolbook" w:cs="Century Schoolbook"/>
          <w:sz w:val="20"/>
          <w:szCs w:val="20"/>
        </w:rPr>
        <w:t>в</w:t>
      </w:r>
      <w:r w:rsidRPr="00CF750C">
        <w:rPr>
          <w:rFonts w:ascii="Century Schoolbook" w:hAnsi="Century Schoolbook" w:cs="Century Schoolbook"/>
          <w:sz w:val="20"/>
          <w:szCs w:val="20"/>
          <w:lang w:val="en-US"/>
        </w:rPr>
        <w:t xml:space="preserve"> </w:t>
      </w:r>
      <w:r w:rsidRPr="00CF750C">
        <w:rPr>
          <w:rFonts w:ascii="Century Schoolbook" w:hAnsi="Century Schoolbook" w:cs="Century Schoolbook"/>
          <w:sz w:val="20"/>
          <w:szCs w:val="20"/>
        </w:rPr>
        <w:t>разъяснении</w:t>
      </w:r>
    </w:p>
    <w:p w:rsidR="00CF750C" w:rsidRPr="00CF750C" w:rsidRDefault="00CF750C" w:rsidP="00CF750C">
      <w:pPr>
        <w:spacing w:after="0" w:line="254" w:lineRule="exact"/>
        <w:ind w:left="40" w:right="40" w:firstLine="340"/>
        <w:jc w:val="both"/>
        <w:rPr>
          <w:rFonts w:ascii="Times New Roman" w:hAnsi="Times New Roman"/>
          <w:sz w:val="24"/>
          <w:szCs w:val="24"/>
          <w:lang w:val="en-US"/>
        </w:rPr>
      </w:pPr>
      <w:r w:rsidRPr="00CF750C">
        <w:rPr>
          <w:rFonts w:ascii="Century Schoolbook" w:hAnsi="Century Schoolbook" w:cs="Century Schoolbook"/>
          <w:i/>
          <w:iCs/>
          <w:sz w:val="20"/>
          <w:szCs w:val="20"/>
          <w:lang w:val="en-US" w:eastAsia="en-US"/>
        </w:rPr>
        <w:t>(Shall I leave the sentence on the board? Are we supposed to finish this off at home?)</w:t>
      </w:r>
    </w:p>
    <w:p w:rsidR="00CF750C" w:rsidRPr="00CF750C" w:rsidRDefault="00CF750C" w:rsidP="00CF750C">
      <w:pPr>
        <w:tabs>
          <w:tab w:val="left" w:pos="610"/>
        </w:tabs>
        <w:spacing w:after="0" w:line="254" w:lineRule="exact"/>
        <w:ind w:left="40" w:firstLine="340"/>
        <w:jc w:val="both"/>
        <w:rPr>
          <w:rFonts w:ascii="Times New Roman" w:hAnsi="Times New Roman"/>
          <w:sz w:val="24"/>
          <w:szCs w:val="24"/>
        </w:rPr>
      </w:pPr>
      <w:r w:rsidRPr="00CF750C">
        <w:rPr>
          <w:rFonts w:ascii="Century Schoolbook" w:hAnsi="Century Schoolbook" w:cs="Century Schoolbook"/>
          <w:sz w:val="20"/>
          <w:szCs w:val="20"/>
        </w:rPr>
        <w:t>г)</w:t>
      </w:r>
      <w:r w:rsidRPr="00CF750C">
        <w:rPr>
          <w:rFonts w:ascii="Century Schoolbook" w:hAnsi="Century Schoolbook" w:cs="Century Schoolbook"/>
          <w:sz w:val="20"/>
          <w:szCs w:val="20"/>
        </w:rPr>
        <w:tab/>
        <w:t>предлагает свою помощь или спрашивает разрешения</w:t>
      </w:r>
    </w:p>
    <w:p w:rsidR="00CF750C" w:rsidRPr="00CF750C" w:rsidRDefault="00CF750C" w:rsidP="00CF750C">
      <w:pPr>
        <w:spacing w:after="0" w:line="254" w:lineRule="exact"/>
        <w:ind w:left="40" w:right="40" w:firstLine="340"/>
        <w:jc w:val="both"/>
        <w:rPr>
          <w:rFonts w:ascii="Times New Roman" w:hAnsi="Times New Roman"/>
          <w:sz w:val="24"/>
          <w:szCs w:val="24"/>
          <w:lang w:val="en-US"/>
        </w:rPr>
      </w:pPr>
      <w:r w:rsidRPr="00CF750C">
        <w:rPr>
          <w:rFonts w:ascii="Century Schoolbook" w:hAnsi="Century Schoolbook" w:cs="Century Schoolbook"/>
          <w:i/>
          <w:iCs/>
          <w:sz w:val="20"/>
          <w:szCs w:val="20"/>
          <w:lang w:val="en-US" w:eastAsia="en-US"/>
        </w:rPr>
        <w:t>(May I help with the tape recorder? Shall I draw the cur</w:t>
      </w:r>
      <w:r w:rsidRPr="00CF750C">
        <w:rPr>
          <w:rFonts w:ascii="Century Schoolbook" w:hAnsi="Century Schoolbook" w:cs="Century Schoolbook"/>
          <w:i/>
          <w:iCs/>
          <w:sz w:val="20"/>
          <w:szCs w:val="20"/>
          <w:lang w:val="en-US" w:eastAsia="en-US"/>
        </w:rPr>
        <w:softHyphen/>
        <w:t>tains?)</w:t>
      </w:r>
    </w:p>
    <w:p w:rsidR="00CF750C" w:rsidRPr="00CF750C" w:rsidRDefault="00CF750C" w:rsidP="00CF750C">
      <w:pPr>
        <w:tabs>
          <w:tab w:val="left" w:pos="634"/>
        </w:tabs>
        <w:spacing w:after="0" w:line="254" w:lineRule="exact"/>
        <w:ind w:left="40" w:firstLine="340"/>
        <w:jc w:val="both"/>
        <w:rPr>
          <w:rFonts w:ascii="Times New Roman" w:hAnsi="Times New Roman"/>
          <w:sz w:val="24"/>
          <w:szCs w:val="24"/>
          <w:lang w:val="en-US"/>
        </w:rPr>
      </w:pPr>
      <w:r w:rsidRPr="00CF750C">
        <w:rPr>
          <w:rFonts w:ascii="Century Schoolbook" w:hAnsi="Century Schoolbook" w:cs="Century Schoolbook"/>
          <w:sz w:val="20"/>
          <w:szCs w:val="20"/>
        </w:rPr>
        <w:t>д</w:t>
      </w:r>
      <w:r w:rsidRPr="00CF750C">
        <w:rPr>
          <w:rFonts w:ascii="Century Schoolbook" w:hAnsi="Century Schoolbook" w:cs="Century Schoolbook"/>
          <w:sz w:val="20"/>
          <w:szCs w:val="20"/>
          <w:lang w:val="en-US"/>
        </w:rPr>
        <w:t>)</w:t>
      </w:r>
      <w:r w:rsidRPr="00CF750C">
        <w:rPr>
          <w:rFonts w:ascii="Century Schoolbook" w:hAnsi="Century Schoolbook" w:cs="Century Schoolbook"/>
          <w:sz w:val="20"/>
          <w:szCs w:val="20"/>
          <w:lang w:val="en-US"/>
        </w:rPr>
        <w:tab/>
      </w:r>
      <w:r w:rsidRPr="00CF750C">
        <w:rPr>
          <w:rFonts w:ascii="Century Schoolbook" w:hAnsi="Century Schoolbook" w:cs="Century Schoolbook"/>
          <w:sz w:val="20"/>
          <w:szCs w:val="20"/>
        </w:rPr>
        <w:t>имеет</w:t>
      </w:r>
      <w:r w:rsidRPr="00CF750C">
        <w:rPr>
          <w:rFonts w:ascii="Century Schoolbook" w:hAnsi="Century Schoolbook" w:cs="Century Schoolbook"/>
          <w:sz w:val="20"/>
          <w:szCs w:val="20"/>
          <w:lang w:val="en-US"/>
        </w:rPr>
        <w:t xml:space="preserve"> </w:t>
      </w:r>
      <w:r w:rsidRPr="00CF750C">
        <w:rPr>
          <w:rFonts w:ascii="Century Schoolbook" w:hAnsi="Century Schoolbook" w:cs="Century Schoolbook"/>
          <w:sz w:val="20"/>
          <w:szCs w:val="20"/>
        </w:rPr>
        <w:t>языковую</w:t>
      </w:r>
      <w:r w:rsidRPr="00CF750C">
        <w:rPr>
          <w:rFonts w:ascii="Century Schoolbook" w:hAnsi="Century Schoolbook" w:cs="Century Schoolbook"/>
          <w:sz w:val="20"/>
          <w:szCs w:val="20"/>
          <w:lang w:val="en-US"/>
        </w:rPr>
        <w:t xml:space="preserve"> </w:t>
      </w:r>
      <w:r w:rsidRPr="00CF750C">
        <w:rPr>
          <w:rFonts w:ascii="Century Schoolbook" w:hAnsi="Century Schoolbook" w:cs="Century Schoolbook"/>
          <w:sz w:val="20"/>
          <w:szCs w:val="20"/>
        </w:rPr>
        <w:t>проблему</w:t>
      </w:r>
    </w:p>
    <w:p w:rsidR="00CF750C" w:rsidRPr="00CF750C" w:rsidRDefault="00CF750C" w:rsidP="00CF750C">
      <w:pPr>
        <w:spacing w:after="0" w:line="254" w:lineRule="exact"/>
        <w:ind w:left="40" w:right="40" w:firstLine="340"/>
        <w:jc w:val="both"/>
        <w:rPr>
          <w:rFonts w:ascii="Times New Roman" w:hAnsi="Times New Roman"/>
          <w:sz w:val="24"/>
          <w:szCs w:val="24"/>
          <w:lang w:val="en-US"/>
        </w:rPr>
      </w:pPr>
      <w:r w:rsidRPr="00CF750C">
        <w:rPr>
          <w:rFonts w:ascii="Century Schoolbook" w:hAnsi="Century Schoolbook" w:cs="Century Schoolbook"/>
          <w:i/>
          <w:iCs/>
          <w:sz w:val="20"/>
          <w:szCs w:val="20"/>
          <w:lang w:val="en-US" w:eastAsia="en-US"/>
        </w:rPr>
        <w:t xml:space="preserve">(Does it sound good English to say </w:t>
      </w:r>
      <w:r w:rsidRPr="00CF750C">
        <w:rPr>
          <w:rFonts w:ascii="Century Schoolbook" w:hAnsi="Century Schoolbook" w:cs="Century Schoolbook"/>
          <w:i/>
          <w:iCs/>
          <w:sz w:val="20"/>
          <w:szCs w:val="20"/>
          <w:lang w:val="en-US"/>
        </w:rPr>
        <w:t xml:space="preserve">... </w:t>
      </w:r>
      <w:r w:rsidRPr="00CF750C">
        <w:rPr>
          <w:rFonts w:ascii="Century Schoolbook" w:hAnsi="Century Schoolbook" w:cs="Century Schoolbook"/>
          <w:i/>
          <w:iCs/>
          <w:sz w:val="20"/>
          <w:szCs w:val="20"/>
          <w:lang w:val="en-US" w:eastAsia="en-US"/>
        </w:rPr>
        <w:t>?Is the word order right?)</w:t>
      </w:r>
    </w:p>
    <w:p w:rsidR="00CF750C" w:rsidRPr="00CF750C" w:rsidRDefault="00CF750C" w:rsidP="00CF750C">
      <w:pPr>
        <w:tabs>
          <w:tab w:val="left" w:pos="615"/>
        </w:tabs>
        <w:spacing w:after="0" w:line="254" w:lineRule="exact"/>
        <w:ind w:left="40" w:firstLine="340"/>
        <w:jc w:val="both"/>
        <w:rPr>
          <w:rFonts w:ascii="Times New Roman" w:hAnsi="Times New Roman"/>
          <w:sz w:val="24"/>
          <w:szCs w:val="24"/>
        </w:rPr>
      </w:pPr>
      <w:r w:rsidRPr="00CF750C">
        <w:rPr>
          <w:rFonts w:ascii="Century Schoolbook" w:hAnsi="Century Schoolbook" w:cs="Century Schoolbook"/>
          <w:sz w:val="20"/>
          <w:szCs w:val="20"/>
          <w:lang w:eastAsia="en-US"/>
        </w:rPr>
        <w:t>е)</w:t>
      </w:r>
      <w:r w:rsidRPr="00CF750C">
        <w:rPr>
          <w:rFonts w:ascii="Century Schoolbook" w:hAnsi="Century Schoolbook" w:cs="Century Schoolbook"/>
          <w:sz w:val="20"/>
          <w:szCs w:val="20"/>
          <w:lang w:eastAsia="en-US"/>
        </w:rPr>
        <w:tab/>
      </w:r>
      <w:r w:rsidRPr="00CF750C">
        <w:rPr>
          <w:rFonts w:ascii="Century Schoolbook" w:hAnsi="Century Schoolbook" w:cs="Century Schoolbook"/>
          <w:sz w:val="20"/>
          <w:szCs w:val="20"/>
        </w:rPr>
        <w:t>сообщает что-либо учителю</w:t>
      </w:r>
    </w:p>
    <w:p w:rsidR="00CF750C" w:rsidRPr="00CF750C" w:rsidRDefault="00CF750C" w:rsidP="00CF750C">
      <w:pPr>
        <w:spacing w:after="0" w:line="254" w:lineRule="exact"/>
        <w:ind w:left="40" w:firstLine="340"/>
        <w:jc w:val="both"/>
        <w:rPr>
          <w:rFonts w:ascii="Times New Roman" w:hAnsi="Times New Roman"/>
          <w:sz w:val="24"/>
          <w:szCs w:val="24"/>
        </w:rPr>
      </w:pPr>
      <w:r w:rsidRPr="00CF750C">
        <w:rPr>
          <w:rFonts w:ascii="Century Schoolbook" w:hAnsi="Century Schoolbook" w:cs="Century Schoolbook"/>
          <w:i/>
          <w:iCs/>
          <w:sz w:val="20"/>
          <w:szCs w:val="20"/>
          <w:lang w:eastAsia="en-US"/>
        </w:rPr>
        <w:t>(</w:t>
      </w:r>
      <w:r w:rsidRPr="00CF750C">
        <w:rPr>
          <w:rFonts w:ascii="Century Schoolbook" w:hAnsi="Century Schoolbook" w:cs="Century Schoolbook"/>
          <w:i/>
          <w:iCs/>
          <w:sz w:val="20"/>
          <w:szCs w:val="20"/>
          <w:lang w:val="en-US" w:eastAsia="en-US"/>
        </w:rPr>
        <w:t>I</w:t>
      </w:r>
      <w:r w:rsidRPr="00CF750C">
        <w:rPr>
          <w:rFonts w:ascii="Century Schoolbook" w:hAnsi="Century Schoolbook" w:cs="Century Schoolbook"/>
          <w:i/>
          <w:iCs/>
          <w:sz w:val="20"/>
          <w:szCs w:val="20"/>
          <w:lang w:eastAsia="en-US"/>
        </w:rPr>
        <w:t xml:space="preserve"> </w:t>
      </w:r>
      <w:r w:rsidRPr="00CF750C">
        <w:rPr>
          <w:rFonts w:ascii="Century Schoolbook" w:hAnsi="Century Schoolbook" w:cs="Century Schoolbook"/>
          <w:i/>
          <w:iCs/>
          <w:sz w:val="20"/>
          <w:szCs w:val="20"/>
          <w:lang w:val="en-US" w:eastAsia="en-US"/>
        </w:rPr>
        <w:t>think</w:t>
      </w:r>
      <w:r w:rsidRPr="00CF750C">
        <w:rPr>
          <w:rFonts w:ascii="Century Schoolbook" w:hAnsi="Century Schoolbook" w:cs="Century Schoolbook"/>
          <w:i/>
          <w:iCs/>
          <w:sz w:val="20"/>
          <w:szCs w:val="20"/>
          <w:lang w:eastAsia="en-US"/>
        </w:rPr>
        <w:t xml:space="preserve">, </w:t>
      </w:r>
      <w:r w:rsidRPr="00CF750C">
        <w:rPr>
          <w:rFonts w:ascii="Century Schoolbook" w:hAnsi="Century Schoolbook" w:cs="Century Schoolbook"/>
          <w:i/>
          <w:iCs/>
          <w:sz w:val="20"/>
          <w:szCs w:val="20"/>
          <w:lang w:val="en-US" w:eastAsia="en-US"/>
        </w:rPr>
        <w:t>I</w:t>
      </w:r>
      <w:r w:rsidRPr="00CF750C">
        <w:rPr>
          <w:rFonts w:ascii="Century Schoolbook" w:hAnsi="Century Schoolbook" w:cs="Century Schoolbook"/>
          <w:i/>
          <w:iCs/>
          <w:sz w:val="20"/>
          <w:szCs w:val="20"/>
          <w:lang w:eastAsia="en-US"/>
        </w:rPr>
        <w:t>'</w:t>
      </w:r>
      <w:r w:rsidRPr="00CF750C">
        <w:rPr>
          <w:rFonts w:ascii="Century Schoolbook" w:hAnsi="Century Schoolbook" w:cs="Century Schoolbook"/>
          <w:i/>
          <w:iCs/>
          <w:sz w:val="20"/>
          <w:szCs w:val="20"/>
          <w:lang w:val="en-US" w:eastAsia="en-US"/>
        </w:rPr>
        <w:t>ve</w:t>
      </w:r>
      <w:r w:rsidRPr="00CF750C">
        <w:rPr>
          <w:rFonts w:ascii="Century Schoolbook" w:hAnsi="Century Schoolbook" w:cs="Century Schoolbook"/>
          <w:i/>
          <w:iCs/>
          <w:sz w:val="20"/>
          <w:szCs w:val="20"/>
          <w:lang w:eastAsia="en-US"/>
        </w:rPr>
        <w:t xml:space="preserve"> </w:t>
      </w:r>
      <w:r w:rsidRPr="00CF750C">
        <w:rPr>
          <w:rFonts w:ascii="Century Schoolbook" w:hAnsi="Century Schoolbook" w:cs="Century Schoolbook"/>
          <w:i/>
          <w:iCs/>
          <w:sz w:val="20"/>
          <w:szCs w:val="20"/>
          <w:lang w:val="en-US" w:eastAsia="en-US"/>
        </w:rPr>
        <w:t>finished</w:t>
      </w:r>
      <w:r w:rsidRPr="00CF750C">
        <w:rPr>
          <w:rFonts w:ascii="Century Schoolbook" w:hAnsi="Century Schoolbook" w:cs="Century Schoolbook"/>
          <w:i/>
          <w:iCs/>
          <w:sz w:val="20"/>
          <w:szCs w:val="20"/>
          <w:lang w:eastAsia="en-US"/>
        </w:rPr>
        <w:t xml:space="preserve">. </w:t>
      </w:r>
      <w:r w:rsidRPr="00CF750C">
        <w:rPr>
          <w:rFonts w:ascii="Century Schoolbook" w:hAnsi="Century Schoolbook" w:cs="Century Schoolbook"/>
          <w:i/>
          <w:iCs/>
          <w:sz w:val="20"/>
          <w:szCs w:val="20"/>
          <w:lang w:val="en-US" w:eastAsia="en-US"/>
        </w:rPr>
        <w:t>I haven't had a turn. I'm afraid.);</w:t>
      </w:r>
    </w:p>
    <w:p w:rsidR="00CF750C" w:rsidRPr="00CF750C" w:rsidRDefault="00CF750C" w:rsidP="00CF750C">
      <w:pPr>
        <w:numPr>
          <w:ilvl w:val="0"/>
          <w:numId w:val="6"/>
        </w:numPr>
        <w:tabs>
          <w:tab w:val="left" w:pos="654"/>
        </w:tabs>
        <w:spacing w:after="0" w:line="254" w:lineRule="exact"/>
        <w:ind w:left="40" w:right="40" w:firstLine="340"/>
        <w:jc w:val="both"/>
        <w:rPr>
          <w:rFonts w:ascii="Century Schoolbook" w:hAnsi="Century Schoolbook" w:cs="Century Schoolbook"/>
          <w:sz w:val="20"/>
          <w:szCs w:val="20"/>
        </w:rPr>
      </w:pPr>
      <w:r w:rsidRPr="00CF750C">
        <w:rPr>
          <w:rFonts w:ascii="Century Schoolbook" w:hAnsi="Century Schoolbook" w:cs="Century Schoolbook"/>
          <w:sz w:val="20"/>
          <w:szCs w:val="20"/>
        </w:rPr>
        <w:t>при необходимости пообщаться с продавцом, совершая покупки в магазине:</w:t>
      </w:r>
    </w:p>
    <w:p w:rsidR="00CF750C" w:rsidRPr="00CF750C" w:rsidRDefault="00CF750C" w:rsidP="00CF750C">
      <w:pPr>
        <w:spacing w:after="0" w:line="254" w:lineRule="exact"/>
        <w:ind w:left="40" w:firstLine="340"/>
        <w:jc w:val="both"/>
        <w:rPr>
          <w:rFonts w:ascii="Times New Roman" w:hAnsi="Times New Roman"/>
          <w:sz w:val="24"/>
          <w:szCs w:val="24"/>
          <w:lang w:val="en-US"/>
        </w:rPr>
      </w:pPr>
      <w:r w:rsidRPr="00CF750C">
        <w:rPr>
          <w:rFonts w:ascii="Century Schoolbook" w:hAnsi="Century Schoolbook" w:cs="Century Schoolbook"/>
          <w:i/>
          <w:iCs/>
          <w:sz w:val="20"/>
          <w:szCs w:val="20"/>
          <w:lang w:val="en-US" w:eastAsia="en-US"/>
        </w:rPr>
        <w:t>Shop assistant: May I help you?</w:t>
      </w:r>
    </w:p>
    <w:p w:rsidR="00907ECF" w:rsidRPr="00907ECF" w:rsidRDefault="00907ECF" w:rsidP="00907ECF">
      <w:pPr>
        <w:spacing w:after="0" w:line="254" w:lineRule="exact"/>
        <w:ind w:left="40" w:firstLine="360"/>
        <w:jc w:val="both"/>
        <w:rPr>
          <w:rFonts w:ascii="Times New Roman" w:hAnsi="Times New Roman"/>
          <w:sz w:val="24"/>
          <w:szCs w:val="24"/>
          <w:lang w:val="en-US"/>
        </w:rPr>
      </w:pPr>
      <w:r w:rsidRPr="00907ECF">
        <w:rPr>
          <w:rFonts w:ascii="Century Schoolbook" w:hAnsi="Century Schoolbook" w:cs="Century Schoolbook"/>
          <w:i/>
          <w:iCs/>
          <w:sz w:val="20"/>
          <w:szCs w:val="20"/>
          <w:lang w:val="en-US" w:eastAsia="en-US"/>
        </w:rPr>
        <w:t>Customer: Thank you. I'm looking about.</w:t>
      </w:r>
    </w:p>
    <w:p w:rsidR="00907ECF" w:rsidRPr="00907ECF" w:rsidRDefault="00907ECF" w:rsidP="00907ECF">
      <w:pPr>
        <w:spacing w:after="0" w:line="254" w:lineRule="exact"/>
        <w:ind w:left="40" w:firstLine="360"/>
        <w:jc w:val="both"/>
        <w:rPr>
          <w:rFonts w:ascii="Times New Roman" w:hAnsi="Times New Roman"/>
          <w:sz w:val="24"/>
          <w:szCs w:val="24"/>
          <w:lang w:val="en-US"/>
        </w:rPr>
      </w:pPr>
      <w:r w:rsidRPr="00907ECF">
        <w:rPr>
          <w:rFonts w:ascii="Century Schoolbook" w:hAnsi="Century Schoolbook" w:cs="Century Schoolbook"/>
          <w:i/>
          <w:iCs/>
          <w:sz w:val="20"/>
          <w:szCs w:val="20"/>
          <w:lang w:val="en-US" w:eastAsia="en-US"/>
        </w:rPr>
        <w:t>Shop assistant: What size do you take?</w:t>
      </w:r>
    </w:p>
    <w:p w:rsidR="00907ECF" w:rsidRPr="00907ECF" w:rsidRDefault="00907ECF" w:rsidP="00907ECF">
      <w:pPr>
        <w:spacing w:after="0" w:line="254" w:lineRule="exact"/>
        <w:ind w:left="40" w:firstLine="360"/>
        <w:jc w:val="both"/>
        <w:rPr>
          <w:rFonts w:ascii="Times New Roman" w:hAnsi="Times New Roman"/>
          <w:sz w:val="24"/>
          <w:szCs w:val="24"/>
          <w:lang w:val="en-US"/>
        </w:rPr>
      </w:pPr>
      <w:r w:rsidRPr="00907ECF">
        <w:rPr>
          <w:rFonts w:ascii="Century Schoolbook" w:hAnsi="Century Schoolbook" w:cs="Century Schoolbook"/>
          <w:i/>
          <w:iCs/>
          <w:sz w:val="20"/>
          <w:szCs w:val="20"/>
          <w:lang w:val="en-US" w:eastAsia="en-US"/>
        </w:rPr>
        <w:t xml:space="preserve">Customer: I was size </w:t>
      </w:r>
      <w:r w:rsidRPr="00907ECF">
        <w:rPr>
          <w:rFonts w:ascii="Century Schoolbook" w:hAnsi="Century Schoolbook" w:cs="Century Schoolbook"/>
          <w:i/>
          <w:iCs/>
          <w:sz w:val="20"/>
          <w:szCs w:val="20"/>
          <w:lang w:val="en-US"/>
        </w:rPr>
        <w:t xml:space="preserve">7 </w:t>
      </w:r>
      <w:r w:rsidRPr="00907ECF">
        <w:rPr>
          <w:rFonts w:ascii="Century Schoolbook" w:hAnsi="Century Schoolbook" w:cs="Century Schoolbook"/>
          <w:i/>
          <w:iCs/>
          <w:sz w:val="20"/>
          <w:szCs w:val="20"/>
          <w:lang w:val="en-US" w:eastAsia="en-US"/>
        </w:rPr>
        <w:t>in shoes.</w:t>
      </w:r>
    </w:p>
    <w:p w:rsidR="00907ECF" w:rsidRPr="00907ECF" w:rsidRDefault="00907ECF" w:rsidP="00907ECF">
      <w:pPr>
        <w:spacing w:after="0" w:line="254" w:lineRule="exact"/>
        <w:ind w:left="40" w:firstLine="360"/>
        <w:jc w:val="both"/>
        <w:rPr>
          <w:rFonts w:ascii="Times New Roman" w:hAnsi="Times New Roman"/>
          <w:sz w:val="24"/>
          <w:szCs w:val="24"/>
          <w:lang w:val="en-US"/>
        </w:rPr>
      </w:pPr>
      <w:r w:rsidRPr="00907ECF">
        <w:rPr>
          <w:rFonts w:ascii="Century Schoolbook" w:hAnsi="Century Schoolbook" w:cs="Century Schoolbook"/>
          <w:i/>
          <w:iCs/>
          <w:sz w:val="20"/>
          <w:szCs w:val="20"/>
          <w:lang w:val="en-US" w:eastAsia="en-US"/>
        </w:rPr>
        <w:t>Shop assistant: How does it fit?</w:t>
      </w:r>
    </w:p>
    <w:p w:rsidR="00907ECF" w:rsidRPr="00907ECF" w:rsidRDefault="00907ECF" w:rsidP="00907ECF">
      <w:pPr>
        <w:spacing w:after="0" w:line="254" w:lineRule="exact"/>
        <w:ind w:left="40" w:firstLine="360"/>
        <w:jc w:val="both"/>
        <w:rPr>
          <w:rFonts w:ascii="Times New Roman" w:hAnsi="Times New Roman"/>
          <w:sz w:val="24"/>
          <w:szCs w:val="24"/>
          <w:lang w:val="en-US"/>
        </w:rPr>
      </w:pPr>
      <w:r w:rsidRPr="00907ECF">
        <w:rPr>
          <w:rFonts w:ascii="Century Schoolbook" w:hAnsi="Century Schoolbook" w:cs="Century Schoolbook"/>
          <w:i/>
          <w:iCs/>
          <w:sz w:val="20"/>
          <w:szCs w:val="20"/>
          <w:lang w:val="en-US" w:eastAsia="en-US"/>
        </w:rPr>
        <w:t>Customer: It fits perfectly.</w:t>
      </w:r>
    </w:p>
    <w:p w:rsidR="00907ECF" w:rsidRPr="00907ECF" w:rsidRDefault="00907ECF" w:rsidP="00907ECF">
      <w:pPr>
        <w:spacing w:after="0" w:line="254" w:lineRule="exact"/>
        <w:ind w:left="40" w:firstLine="360"/>
        <w:jc w:val="both"/>
        <w:rPr>
          <w:rFonts w:ascii="Times New Roman" w:hAnsi="Times New Roman"/>
          <w:sz w:val="24"/>
          <w:szCs w:val="24"/>
          <w:lang w:val="en-US"/>
        </w:rPr>
      </w:pPr>
      <w:r w:rsidRPr="00907ECF">
        <w:rPr>
          <w:rFonts w:ascii="Century Schoolbook" w:hAnsi="Century Schoolbook" w:cs="Century Schoolbook"/>
          <w:i/>
          <w:iCs/>
          <w:sz w:val="20"/>
          <w:szCs w:val="20"/>
          <w:lang w:val="en-US" w:eastAsia="en-US"/>
        </w:rPr>
        <w:t>Shop assistant: How would you like to pay?</w:t>
      </w:r>
    </w:p>
    <w:p w:rsidR="00907ECF" w:rsidRPr="00907ECF" w:rsidRDefault="00907ECF" w:rsidP="00907ECF">
      <w:pPr>
        <w:spacing w:after="0" w:line="254" w:lineRule="exact"/>
        <w:ind w:left="40" w:firstLine="360"/>
        <w:jc w:val="both"/>
        <w:rPr>
          <w:rFonts w:ascii="Times New Roman" w:hAnsi="Times New Roman"/>
          <w:sz w:val="24"/>
          <w:szCs w:val="24"/>
          <w:lang w:val="en-US"/>
        </w:rPr>
      </w:pPr>
      <w:r w:rsidRPr="00907ECF">
        <w:rPr>
          <w:rFonts w:ascii="Century Schoolbook" w:hAnsi="Century Schoolbook" w:cs="Century Schoolbook"/>
          <w:i/>
          <w:iCs/>
          <w:sz w:val="20"/>
          <w:szCs w:val="20"/>
          <w:lang w:val="en-US" w:eastAsia="en-US"/>
        </w:rPr>
        <w:t>Customer: I'd like to pay by card.</w:t>
      </w:r>
    </w:p>
    <w:p w:rsidR="00907ECF" w:rsidRPr="00907ECF" w:rsidRDefault="00907ECF" w:rsidP="00907ECF">
      <w:pPr>
        <w:numPr>
          <w:ilvl w:val="0"/>
          <w:numId w:val="4"/>
        </w:numPr>
        <w:tabs>
          <w:tab w:val="left" w:pos="726"/>
        </w:tabs>
        <w:spacing w:after="0" w:line="254" w:lineRule="exact"/>
        <w:ind w:left="40" w:right="20" w:firstLine="360"/>
        <w:jc w:val="both"/>
        <w:rPr>
          <w:rFonts w:ascii="Century Schoolbook" w:hAnsi="Century Schoolbook" w:cs="Century Schoolbook"/>
          <w:sz w:val="20"/>
          <w:szCs w:val="20"/>
        </w:rPr>
      </w:pPr>
      <w:r w:rsidRPr="00907ECF">
        <w:rPr>
          <w:rFonts w:ascii="Century Schoolbook" w:hAnsi="Century Schoolbook" w:cs="Century Schoolbook"/>
          <w:sz w:val="20"/>
          <w:szCs w:val="20"/>
        </w:rPr>
        <w:t>при необходимости понять надписи и предупрежде</w:t>
      </w:r>
      <w:r w:rsidRPr="00907ECF">
        <w:rPr>
          <w:rFonts w:ascii="Century Schoolbook" w:hAnsi="Century Schoolbook" w:cs="Century Schoolbook"/>
          <w:sz w:val="20"/>
          <w:szCs w:val="20"/>
        </w:rPr>
        <w:softHyphen/>
        <w:t>ния, появляющиеся на различных табличках в обществен</w:t>
      </w:r>
      <w:r w:rsidRPr="00907ECF">
        <w:rPr>
          <w:rFonts w:ascii="Century Schoolbook" w:hAnsi="Century Schoolbook" w:cs="Century Schoolbook"/>
          <w:sz w:val="20"/>
          <w:szCs w:val="20"/>
        </w:rPr>
        <w:softHyphen/>
        <w:t xml:space="preserve">ных местах: </w:t>
      </w:r>
      <w:r w:rsidRPr="00907ECF">
        <w:rPr>
          <w:rFonts w:ascii="Century Schoolbook" w:hAnsi="Century Schoolbook" w:cs="Century Schoolbook"/>
          <w:sz w:val="20"/>
          <w:szCs w:val="20"/>
          <w:lang w:val="en-US" w:eastAsia="en-US"/>
        </w:rPr>
        <w:t>PLEASE</w:t>
      </w:r>
      <w:r w:rsidRPr="00907ECF">
        <w:rPr>
          <w:rFonts w:ascii="Century Schoolbook" w:hAnsi="Century Schoolbook" w:cs="Century Schoolbook"/>
          <w:sz w:val="20"/>
          <w:szCs w:val="20"/>
          <w:lang w:eastAsia="en-US"/>
        </w:rPr>
        <w:t xml:space="preserve"> </w:t>
      </w:r>
      <w:r w:rsidRPr="00907ECF">
        <w:rPr>
          <w:rFonts w:ascii="Century Schoolbook" w:hAnsi="Century Schoolbook" w:cs="Century Schoolbook"/>
          <w:sz w:val="20"/>
          <w:szCs w:val="20"/>
          <w:lang w:val="en-US" w:eastAsia="en-US"/>
        </w:rPr>
        <w:t>QUEUE</w:t>
      </w:r>
      <w:r w:rsidRPr="00907ECF">
        <w:rPr>
          <w:rFonts w:ascii="Century Schoolbook" w:hAnsi="Century Schoolbook" w:cs="Century Schoolbook"/>
          <w:sz w:val="20"/>
          <w:szCs w:val="20"/>
          <w:lang w:eastAsia="en-US"/>
        </w:rPr>
        <w:t xml:space="preserve"> </w:t>
      </w:r>
      <w:r w:rsidRPr="00907ECF">
        <w:rPr>
          <w:rFonts w:ascii="Century Schoolbook" w:hAnsi="Century Schoolbook" w:cs="Century Schoolbook"/>
          <w:sz w:val="20"/>
          <w:szCs w:val="20"/>
          <w:lang w:val="en-US" w:eastAsia="en-US"/>
        </w:rPr>
        <w:t>OTHER</w:t>
      </w:r>
      <w:r w:rsidRPr="00907ECF">
        <w:rPr>
          <w:rFonts w:ascii="Century Schoolbook" w:hAnsi="Century Schoolbook" w:cs="Century Schoolbook"/>
          <w:sz w:val="20"/>
          <w:szCs w:val="20"/>
          <w:lang w:eastAsia="en-US"/>
        </w:rPr>
        <w:t xml:space="preserve"> </w:t>
      </w:r>
      <w:r w:rsidRPr="00907ECF">
        <w:rPr>
          <w:rFonts w:ascii="Century Schoolbook" w:hAnsi="Century Schoolbook" w:cs="Century Schoolbook"/>
          <w:sz w:val="20"/>
          <w:szCs w:val="20"/>
          <w:lang w:val="en-US" w:eastAsia="en-US"/>
        </w:rPr>
        <w:t>SIDE</w:t>
      </w:r>
      <w:r w:rsidRPr="00907ECF">
        <w:rPr>
          <w:rFonts w:ascii="Century Schoolbook" w:hAnsi="Century Schoolbook" w:cs="Century Schoolbook"/>
          <w:sz w:val="20"/>
          <w:szCs w:val="20"/>
          <w:lang w:eastAsia="en-US"/>
        </w:rPr>
        <w:t xml:space="preserve">. </w:t>
      </w:r>
      <w:r w:rsidRPr="00907ECF">
        <w:rPr>
          <w:rFonts w:ascii="Century Schoolbook" w:hAnsi="Century Schoolbook" w:cs="Century Schoolbook"/>
          <w:sz w:val="20"/>
          <w:szCs w:val="20"/>
          <w:lang w:val="en-US" w:eastAsia="en-US"/>
        </w:rPr>
        <w:t>KEEP YOUR DOG ON THE LEAD. DO NOT LEAVE BAGS UNATTENDED. NO TRESPASSING;</w:t>
      </w:r>
    </w:p>
    <w:p w:rsidR="00907ECF" w:rsidRPr="00907ECF" w:rsidRDefault="00907ECF" w:rsidP="00907ECF">
      <w:pPr>
        <w:numPr>
          <w:ilvl w:val="0"/>
          <w:numId w:val="4"/>
        </w:numPr>
        <w:tabs>
          <w:tab w:val="left" w:pos="683"/>
        </w:tabs>
        <w:spacing w:after="0" w:line="254" w:lineRule="exact"/>
        <w:ind w:left="40" w:firstLine="360"/>
        <w:jc w:val="both"/>
        <w:rPr>
          <w:rFonts w:ascii="Century Schoolbook" w:hAnsi="Century Schoolbook" w:cs="Century Schoolbook"/>
          <w:sz w:val="20"/>
          <w:szCs w:val="20"/>
        </w:rPr>
      </w:pPr>
      <w:r w:rsidRPr="00907ECF">
        <w:rPr>
          <w:rFonts w:ascii="Century Schoolbook" w:hAnsi="Century Schoolbook" w:cs="Century Schoolbook"/>
          <w:sz w:val="20"/>
          <w:szCs w:val="20"/>
        </w:rPr>
        <w:t>при необходимости узнать дорогу:</w:t>
      </w:r>
    </w:p>
    <w:p w:rsidR="00907ECF" w:rsidRPr="00907ECF" w:rsidRDefault="00907ECF" w:rsidP="00907ECF">
      <w:pPr>
        <w:spacing w:after="0" w:line="254" w:lineRule="exact"/>
        <w:ind w:left="40" w:firstLine="360"/>
        <w:jc w:val="both"/>
        <w:rPr>
          <w:rFonts w:ascii="Times New Roman" w:hAnsi="Times New Roman"/>
          <w:sz w:val="24"/>
          <w:szCs w:val="24"/>
          <w:lang w:val="en-US"/>
        </w:rPr>
      </w:pPr>
      <w:r w:rsidRPr="00907ECF">
        <w:rPr>
          <w:rFonts w:ascii="Century Schoolbook" w:hAnsi="Century Schoolbook" w:cs="Century Schoolbook"/>
          <w:i/>
          <w:iCs/>
          <w:sz w:val="20"/>
          <w:szCs w:val="20"/>
          <w:lang w:val="en-US"/>
        </w:rPr>
        <w:t>—</w:t>
      </w:r>
      <w:r w:rsidRPr="00907ECF">
        <w:rPr>
          <w:rFonts w:ascii="Century Schoolbook" w:hAnsi="Century Schoolbook" w:cs="Century Schoolbook"/>
          <w:i/>
          <w:iCs/>
          <w:sz w:val="20"/>
          <w:szCs w:val="20"/>
          <w:lang w:val="en-US" w:eastAsia="en-US"/>
        </w:rPr>
        <w:t xml:space="preserve">What is the best way to Central Station? </w:t>
      </w:r>
      <w:r w:rsidRPr="00907ECF">
        <w:rPr>
          <w:rFonts w:ascii="Century Schoolbook" w:hAnsi="Century Schoolbook" w:cs="Century Schoolbook"/>
          <w:i/>
          <w:iCs/>
          <w:sz w:val="20"/>
          <w:szCs w:val="20"/>
          <w:lang w:val="en-US"/>
        </w:rPr>
        <w:t>—</w:t>
      </w:r>
      <w:r w:rsidRPr="00907ECF">
        <w:rPr>
          <w:rFonts w:ascii="Century Schoolbook" w:hAnsi="Century Schoolbook" w:cs="Century Schoolbook"/>
          <w:i/>
          <w:iCs/>
          <w:sz w:val="20"/>
          <w:szCs w:val="20"/>
          <w:lang w:val="en-US" w:eastAsia="en-US"/>
        </w:rPr>
        <w:t>Keep straight</w:t>
      </w:r>
    </w:p>
    <w:p w:rsidR="00907ECF" w:rsidRPr="00907ECF" w:rsidRDefault="00907ECF" w:rsidP="00907ECF">
      <w:pPr>
        <w:spacing w:after="0" w:line="254" w:lineRule="exact"/>
        <w:ind w:left="40"/>
        <w:rPr>
          <w:rFonts w:ascii="Times New Roman" w:hAnsi="Times New Roman"/>
          <w:sz w:val="24"/>
          <w:szCs w:val="24"/>
          <w:lang w:val="en-US"/>
        </w:rPr>
      </w:pPr>
      <w:r w:rsidRPr="00907ECF">
        <w:rPr>
          <w:rFonts w:ascii="Century Schoolbook" w:hAnsi="Century Schoolbook" w:cs="Century Schoolbook"/>
          <w:i/>
          <w:iCs/>
          <w:sz w:val="20"/>
          <w:szCs w:val="20"/>
          <w:lang w:val="en-US" w:eastAsia="en-US"/>
        </w:rPr>
        <w:t>on.</w:t>
      </w:r>
    </w:p>
    <w:p w:rsidR="00907ECF" w:rsidRPr="00907ECF" w:rsidRDefault="00907ECF" w:rsidP="00907ECF">
      <w:pPr>
        <w:spacing w:after="0" w:line="254" w:lineRule="exact"/>
        <w:ind w:left="40" w:right="20" w:firstLine="360"/>
        <w:jc w:val="both"/>
        <w:rPr>
          <w:rFonts w:ascii="Times New Roman" w:hAnsi="Times New Roman"/>
          <w:sz w:val="24"/>
          <w:szCs w:val="24"/>
          <w:lang w:val="en-US"/>
        </w:rPr>
      </w:pPr>
      <w:r w:rsidRPr="00907ECF">
        <w:rPr>
          <w:rFonts w:ascii="Century Schoolbook" w:hAnsi="Century Schoolbook" w:cs="Century Schoolbook"/>
          <w:i/>
          <w:iCs/>
          <w:sz w:val="20"/>
          <w:szCs w:val="20"/>
          <w:lang w:val="en-US"/>
        </w:rPr>
        <w:t>—</w:t>
      </w:r>
      <w:r w:rsidRPr="00907ECF">
        <w:rPr>
          <w:rFonts w:ascii="Century Schoolbook" w:hAnsi="Century Schoolbook" w:cs="Century Schoolbook"/>
          <w:i/>
          <w:iCs/>
          <w:sz w:val="20"/>
          <w:szCs w:val="20"/>
          <w:lang w:val="en-US" w:eastAsia="en-US"/>
        </w:rPr>
        <w:t xml:space="preserve">Where's the nearest underground station? </w:t>
      </w:r>
      <w:r w:rsidRPr="00907ECF">
        <w:rPr>
          <w:rFonts w:ascii="Century Schoolbook" w:hAnsi="Century Schoolbook" w:cs="Century Schoolbook"/>
          <w:i/>
          <w:iCs/>
          <w:sz w:val="20"/>
          <w:szCs w:val="20"/>
          <w:lang w:val="en-US"/>
        </w:rPr>
        <w:t>—</w:t>
      </w:r>
      <w:r w:rsidRPr="00907ECF">
        <w:rPr>
          <w:rFonts w:ascii="Century Schoolbook" w:hAnsi="Century Schoolbook" w:cs="Century Schoolbook"/>
          <w:i/>
          <w:iCs/>
          <w:sz w:val="20"/>
          <w:szCs w:val="20"/>
          <w:lang w:val="en-US" w:eastAsia="en-US"/>
        </w:rPr>
        <w:t>Take the sec</w:t>
      </w:r>
      <w:r w:rsidRPr="00907ECF">
        <w:rPr>
          <w:rFonts w:ascii="Century Schoolbook" w:hAnsi="Century Schoolbook" w:cs="Century Schoolbook"/>
          <w:i/>
          <w:iCs/>
          <w:sz w:val="20"/>
          <w:szCs w:val="20"/>
          <w:lang w:val="en-US" w:eastAsia="en-US"/>
        </w:rPr>
        <w:softHyphen/>
        <w:t>ond turning to the right.</w:t>
      </w:r>
    </w:p>
    <w:p w:rsidR="00907ECF" w:rsidRPr="00907ECF" w:rsidRDefault="00907ECF" w:rsidP="00907ECF">
      <w:pPr>
        <w:spacing w:after="0" w:line="254" w:lineRule="exact"/>
        <w:ind w:left="40" w:firstLine="360"/>
        <w:jc w:val="both"/>
        <w:rPr>
          <w:rFonts w:ascii="Times New Roman" w:hAnsi="Times New Roman"/>
          <w:sz w:val="24"/>
          <w:szCs w:val="24"/>
          <w:lang w:val="en-US"/>
        </w:rPr>
      </w:pPr>
      <w:r w:rsidRPr="00907ECF">
        <w:rPr>
          <w:rFonts w:ascii="Century Schoolbook" w:hAnsi="Century Schoolbook" w:cs="Century Schoolbook"/>
          <w:i/>
          <w:iCs/>
          <w:sz w:val="20"/>
          <w:szCs w:val="20"/>
          <w:lang w:val="en-US"/>
        </w:rPr>
        <w:t>—</w:t>
      </w:r>
      <w:r w:rsidRPr="00907ECF">
        <w:rPr>
          <w:rFonts w:ascii="Century Schoolbook" w:hAnsi="Century Schoolbook" w:cs="Century Schoolbook"/>
          <w:i/>
          <w:iCs/>
          <w:sz w:val="20"/>
          <w:szCs w:val="20"/>
          <w:lang w:val="en-US" w:eastAsia="en-US"/>
        </w:rPr>
        <w:t>Where do I get off? —Alight at Central Station.</w:t>
      </w:r>
    </w:p>
    <w:p w:rsidR="00907ECF" w:rsidRPr="00907ECF" w:rsidRDefault="00907ECF" w:rsidP="00907ECF">
      <w:pPr>
        <w:numPr>
          <w:ilvl w:val="0"/>
          <w:numId w:val="4"/>
        </w:numPr>
        <w:tabs>
          <w:tab w:val="left" w:pos="659"/>
        </w:tabs>
        <w:spacing w:after="0" w:line="254" w:lineRule="exact"/>
        <w:ind w:left="40" w:right="20" w:firstLine="360"/>
        <w:jc w:val="both"/>
        <w:rPr>
          <w:rFonts w:ascii="Century Schoolbook" w:hAnsi="Century Schoolbook" w:cs="Century Schoolbook"/>
          <w:sz w:val="20"/>
          <w:szCs w:val="20"/>
        </w:rPr>
      </w:pPr>
      <w:r w:rsidRPr="00907ECF">
        <w:rPr>
          <w:rFonts w:ascii="Century Schoolbook" w:hAnsi="Century Schoolbook" w:cs="Century Schoolbook"/>
          <w:sz w:val="20"/>
          <w:szCs w:val="20"/>
        </w:rPr>
        <w:t>при необходимости сделать телефонный звонок или от</w:t>
      </w:r>
      <w:r w:rsidRPr="00907ECF">
        <w:rPr>
          <w:rFonts w:ascii="Century Schoolbook" w:hAnsi="Century Schoolbook" w:cs="Century Schoolbook"/>
          <w:sz w:val="20"/>
          <w:szCs w:val="20"/>
        </w:rPr>
        <w:softHyphen/>
        <w:t>ветить на него:</w:t>
      </w:r>
    </w:p>
    <w:p w:rsidR="00907ECF" w:rsidRPr="00907ECF" w:rsidRDefault="00907ECF" w:rsidP="00907ECF">
      <w:pPr>
        <w:spacing w:after="0" w:line="254" w:lineRule="exact"/>
        <w:ind w:left="40" w:firstLine="360"/>
        <w:jc w:val="both"/>
        <w:rPr>
          <w:rFonts w:ascii="Times New Roman" w:hAnsi="Times New Roman"/>
          <w:sz w:val="24"/>
          <w:szCs w:val="24"/>
          <w:lang w:val="en-US"/>
        </w:rPr>
      </w:pPr>
      <w:r w:rsidRPr="00907ECF">
        <w:rPr>
          <w:rFonts w:ascii="Century Schoolbook" w:hAnsi="Century Schoolbook" w:cs="Century Schoolbook"/>
          <w:i/>
          <w:iCs/>
          <w:sz w:val="20"/>
          <w:szCs w:val="20"/>
          <w:lang w:val="en-US"/>
        </w:rPr>
        <w:t>—</w:t>
      </w:r>
      <w:r w:rsidRPr="00907ECF">
        <w:rPr>
          <w:rFonts w:ascii="Century Schoolbook" w:hAnsi="Century Schoolbook" w:cs="Century Schoolbook"/>
          <w:i/>
          <w:iCs/>
          <w:sz w:val="20"/>
          <w:szCs w:val="20"/>
          <w:lang w:val="en-US" w:eastAsia="en-US"/>
        </w:rPr>
        <w:t>Who's calling, please?</w:t>
      </w:r>
    </w:p>
    <w:p w:rsidR="00907ECF" w:rsidRPr="00907ECF" w:rsidRDefault="00907ECF" w:rsidP="00907ECF">
      <w:pPr>
        <w:spacing w:after="0" w:line="254" w:lineRule="exact"/>
        <w:ind w:left="40" w:firstLine="360"/>
        <w:jc w:val="both"/>
        <w:rPr>
          <w:rFonts w:ascii="Times New Roman" w:hAnsi="Times New Roman"/>
          <w:sz w:val="24"/>
          <w:szCs w:val="24"/>
          <w:lang w:val="en-US"/>
        </w:rPr>
      </w:pPr>
      <w:r w:rsidRPr="00907ECF">
        <w:rPr>
          <w:rFonts w:ascii="Century Schoolbook" w:hAnsi="Century Schoolbook" w:cs="Century Schoolbook"/>
          <w:i/>
          <w:iCs/>
          <w:sz w:val="20"/>
          <w:szCs w:val="20"/>
          <w:lang w:val="en-US"/>
        </w:rPr>
        <w:t>—</w:t>
      </w:r>
      <w:r w:rsidRPr="00907ECF">
        <w:rPr>
          <w:rFonts w:ascii="Century Schoolbook" w:hAnsi="Century Schoolbook" w:cs="Century Schoolbook"/>
          <w:i/>
          <w:iCs/>
          <w:sz w:val="20"/>
          <w:szCs w:val="20"/>
          <w:lang w:val="en-US" w:eastAsia="en-US"/>
        </w:rPr>
        <w:t>My name is Mary. May I have a word with Linda?</w:t>
      </w:r>
    </w:p>
    <w:p w:rsidR="00907ECF" w:rsidRPr="00907ECF" w:rsidRDefault="00907ECF" w:rsidP="00907ECF">
      <w:pPr>
        <w:spacing w:after="0" w:line="254" w:lineRule="exact"/>
        <w:ind w:left="40" w:firstLine="360"/>
        <w:jc w:val="both"/>
        <w:rPr>
          <w:rFonts w:ascii="Times New Roman" w:hAnsi="Times New Roman"/>
          <w:sz w:val="24"/>
          <w:szCs w:val="24"/>
          <w:lang w:val="en-US"/>
        </w:rPr>
      </w:pPr>
      <w:r w:rsidRPr="00907ECF">
        <w:rPr>
          <w:rFonts w:ascii="Century Schoolbook" w:hAnsi="Century Schoolbook" w:cs="Century Schoolbook"/>
          <w:i/>
          <w:iCs/>
          <w:sz w:val="20"/>
          <w:szCs w:val="20"/>
          <w:lang w:val="en-US"/>
        </w:rPr>
        <w:t>—</w:t>
      </w:r>
      <w:r w:rsidRPr="00907ECF">
        <w:rPr>
          <w:rFonts w:ascii="Century Schoolbook" w:hAnsi="Century Schoolbook" w:cs="Century Schoolbook"/>
          <w:i/>
          <w:iCs/>
          <w:sz w:val="20"/>
          <w:szCs w:val="20"/>
          <w:lang w:val="en-US" w:eastAsia="en-US"/>
        </w:rPr>
        <w:t>Hold the line, please.</w:t>
      </w:r>
    </w:p>
    <w:p w:rsidR="00907ECF" w:rsidRPr="00907ECF" w:rsidRDefault="00907ECF" w:rsidP="00907ECF">
      <w:pPr>
        <w:spacing w:after="180" w:line="254" w:lineRule="exact"/>
        <w:ind w:left="40" w:firstLine="360"/>
        <w:jc w:val="both"/>
        <w:rPr>
          <w:rFonts w:ascii="Times New Roman" w:hAnsi="Times New Roman"/>
          <w:sz w:val="24"/>
          <w:szCs w:val="24"/>
          <w:lang w:val="en-US"/>
        </w:rPr>
      </w:pPr>
      <w:r w:rsidRPr="00907ECF">
        <w:rPr>
          <w:rFonts w:ascii="Century Schoolbook" w:hAnsi="Century Schoolbook" w:cs="Century Schoolbook"/>
          <w:i/>
          <w:iCs/>
          <w:sz w:val="20"/>
          <w:szCs w:val="20"/>
          <w:lang w:val="en-US"/>
        </w:rPr>
        <w:t>—</w:t>
      </w:r>
      <w:r w:rsidRPr="00907ECF">
        <w:rPr>
          <w:rFonts w:ascii="Century Schoolbook" w:hAnsi="Century Schoolbook" w:cs="Century Schoolbook"/>
          <w:i/>
          <w:iCs/>
          <w:sz w:val="20"/>
          <w:szCs w:val="20"/>
          <w:lang w:val="en-US" w:eastAsia="en-US"/>
        </w:rPr>
        <w:t>May I leave a message?</w:t>
      </w:r>
    </w:p>
    <w:p w:rsidR="000139BA" w:rsidRDefault="000139BA" w:rsidP="009438B6">
      <w:pPr>
        <w:tabs>
          <w:tab w:val="left" w:pos="7020"/>
        </w:tabs>
        <w:spacing w:line="240" w:lineRule="auto"/>
        <w:jc w:val="both"/>
        <w:rPr>
          <w:rFonts w:ascii="Times New Roman" w:hAnsi="Times New Roman"/>
          <w:sz w:val="24"/>
          <w:szCs w:val="24"/>
        </w:rPr>
      </w:pPr>
    </w:p>
    <w:p w:rsidR="00AB01FD" w:rsidRPr="00AB01FD" w:rsidRDefault="00AB01FD" w:rsidP="009438B6">
      <w:pPr>
        <w:tabs>
          <w:tab w:val="left" w:pos="7020"/>
        </w:tabs>
        <w:spacing w:line="240" w:lineRule="auto"/>
        <w:jc w:val="both"/>
        <w:rPr>
          <w:rFonts w:ascii="Times New Roman" w:hAnsi="Times New Roman"/>
          <w:b/>
          <w:sz w:val="24"/>
          <w:szCs w:val="24"/>
        </w:rPr>
      </w:pPr>
      <w:r w:rsidRPr="00AB01FD">
        <w:rPr>
          <w:rFonts w:ascii="Times New Roman" w:hAnsi="Times New Roman"/>
          <w:b/>
          <w:sz w:val="24"/>
          <w:szCs w:val="24"/>
        </w:rPr>
        <w:t>Грамматическая сторона речи</w:t>
      </w:r>
    </w:p>
    <w:p w:rsidR="00AB01FD" w:rsidRPr="00AB01FD" w:rsidRDefault="00AB01FD" w:rsidP="00AB01FD">
      <w:pPr>
        <w:spacing w:before="180" w:after="180" w:line="240" w:lineRule="auto"/>
        <w:ind w:left="40" w:firstLine="340"/>
        <w:jc w:val="both"/>
        <w:rPr>
          <w:rFonts w:ascii="Times New Roman" w:hAnsi="Times New Roman"/>
          <w:sz w:val="24"/>
          <w:szCs w:val="24"/>
        </w:rPr>
      </w:pPr>
      <w:r w:rsidRPr="00AB01FD">
        <w:rPr>
          <w:rFonts w:ascii="Century Schoolbook" w:hAnsi="Century Schoolbook" w:cs="Century Schoolbook"/>
          <w:sz w:val="20"/>
          <w:szCs w:val="20"/>
          <w:lang w:val="en-US" w:eastAsia="en-US"/>
        </w:rPr>
        <w:t xml:space="preserve">I. </w:t>
      </w:r>
      <w:r w:rsidRPr="00AB01FD">
        <w:rPr>
          <w:rFonts w:ascii="Century Schoolbook" w:hAnsi="Century Schoolbook" w:cs="Century Schoolbook"/>
          <w:sz w:val="20"/>
          <w:szCs w:val="20"/>
        </w:rPr>
        <w:t>Морфология</w:t>
      </w:r>
    </w:p>
    <w:p w:rsidR="00AB01FD" w:rsidRPr="00AB01FD" w:rsidRDefault="00AB01FD" w:rsidP="00AB01FD">
      <w:pPr>
        <w:numPr>
          <w:ilvl w:val="2"/>
          <w:numId w:val="4"/>
        </w:numPr>
        <w:tabs>
          <w:tab w:val="left" w:pos="620"/>
        </w:tabs>
        <w:spacing w:before="180" w:after="0" w:line="254" w:lineRule="exact"/>
        <w:ind w:left="40" w:firstLine="340"/>
        <w:jc w:val="both"/>
        <w:rPr>
          <w:rFonts w:ascii="Century Schoolbook" w:hAnsi="Century Schoolbook" w:cs="Century Schoolbook"/>
          <w:sz w:val="20"/>
          <w:szCs w:val="20"/>
        </w:rPr>
      </w:pPr>
      <w:r w:rsidRPr="00AB01FD">
        <w:rPr>
          <w:rFonts w:ascii="Century Schoolbook" w:hAnsi="Century Schoolbook" w:cs="Century Schoolbook"/>
          <w:sz w:val="20"/>
          <w:szCs w:val="20"/>
        </w:rPr>
        <w:lastRenderedPageBreak/>
        <w:t>Имя существительное</w:t>
      </w:r>
    </w:p>
    <w:p w:rsidR="00AB01FD" w:rsidRPr="00AB01FD" w:rsidRDefault="00AB01FD" w:rsidP="00AB01FD">
      <w:pPr>
        <w:numPr>
          <w:ilvl w:val="0"/>
          <w:numId w:val="6"/>
        </w:numPr>
        <w:tabs>
          <w:tab w:val="left" w:pos="659"/>
        </w:tabs>
        <w:spacing w:after="0" w:line="254" w:lineRule="exact"/>
        <w:ind w:left="40" w:right="20" w:firstLine="340"/>
        <w:jc w:val="both"/>
        <w:rPr>
          <w:rFonts w:ascii="Century Schoolbook" w:hAnsi="Century Schoolbook" w:cs="Century Schoolbook"/>
          <w:sz w:val="20"/>
          <w:szCs w:val="20"/>
        </w:rPr>
      </w:pPr>
      <w:r w:rsidRPr="00AB01FD">
        <w:rPr>
          <w:rFonts w:ascii="Century Schoolbook" w:hAnsi="Century Schoolbook" w:cs="Century Schoolbook"/>
          <w:sz w:val="20"/>
          <w:szCs w:val="20"/>
        </w:rPr>
        <w:t>притяжательный падеж неодушевлённых имён сущест</w:t>
      </w:r>
      <w:r w:rsidRPr="00AB01FD">
        <w:rPr>
          <w:rFonts w:ascii="Century Schoolbook" w:hAnsi="Century Schoolbook" w:cs="Century Schoolbook"/>
          <w:sz w:val="20"/>
          <w:szCs w:val="20"/>
        </w:rPr>
        <w:softHyphen/>
        <w:t>вительных</w:t>
      </w:r>
      <w:r w:rsidRPr="00AB01FD">
        <w:rPr>
          <w:rFonts w:ascii="Century Schoolbook" w:hAnsi="Century Schoolbook" w:cs="Century Schoolbook"/>
          <w:i/>
          <w:iCs/>
          <w:sz w:val="20"/>
          <w:szCs w:val="20"/>
        </w:rPr>
        <w:t xml:space="preserve"> </w:t>
      </w:r>
      <w:r w:rsidRPr="00AB01FD">
        <w:rPr>
          <w:rFonts w:ascii="Century Schoolbook" w:hAnsi="Century Schoolbook" w:cs="Century Schoolbook"/>
          <w:i/>
          <w:iCs/>
          <w:sz w:val="20"/>
          <w:szCs w:val="20"/>
          <w:lang w:eastAsia="en-US"/>
        </w:rPr>
        <w:t>(</w:t>
      </w:r>
      <w:r w:rsidRPr="00AB01FD">
        <w:rPr>
          <w:rFonts w:ascii="Century Schoolbook" w:hAnsi="Century Schoolbook" w:cs="Century Schoolbook"/>
          <w:i/>
          <w:iCs/>
          <w:sz w:val="20"/>
          <w:szCs w:val="20"/>
          <w:lang w:val="en-US" w:eastAsia="en-US"/>
        </w:rPr>
        <w:t>the</w:t>
      </w:r>
      <w:r w:rsidRPr="00AB01FD">
        <w:rPr>
          <w:rFonts w:ascii="Century Schoolbook" w:hAnsi="Century Schoolbook" w:cs="Century Schoolbook"/>
          <w:i/>
          <w:iCs/>
          <w:sz w:val="20"/>
          <w:szCs w:val="20"/>
          <w:lang w:eastAsia="en-US"/>
        </w:rPr>
        <w:t xml:space="preserve"> </w:t>
      </w:r>
      <w:r w:rsidRPr="00AB01FD">
        <w:rPr>
          <w:rFonts w:ascii="Century Schoolbook" w:hAnsi="Century Schoolbook" w:cs="Century Schoolbook"/>
          <w:i/>
          <w:iCs/>
          <w:sz w:val="20"/>
          <w:szCs w:val="20"/>
          <w:lang w:val="en-US" w:eastAsia="en-US"/>
        </w:rPr>
        <w:t>country</w:t>
      </w:r>
      <w:r w:rsidRPr="00AB01FD">
        <w:rPr>
          <w:rFonts w:ascii="Century Schoolbook" w:hAnsi="Century Schoolbook" w:cs="Century Schoolbook"/>
          <w:i/>
          <w:iCs/>
          <w:sz w:val="20"/>
          <w:szCs w:val="20"/>
          <w:lang w:eastAsia="en-US"/>
        </w:rPr>
        <w:t>'</w:t>
      </w:r>
      <w:r w:rsidRPr="00AB01FD">
        <w:rPr>
          <w:rFonts w:ascii="Century Schoolbook" w:hAnsi="Century Schoolbook" w:cs="Century Schoolbook"/>
          <w:i/>
          <w:iCs/>
          <w:sz w:val="20"/>
          <w:szCs w:val="20"/>
          <w:lang w:val="en-US" w:eastAsia="en-US"/>
        </w:rPr>
        <w:t>s</w:t>
      </w:r>
      <w:r w:rsidRPr="00AB01FD">
        <w:rPr>
          <w:rFonts w:ascii="Century Schoolbook" w:hAnsi="Century Schoolbook" w:cs="Century Schoolbook"/>
          <w:i/>
          <w:iCs/>
          <w:sz w:val="20"/>
          <w:szCs w:val="20"/>
          <w:lang w:eastAsia="en-US"/>
        </w:rPr>
        <w:t xml:space="preserve"> </w:t>
      </w:r>
      <w:r w:rsidRPr="00AB01FD">
        <w:rPr>
          <w:rFonts w:ascii="Century Schoolbook" w:hAnsi="Century Schoolbook" w:cs="Century Schoolbook"/>
          <w:i/>
          <w:iCs/>
          <w:sz w:val="20"/>
          <w:szCs w:val="20"/>
          <w:lang w:val="en-US" w:eastAsia="en-US"/>
        </w:rPr>
        <w:t>government</w:t>
      </w:r>
      <w:r w:rsidRPr="00AB01FD">
        <w:rPr>
          <w:rFonts w:ascii="Century Schoolbook" w:hAnsi="Century Schoolbook" w:cs="Century Schoolbook"/>
          <w:i/>
          <w:iCs/>
          <w:sz w:val="20"/>
          <w:szCs w:val="20"/>
          <w:lang w:eastAsia="en-US"/>
        </w:rPr>
        <w:t xml:space="preserve">, </w:t>
      </w:r>
      <w:r w:rsidRPr="00AB01FD">
        <w:rPr>
          <w:rFonts w:ascii="Century Schoolbook" w:hAnsi="Century Schoolbook" w:cs="Century Schoolbook"/>
          <w:i/>
          <w:iCs/>
          <w:sz w:val="20"/>
          <w:szCs w:val="20"/>
          <w:lang w:val="en-US" w:eastAsia="en-US"/>
        </w:rPr>
        <w:t>yesterday</w:t>
      </w:r>
      <w:r w:rsidRPr="00AB01FD">
        <w:rPr>
          <w:rFonts w:ascii="Century Schoolbook" w:hAnsi="Century Schoolbook" w:cs="Century Schoolbook"/>
          <w:i/>
          <w:iCs/>
          <w:sz w:val="20"/>
          <w:szCs w:val="20"/>
          <w:lang w:eastAsia="en-US"/>
        </w:rPr>
        <w:t>'</w:t>
      </w:r>
      <w:r w:rsidRPr="00AB01FD">
        <w:rPr>
          <w:rFonts w:ascii="Century Schoolbook" w:hAnsi="Century Schoolbook" w:cs="Century Schoolbook"/>
          <w:i/>
          <w:iCs/>
          <w:sz w:val="20"/>
          <w:szCs w:val="20"/>
          <w:lang w:val="en-US" w:eastAsia="en-US"/>
        </w:rPr>
        <w:t>s</w:t>
      </w:r>
      <w:r w:rsidRPr="00AB01FD">
        <w:rPr>
          <w:rFonts w:ascii="Century Schoolbook" w:hAnsi="Century Schoolbook" w:cs="Century Schoolbook"/>
          <w:i/>
          <w:iCs/>
          <w:sz w:val="20"/>
          <w:szCs w:val="20"/>
          <w:lang w:eastAsia="en-US"/>
        </w:rPr>
        <w:t xml:space="preserve"> </w:t>
      </w:r>
      <w:r w:rsidRPr="00AB01FD">
        <w:rPr>
          <w:rFonts w:ascii="Century Schoolbook" w:hAnsi="Century Schoolbook" w:cs="Century Schoolbook"/>
          <w:i/>
          <w:iCs/>
          <w:sz w:val="20"/>
          <w:szCs w:val="20"/>
          <w:lang w:val="en-US" w:eastAsia="en-US"/>
        </w:rPr>
        <w:t>newspaper</w:t>
      </w:r>
      <w:r w:rsidRPr="00AB01FD">
        <w:rPr>
          <w:rFonts w:ascii="Century Schoolbook" w:hAnsi="Century Schoolbook" w:cs="Century Schoolbook"/>
          <w:i/>
          <w:iCs/>
          <w:sz w:val="20"/>
          <w:szCs w:val="20"/>
          <w:lang w:eastAsia="en-US"/>
        </w:rPr>
        <w:t>).</w:t>
      </w:r>
    </w:p>
    <w:p w:rsidR="00AB01FD" w:rsidRPr="00AB01FD" w:rsidRDefault="00AB01FD" w:rsidP="00AB01FD">
      <w:pPr>
        <w:numPr>
          <w:ilvl w:val="1"/>
          <w:numId w:val="6"/>
        </w:numPr>
        <w:tabs>
          <w:tab w:val="left" w:pos="630"/>
        </w:tabs>
        <w:spacing w:after="0" w:line="254" w:lineRule="exact"/>
        <w:ind w:left="40" w:firstLine="340"/>
        <w:jc w:val="both"/>
        <w:rPr>
          <w:rFonts w:ascii="Century Schoolbook" w:hAnsi="Century Schoolbook" w:cs="Century Schoolbook"/>
          <w:sz w:val="20"/>
          <w:szCs w:val="20"/>
        </w:rPr>
      </w:pPr>
      <w:r w:rsidRPr="00AB01FD">
        <w:rPr>
          <w:rFonts w:ascii="Century Schoolbook" w:hAnsi="Century Schoolbook" w:cs="Century Schoolbook"/>
          <w:sz w:val="20"/>
          <w:szCs w:val="20"/>
        </w:rPr>
        <w:t>Имя прилагательное</w:t>
      </w:r>
    </w:p>
    <w:p w:rsidR="00AB01FD" w:rsidRPr="00AB01FD" w:rsidRDefault="00AB01FD" w:rsidP="00AB01FD">
      <w:pPr>
        <w:numPr>
          <w:ilvl w:val="0"/>
          <w:numId w:val="6"/>
        </w:numPr>
        <w:tabs>
          <w:tab w:val="left" w:pos="669"/>
        </w:tabs>
        <w:spacing w:after="0" w:line="254" w:lineRule="exact"/>
        <w:ind w:left="40" w:right="20" w:firstLine="340"/>
        <w:jc w:val="both"/>
        <w:rPr>
          <w:rFonts w:ascii="Century Schoolbook" w:hAnsi="Century Schoolbook" w:cs="Century Schoolbook"/>
          <w:sz w:val="20"/>
          <w:szCs w:val="20"/>
        </w:rPr>
      </w:pPr>
      <w:r w:rsidRPr="00AB01FD">
        <w:rPr>
          <w:rFonts w:ascii="Century Schoolbook" w:hAnsi="Century Schoolbook" w:cs="Century Schoolbook"/>
          <w:sz w:val="20"/>
          <w:szCs w:val="20"/>
        </w:rPr>
        <w:t>функционирование субстантивированных имён прила</w:t>
      </w:r>
      <w:r w:rsidRPr="00AB01FD">
        <w:rPr>
          <w:rFonts w:ascii="Century Schoolbook" w:hAnsi="Century Schoolbook" w:cs="Century Schoolbook"/>
          <w:sz w:val="20"/>
          <w:szCs w:val="20"/>
        </w:rPr>
        <w:softHyphen/>
        <w:t>гательных в английском языке</w:t>
      </w:r>
      <w:r w:rsidRPr="00AB01FD">
        <w:rPr>
          <w:rFonts w:ascii="Century Schoolbook" w:hAnsi="Century Schoolbook" w:cs="Century Schoolbook"/>
          <w:i/>
          <w:iCs/>
          <w:sz w:val="20"/>
          <w:szCs w:val="20"/>
        </w:rPr>
        <w:t xml:space="preserve"> </w:t>
      </w:r>
      <w:r w:rsidRPr="00AB01FD">
        <w:rPr>
          <w:rFonts w:ascii="Century Schoolbook" w:hAnsi="Century Schoolbook" w:cs="Century Schoolbook"/>
          <w:i/>
          <w:iCs/>
          <w:sz w:val="20"/>
          <w:szCs w:val="20"/>
          <w:lang w:eastAsia="en-US"/>
        </w:rPr>
        <w:t>(</w:t>
      </w:r>
      <w:r w:rsidRPr="00AB01FD">
        <w:rPr>
          <w:rFonts w:ascii="Century Schoolbook" w:hAnsi="Century Schoolbook" w:cs="Century Schoolbook"/>
          <w:i/>
          <w:iCs/>
          <w:sz w:val="20"/>
          <w:szCs w:val="20"/>
          <w:lang w:val="en-US" w:eastAsia="en-US"/>
        </w:rPr>
        <w:t>The</w:t>
      </w:r>
      <w:r w:rsidRPr="00AB01FD">
        <w:rPr>
          <w:rFonts w:ascii="Century Schoolbook" w:hAnsi="Century Schoolbook" w:cs="Century Schoolbook"/>
          <w:i/>
          <w:iCs/>
          <w:sz w:val="20"/>
          <w:szCs w:val="20"/>
          <w:lang w:eastAsia="en-US"/>
        </w:rPr>
        <w:t xml:space="preserve"> </w:t>
      </w:r>
      <w:r w:rsidRPr="00AB01FD">
        <w:rPr>
          <w:rFonts w:ascii="Century Schoolbook" w:hAnsi="Century Schoolbook" w:cs="Century Schoolbook"/>
          <w:i/>
          <w:iCs/>
          <w:sz w:val="20"/>
          <w:szCs w:val="20"/>
          <w:lang w:val="en-US" w:eastAsia="en-US"/>
        </w:rPr>
        <w:t>rich</w:t>
      </w:r>
      <w:r w:rsidRPr="00AB01FD">
        <w:rPr>
          <w:rFonts w:ascii="Century Schoolbook" w:hAnsi="Century Schoolbook" w:cs="Century Schoolbook"/>
          <w:i/>
          <w:iCs/>
          <w:sz w:val="20"/>
          <w:szCs w:val="20"/>
          <w:lang w:eastAsia="en-US"/>
        </w:rPr>
        <w:t xml:space="preserve"> </w:t>
      </w:r>
      <w:r w:rsidRPr="00AB01FD">
        <w:rPr>
          <w:rFonts w:ascii="Century Schoolbook" w:hAnsi="Century Schoolbook" w:cs="Century Schoolbook"/>
          <w:i/>
          <w:iCs/>
          <w:sz w:val="20"/>
          <w:szCs w:val="20"/>
          <w:lang w:val="en-US" w:eastAsia="en-US"/>
        </w:rPr>
        <w:t>also</w:t>
      </w:r>
      <w:r w:rsidRPr="00AB01FD">
        <w:rPr>
          <w:rFonts w:ascii="Century Schoolbook" w:hAnsi="Century Schoolbook" w:cs="Century Schoolbook"/>
          <w:i/>
          <w:iCs/>
          <w:sz w:val="20"/>
          <w:szCs w:val="20"/>
          <w:lang w:eastAsia="en-US"/>
        </w:rPr>
        <w:t xml:space="preserve"> </w:t>
      </w:r>
      <w:r w:rsidRPr="00AB01FD">
        <w:rPr>
          <w:rFonts w:ascii="Century Schoolbook" w:hAnsi="Century Schoolbook" w:cs="Century Schoolbook"/>
          <w:i/>
          <w:iCs/>
          <w:sz w:val="20"/>
          <w:szCs w:val="20"/>
          <w:lang w:val="en-US" w:eastAsia="en-US"/>
        </w:rPr>
        <w:t>cry</w:t>
      </w:r>
      <w:r w:rsidRPr="00AB01FD">
        <w:rPr>
          <w:rFonts w:ascii="Century Schoolbook" w:hAnsi="Century Schoolbook" w:cs="Century Schoolbook"/>
          <w:i/>
          <w:iCs/>
          <w:sz w:val="20"/>
          <w:szCs w:val="20"/>
          <w:lang w:eastAsia="en-US"/>
        </w:rPr>
        <w:t xml:space="preserve">. </w:t>
      </w:r>
      <w:r w:rsidRPr="00AB01FD">
        <w:rPr>
          <w:rFonts w:ascii="Century Schoolbook" w:hAnsi="Century Schoolbook" w:cs="Century Schoolbook"/>
          <w:i/>
          <w:iCs/>
          <w:sz w:val="20"/>
          <w:szCs w:val="20"/>
          <w:lang w:val="en-US" w:eastAsia="en-US"/>
        </w:rPr>
        <w:t>The blind are taught at this school.)-,</w:t>
      </w:r>
    </w:p>
    <w:p w:rsidR="00AB01FD" w:rsidRDefault="00AB01FD" w:rsidP="00AB01FD">
      <w:pPr>
        <w:tabs>
          <w:tab w:val="left" w:pos="7020"/>
        </w:tabs>
        <w:spacing w:line="240" w:lineRule="auto"/>
        <w:jc w:val="both"/>
        <w:rPr>
          <w:rFonts w:ascii="Century Schoolbook" w:hAnsi="Century Schoolbook" w:cs="Century Schoolbook"/>
          <w:i/>
          <w:iCs/>
          <w:sz w:val="20"/>
          <w:szCs w:val="20"/>
          <w:lang w:eastAsia="en-US"/>
        </w:rPr>
      </w:pPr>
      <w:r w:rsidRPr="00AB01FD">
        <w:rPr>
          <w:rFonts w:ascii="Century Schoolbook" w:hAnsi="Century Schoolbook" w:cs="Century Schoolbook"/>
          <w:sz w:val="20"/>
          <w:szCs w:val="20"/>
        </w:rPr>
        <w:t>способы наименования наций, их представителей и языков с помощью существительных, субстантивированных и несубстантивированных прилагательных</w:t>
      </w:r>
      <w:r w:rsidRPr="00AB01FD">
        <w:rPr>
          <w:rFonts w:ascii="Century Schoolbook" w:hAnsi="Century Schoolbook" w:cs="Century Schoolbook"/>
          <w:i/>
          <w:iCs/>
          <w:sz w:val="20"/>
          <w:szCs w:val="20"/>
        </w:rPr>
        <w:t xml:space="preserve"> </w:t>
      </w:r>
      <w:r w:rsidRPr="00AB01FD">
        <w:rPr>
          <w:rFonts w:ascii="Century Schoolbook" w:hAnsi="Century Schoolbook" w:cs="Century Schoolbook"/>
          <w:i/>
          <w:iCs/>
          <w:sz w:val="20"/>
          <w:szCs w:val="20"/>
          <w:lang w:eastAsia="en-US"/>
        </w:rPr>
        <w:t>(</w:t>
      </w:r>
      <w:r w:rsidRPr="00AB01FD">
        <w:rPr>
          <w:rFonts w:ascii="Century Schoolbook" w:hAnsi="Century Schoolbook" w:cs="Century Schoolbook"/>
          <w:i/>
          <w:iCs/>
          <w:sz w:val="20"/>
          <w:szCs w:val="20"/>
          <w:lang w:val="en-US" w:eastAsia="en-US"/>
        </w:rPr>
        <w:t>The</w:t>
      </w:r>
      <w:r w:rsidRPr="00AB01FD">
        <w:rPr>
          <w:rFonts w:ascii="Century Schoolbook" w:hAnsi="Century Schoolbook" w:cs="Century Schoolbook"/>
          <w:i/>
          <w:iCs/>
          <w:sz w:val="20"/>
          <w:szCs w:val="20"/>
          <w:lang w:eastAsia="en-US"/>
        </w:rPr>
        <w:t xml:space="preserve"> </w:t>
      </w:r>
      <w:r w:rsidRPr="00AB01FD">
        <w:rPr>
          <w:rFonts w:ascii="Century Schoolbook" w:hAnsi="Century Schoolbook" w:cs="Century Schoolbook"/>
          <w:i/>
          <w:iCs/>
          <w:sz w:val="20"/>
          <w:szCs w:val="20"/>
          <w:lang w:val="en-US" w:eastAsia="en-US"/>
        </w:rPr>
        <w:t>English</w:t>
      </w:r>
      <w:r w:rsidRPr="00AB01FD">
        <w:rPr>
          <w:rFonts w:ascii="Century Schoolbook" w:hAnsi="Century Schoolbook" w:cs="Century Schoolbook"/>
          <w:i/>
          <w:iCs/>
          <w:sz w:val="20"/>
          <w:szCs w:val="20"/>
          <w:lang w:eastAsia="en-US"/>
        </w:rPr>
        <w:t xml:space="preserve"> </w:t>
      </w:r>
      <w:r w:rsidRPr="00AB01FD">
        <w:rPr>
          <w:rFonts w:ascii="Century Schoolbook" w:hAnsi="Century Schoolbook" w:cs="Century Schoolbook"/>
          <w:i/>
          <w:iCs/>
          <w:sz w:val="20"/>
          <w:szCs w:val="20"/>
          <w:lang w:val="en-US" w:eastAsia="en-US"/>
        </w:rPr>
        <w:t>are</w:t>
      </w:r>
      <w:r w:rsidRPr="00AB01FD">
        <w:rPr>
          <w:rFonts w:ascii="Century Schoolbook" w:hAnsi="Century Schoolbook" w:cs="Century Schoolbook"/>
          <w:i/>
          <w:iCs/>
          <w:sz w:val="20"/>
          <w:szCs w:val="20"/>
          <w:lang w:eastAsia="en-US"/>
        </w:rPr>
        <w:t xml:space="preserve"> </w:t>
      </w:r>
      <w:r w:rsidRPr="00AB01FD">
        <w:rPr>
          <w:rFonts w:ascii="Century Schoolbook" w:hAnsi="Century Schoolbook" w:cs="Century Schoolbook"/>
          <w:i/>
          <w:iCs/>
          <w:sz w:val="20"/>
          <w:szCs w:val="20"/>
          <w:lang w:val="en-US" w:eastAsia="en-US"/>
        </w:rPr>
        <w:t>great</w:t>
      </w:r>
      <w:r w:rsidRPr="00AB01FD">
        <w:rPr>
          <w:rFonts w:ascii="Century Schoolbook" w:hAnsi="Century Schoolbook" w:cs="Century Schoolbook"/>
          <w:i/>
          <w:iCs/>
          <w:sz w:val="20"/>
          <w:szCs w:val="20"/>
          <w:lang w:eastAsia="en-US"/>
        </w:rPr>
        <w:t xml:space="preserve"> </w:t>
      </w:r>
      <w:r w:rsidRPr="00AB01FD">
        <w:rPr>
          <w:rFonts w:ascii="Century Schoolbook" w:hAnsi="Century Schoolbook" w:cs="Century Schoolbook"/>
          <w:i/>
          <w:iCs/>
          <w:sz w:val="20"/>
          <w:szCs w:val="20"/>
          <w:lang w:val="en-US" w:eastAsia="en-US"/>
        </w:rPr>
        <w:t>lovers</w:t>
      </w:r>
      <w:r w:rsidRPr="00AB01FD">
        <w:rPr>
          <w:rFonts w:ascii="Century Schoolbook" w:hAnsi="Century Schoolbook" w:cs="Century Schoolbook"/>
          <w:i/>
          <w:iCs/>
          <w:sz w:val="20"/>
          <w:szCs w:val="20"/>
          <w:lang w:eastAsia="en-US"/>
        </w:rPr>
        <w:t xml:space="preserve"> </w:t>
      </w:r>
      <w:r w:rsidRPr="00AB01FD">
        <w:rPr>
          <w:rFonts w:ascii="Century Schoolbook" w:hAnsi="Century Schoolbook" w:cs="Century Schoolbook"/>
          <w:i/>
          <w:iCs/>
          <w:sz w:val="20"/>
          <w:szCs w:val="20"/>
          <w:lang w:val="en-US" w:eastAsia="en-US"/>
        </w:rPr>
        <w:t>of</w:t>
      </w:r>
      <w:r w:rsidRPr="00AB01FD">
        <w:rPr>
          <w:rFonts w:ascii="Century Schoolbook" w:hAnsi="Century Schoolbook" w:cs="Century Schoolbook"/>
          <w:i/>
          <w:iCs/>
          <w:sz w:val="20"/>
          <w:szCs w:val="20"/>
          <w:lang w:eastAsia="en-US"/>
        </w:rPr>
        <w:t xml:space="preserve"> </w:t>
      </w:r>
      <w:r w:rsidRPr="00AB01FD">
        <w:rPr>
          <w:rFonts w:ascii="Century Schoolbook" w:hAnsi="Century Schoolbook" w:cs="Century Schoolbook"/>
          <w:i/>
          <w:iCs/>
          <w:sz w:val="20"/>
          <w:szCs w:val="20"/>
          <w:lang w:val="en-US" w:eastAsia="en-US"/>
        </w:rPr>
        <w:t>sport</w:t>
      </w:r>
      <w:r w:rsidRPr="00AB01FD">
        <w:rPr>
          <w:rFonts w:ascii="Century Schoolbook" w:hAnsi="Century Schoolbook" w:cs="Century Schoolbook"/>
          <w:i/>
          <w:iCs/>
          <w:sz w:val="20"/>
          <w:szCs w:val="20"/>
          <w:lang w:eastAsia="en-US"/>
        </w:rPr>
        <w:t xml:space="preserve">. </w:t>
      </w:r>
      <w:r w:rsidRPr="00AB01FD">
        <w:rPr>
          <w:rFonts w:ascii="Century Schoolbook" w:hAnsi="Century Schoolbook" w:cs="Century Schoolbook"/>
          <w:i/>
          <w:iCs/>
          <w:sz w:val="20"/>
          <w:szCs w:val="20"/>
          <w:lang w:val="en-US" w:eastAsia="en-US"/>
        </w:rPr>
        <w:t>He is English, not Spanish. They speak Dutch.</w:t>
      </w:r>
      <w:r w:rsidR="004B0C6F">
        <w:rPr>
          <w:rFonts w:ascii="Century Schoolbook" w:hAnsi="Century Schoolbook" w:cs="Century Schoolbook"/>
          <w:i/>
          <w:iCs/>
          <w:sz w:val="20"/>
          <w:szCs w:val="20"/>
          <w:lang w:eastAsia="en-US"/>
        </w:rPr>
        <w:t>)</w:t>
      </w:r>
    </w:p>
    <w:p w:rsidR="004B0C6F" w:rsidRPr="004B0C6F" w:rsidRDefault="004B0C6F" w:rsidP="004B0C6F">
      <w:pPr>
        <w:numPr>
          <w:ilvl w:val="0"/>
          <w:numId w:val="4"/>
        </w:numPr>
        <w:tabs>
          <w:tab w:val="left" w:pos="625"/>
        </w:tabs>
        <w:spacing w:after="0" w:line="254" w:lineRule="exact"/>
        <w:ind w:left="40" w:firstLine="340"/>
        <w:jc w:val="both"/>
        <w:rPr>
          <w:rFonts w:ascii="Century Schoolbook" w:hAnsi="Century Schoolbook" w:cs="Century Schoolbook"/>
          <w:sz w:val="20"/>
          <w:szCs w:val="20"/>
        </w:rPr>
      </w:pPr>
      <w:r w:rsidRPr="004B0C6F">
        <w:rPr>
          <w:rFonts w:ascii="Century Schoolbook" w:hAnsi="Century Schoolbook" w:cs="Century Schoolbook"/>
          <w:sz w:val="20"/>
          <w:szCs w:val="20"/>
        </w:rPr>
        <w:t>Наречие</w:t>
      </w:r>
    </w:p>
    <w:p w:rsidR="004B0C6F" w:rsidRPr="004B0C6F" w:rsidRDefault="004B0C6F" w:rsidP="004B0C6F">
      <w:pPr>
        <w:numPr>
          <w:ilvl w:val="0"/>
          <w:numId w:val="6"/>
        </w:numPr>
        <w:tabs>
          <w:tab w:val="left" w:pos="664"/>
        </w:tabs>
        <w:spacing w:after="0" w:line="254" w:lineRule="exact"/>
        <w:ind w:left="40" w:right="40" w:firstLine="340"/>
        <w:jc w:val="both"/>
        <w:rPr>
          <w:rFonts w:ascii="Century Schoolbook" w:hAnsi="Century Schoolbook" w:cs="Century Schoolbook"/>
          <w:sz w:val="20"/>
          <w:szCs w:val="20"/>
        </w:rPr>
      </w:pPr>
      <w:r w:rsidRPr="004B0C6F">
        <w:rPr>
          <w:rFonts w:ascii="Century Schoolbook" w:hAnsi="Century Schoolbook" w:cs="Century Schoolbook"/>
          <w:sz w:val="20"/>
          <w:szCs w:val="20"/>
        </w:rPr>
        <w:t>функционирование наречий в языке в качестве обстоя</w:t>
      </w:r>
      <w:r w:rsidRPr="004B0C6F">
        <w:rPr>
          <w:rFonts w:ascii="Century Schoolbook" w:hAnsi="Century Schoolbook" w:cs="Century Schoolbook"/>
          <w:sz w:val="20"/>
          <w:szCs w:val="20"/>
        </w:rPr>
        <w:softHyphen/>
        <w:t>тельств времени, места, образа действия и степени;</w:t>
      </w:r>
    </w:p>
    <w:p w:rsidR="004B0C6F" w:rsidRPr="004B0C6F" w:rsidRDefault="004B0C6F" w:rsidP="004B0C6F">
      <w:pPr>
        <w:numPr>
          <w:ilvl w:val="0"/>
          <w:numId w:val="6"/>
        </w:numPr>
        <w:tabs>
          <w:tab w:val="left" w:pos="731"/>
        </w:tabs>
        <w:spacing w:after="0" w:line="254" w:lineRule="exact"/>
        <w:ind w:left="40" w:right="40" w:firstLine="340"/>
        <w:jc w:val="both"/>
        <w:rPr>
          <w:rFonts w:ascii="Century Schoolbook" w:hAnsi="Century Schoolbook" w:cs="Century Schoolbook"/>
          <w:sz w:val="20"/>
          <w:szCs w:val="20"/>
        </w:rPr>
      </w:pPr>
      <w:r w:rsidRPr="004B0C6F">
        <w:rPr>
          <w:rFonts w:ascii="Century Schoolbook" w:hAnsi="Century Schoolbook" w:cs="Century Schoolbook"/>
          <w:sz w:val="20"/>
          <w:szCs w:val="20"/>
        </w:rPr>
        <w:t>особенности орфографии наречий, образованных от имён прилагательных (</w:t>
      </w:r>
      <w:r w:rsidRPr="004B0C6F">
        <w:rPr>
          <w:rFonts w:ascii="Century Schoolbook" w:hAnsi="Century Schoolbook" w:cs="Century Schoolbook"/>
          <w:i/>
          <w:iCs/>
          <w:sz w:val="20"/>
          <w:szCs w:val="20"/>
          <w:lang w:val="en-US" w:eastAsia="en-US"/>
        </w:rPr>
        <w:t>happy</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rPr>
        <w:t>—</w:t>
      </w:r>
      <w:r w:rsidRPr="004B0C6F">
        <w:rPr>
          <w:rFonts w:ascii="Century Schoolbook" w:hAnsi="Century Schoolbook" w:cs="Century Schoolbook"/>
          <w:i/>
          <w:iCs/>
          <w:sz w:val="20"/>
          <w:szCs w:val="20"/>
          <w:lang w:val="en-US" w:eastAsia="en-US"/>
        </w:rPr>
        <w:t>happily</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simple</w:t>
      </w:r>
      <w:r w:rsidRPr="004B0C6F">
        <w:rPr>
          <w:rFonts w:ascii="Century Schoolbook" w:hAnsi="Century Schoolbook" w:cs="Century Schoolbook"/>
          <w:i/>
          <w:iCs/>
          <w:sz w:val="20"/>
          <w:szCs w:val="20"/>
        </w:rPr>
        <w:t>—</w:t>
      </w:r>
      <w:r w:rsidRPr="004B0C6F">
        <w:rPr>
          <w:rFonts w:ascii="Century Schoolbook" w:hAnsi="Century Schoolbook" w:cs="Century Schoolbook"/>
          <w:i/>
          <w:iCs/>
          <w:sz w:val="20"/>
          <w:szCs w:val="20"/>
          <w:lang w:val="en-US" w:eastAsia="en-US"/>
        </w:rPr>
        <w:t>simply</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typi</w:t>
      </w:r>
      <w:r w:rsidRPr="004B0C6F">
        <w:rPr>
          <w:rFonts w:ascii="Century Schoolbook" w:hAnsi="Century Schoolbook" w:cs="Century Schoolbook"/>
          <w:i/>
          <w:iCs/>
          <w:sz w:val="20"/>
          <w:szCs w:val="20"/>
          <w:lang w:eastAsia="en-US"/>
        </w:rPr>
        <w:softHyphen/>
      </w:r>
      <w:r w:rsidRPr="004B0C6F">
        <w:rPr>
          <w:rFonts w:ascii="Century Schoolbook" w:hAnsi="Century Schoolbook" w:cs="Century Schoolbook"/>
          <w:i/>
          <w:iCs/>
          <w:sz w:val="20"/>
          <w:szCs w:val="20"/>
          <w:lang w:val="en-US" w:eastAsia="en-US"/>
        </w:rPr>
        <w:t>cal</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rPr>
        <w:t xml:space="preserve">— </w:t>
      </w:r>
      <w:r w:rsidRPr="004B0C6F">
        <w:rPr>
          <w:rFonts w:ascii="Century Schoolbook" w:hAnsi="Century Schoolbook" w:cs="Century Schoolbook"/>
          <w:i/>
          <w:iCs/>
          <w:sz w:val="20"/>
          <w:szCs w:val="20"/>
          <w:lang w:val="en-US" w:eastAsia="en-US"/>
        </w:rPr>
        <w:t>typically</w:t>
      </w:r>
      <w:r w:rsidRPr="004B0C6F">
        <w:rPr>
          <w:rFonts w:ascii="Century Schoolbook" w:hAnsi="Century Schoolbook" w:cs="Century Schoolbook"/>
          <w:i/>
          <w:iCs/>
          <w:sz w:val="20"/>
          <w:szCs w:val="20"/>
        </w:rPr>
        <w:t>);</w:t>
      </w:r>
    </w:p>
    <w:p w:rsidR="004B0C6F" w:rsidRPr="004B0C6F" w:rsidRDefault="004B0C6F" w:rsidP="004B0C6F">
      <w:pPr>
        <w:numPr>
          <w:ilvl w:val="0"/>
          <w:numId w:val="6"/>
        </w:numPr>
        <w:tabs>
          <w:tab w:val="left" w:pos="678"/>
        </w:tabs>
        <w:spacing w:after="0" w:line="254" w:lineRule="exact"/>
        <w:ind w:left="40" w:right="40" w:firstLine="340"/>
        <w:jc w:val="both"/>
        <w:rPr>
          <w:rFonts w:ascii="Century Schoolbook" w:hAnsi="Century Schoolbook" w:cs="Century Schoolbook"/>
          <w:sz w:val="20"/>
          <w:szCs w:val="20"/>
        </w:rPr>
      </w:pPr>
      <w:r w:rsidRPr="004B0C6F">
        <w:rPr>
          <w:rFonts w:ascii="Century Schoolbook" w:hAnsi="Century Schoolbook" w:cs="Century Schoolbook"/>
          <w:sz w:val="20"/>
          <w:szCs w:val="20"/>
        </w:rPr>
        <w:t>синтетический и аналитический способы образования степеней сравнения наречий (</w:t>
      </w:r>
      <w:r w:rsidRPr="004B0C6F">
        <w:rPr>
          <w:rFonts w:ascii="Century Schoolbook" w:hAnsi="Century Schoolbook" w:cs="Century Schoolbook"/>
          <w:i/>
          <w:iCs/>
          <w:sz w:val="20"/>
          <w:szCs w:val="20"/>
          <w:lang w:val="en-US" w:eastAsia="en-US"/>
        </w:rPr>
        <w:t>easily</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rPr>
        <w:t xml:space="preserve">— </w:t>
      </w:r>
      <w:r w:rsidRPr="004B0C6F">
        <w:rPr>
          <w:rFonts w:ascii="Century Schoolbook" w:hAnsi="Century Schoolbook" w:cs="Century Schoolbook"/>
          <w:i/>
          <w:iCs/>
          <w:sz w:val="20"/>
          <w:szCs w:val="20"/>
          <w:lang w:val="en-US" w:eastAsia="en-US"/>
        </w:rPr>
        <w:t>easier</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beautifully</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rPr>
        <w:t xml:space="preserve">— </w:t>
      </w:r>
      <w:r w:rsidRPr="004B0C6F">
        <w:rPr>
          <w:rFonts w:ascii="Century Schoolbook" w:hAnsi="Century Schoolbook" w:cs="Century Schoolbook"/>
          <w:i/>
          <w:iCs/>
          <w:sz w:val="20"/>
          <w:szCs w:val="20"/>
          <w:lang w:val="en-US" w:eastAsia="en-US"/>
        </w:rPr>
        <w:t>more</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beautifully</w:t>
      </w:r>
      <w:r w:rsidRPr="004B0C6F">
        <w:rPr>
          <w:rFonts w:ascii="Century Schoolbook" w:hAnsi="Century Schoolbook" w:cs="Century Schoolbook"/>
          <w:i/>
          <w:iCs/>
          <w:sz w:val="20"/>
          <w:szCs w:val="20"/>
          <w:lang w:eastAsia="en-US"/>
        </w:rPr>
        <w:t>);</w:t>
      </w:r>
    </w:p>
    <w:p w:rsidR="004B0C6F" w:rsidRPr="004B0C6F" w:rsidRDefault="004B0C6F" w:rsidP="004B0C6F">
      <w:pPr>
        <w:numPr>
          <w:ilvl w:val="0"/>
          <w:numId w:val="6"/>
        </w:numPr>
        <w:tabs>
          <w:tab w:val="left" w:pos="659"/>
        </w:tabs>
        <w:spacing w:after="0" w:line="254" w:lineRule="exact"/>
        <w:ind w:left="40" w:right="40" w:firstLine="340"/>
        <w:jc w:val="both"/>
        <w:rPr>
          <w:rFonts w:ascii="Century Schoolbook" w:hAnsi="Century Schoolbook" w:cs="Century Schoolbook"/>
          <w:sz w:val="20"/>
          <w:szCs w:val="20"/>
        </w:rPr>
      </w:pPr>
      <w:r>
        <w:rPr>
          <w:rFonts w:ascii="Century Schoolbook" w:hAnsi="Century Schoolbook" w:cs="Century Schoolbook"/>
          <w:sz w:val="20"/>
          <w:szCs w:val="20"/>
        </w:rPr>
        <w:t xml:space="preserve"> </w:t>
      </w:r>
      <w:r w:rsidRPr="004B0C6F">
        <w:rPr>
          <w:rFonts w:ascii="Century Schoolbook" w:hAnsi="Century Schoolbook" w:cs="Century Schoolbook"/>
          <w:sz w:val="20"/>
          <w:szCs w:val="20"/>
        </w:rPr>
        <w:t>супплетивные формы образования степеней сравнения наречий</w:t>
      </w:r>
      <w:r w:rsidRPr="004B0C6F">
        <w:rPr>
          <w:rFonts w:ascii="Century Schoolbook" w:hAnsi="Century Schoolbook" w:cs="Century Schoolbook"/>
          <w:i/>
          <w:iCs/>
          <w:sz w:val="20"/>
          <w:szCs w:val="20"/>
        </w:rPr>
        <w:t xml:space="preserve"> </w:t>
      </w:r>
      <w:r w:rsidRPr="004B0C6F">
        <w:rPr>
          <w:rFonts w:ascii="Century Schoolbook" w:hAnsi="Century Schoolbook" w:cs="Century Schoolbook"/>
          <w:i/>
          <w:iCs/>
          <w:sz w:val="20"/>
          <w:szCs w:val="20"/>
          <w:lang w:eastAsia="en-US"/>
        </w:rPr>
        <w:t>{</w:t>
      </w:r>
      <w:r w:rsidRPr="004B0C6F">
        <w:rPr>
          <w:rFonts w:ascii="Century Schoolbook" w:hAnsi="Century Schoolbook" w:cs="Century Schoolbook"/>
          <w:i/>
          <w:iCs/>
          <w:sz w:val="20"/>
          <w:szCs w:val="20"/>
          <w:lang w:val="en-US" w:eastAsia="en-US"/>
        </w:rPr>
        <w:t>well</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rPr>
        <w:t xml:space="preserve">- </w:t>
      </w:r>
      <w:r w:rsidRPr="004B0C6F">
        <w:rPr>
          <w:rFonts w:ascii="Century Schoolbook" w:hAnsi="Century Schoolbook" w:cs="Century Schoolbook"/>
          <w:i/>
          <w:iCs/>
          <w:sz w:val="20"/>
          <w:szCs w:val="20"/>
          <w:lang w:val="en-US" w:eastAsia="en-US"/>
        </w:rPr>
        <w:t>better</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rPr>
        <w:t xml:space="preserve">- </w:t>
      </w:r>
      <w:r w:rsidRPr="004B0C6F">
        <w:rPr>
          <w:rFonts w:ascii="Century Schoolbook" w:hAnsi="Century Schoolbook" w:cs="Century Schoolbook"/>
          <w:i/>
          <w:iCs/>
          <w:sz w:val="20"/>
          <w:szCs w:val="20"/>
          <w:lang w:val="en-US" w:eastAsia="en-US"/>
        </w:rPr>
        <w:t>best</w:t>
      </w:r>
      <w:r w:rsidRPr="004B0C6F">
        <w:rPr>
          <w:rFonts w:ascii="Century Schoolbook" w:hAnsi="Century Schoolbook" w:cs="Century Schoolbook"/>
          <w:i/>
          <w:iCs/>
          <w:sz w:val="20"/>
          <w:szCs w:val="20"/>
          <w:lang w:eastAsia="en-US"/>
        </w:rPr>
        <w:t>)-,</w:t>
      </w:r>
    </w:p>
    <w:p w:rsidR="004B0C6F" w:rsidRPr="004B0C6F" w:rsidRDefault="004B0C6F" w:rsidP="004B0C6F">
      <w:pPr>
        <w:spacing w:after="0" w:line="254" w:lineRule="exact"/>
        <w:ind w:left="40" w:right="40" w:firstLine="340"/>
        <w:jc w:val="both"/>
        <w:rPr>
          <w:rFonts w:ascii="Times New Roman" w:hAnsi="Times New Roman"/>
          <w:sz w:val="24"/>
          <w:szCs w:val="24"/>
        </w:rPr>
      </w:pPr>
      <w:r>
        <w:rPr>
          <w:rFonts w:ascii="Century Schoolbook" w:hAnsi="Century Schoolbook" w:cs="Century Schoolbook"/>
          <w:sz w:val="20"/>
          <w:szCs w:val="20"/>
        </w:rPr>
        <w:t xml:space="preserve">- </w:t>
      </w:r>
      <w:r w:rsidRPr="004B0C6F">
        <w:rPr>
          <w:rFonts w:ascii="Century Schoolbook" w:hAnsi="Century Schoolbook" w:cs="Century Schoolbook"/>
          <w:sz w:val="20"/>
          <w:szCs w:val="20"/>
        </w:rPr>
        <w:t>различия в семантике и употреблении сходных по фор</w:t>
      </w:r>
      <w:r w:rsidRPr="004B0C6F">
        <w:rPr>
          <w:rFonts w:ascii="Century Schoolbook" w:hAnsi="Century Schoolbook" w:cs="Century Schoolbook"/>
          <w:sz w:val="20"/>
          <w:szCs w:val="20"/>
        </w:rPr>
        <w:softHyphen/>
        <w:t>ме наречий</w:t>
      </w:r>
      <w:r w:rsidRPr="004B0C6F">
        <w:rPr>
          <w:rFonts w:ascii="Century Schoolbook" w:hAnsi="Century Schoolbook" w:cs="Century Schoolbook"/>
          <w:i/>
          <w:iCs/>
          <w:sz w:val="20"/>
          <w:szCs w:val="20"/>
        </w:rPr>
        <w:t xml:space="preserve"> </w:t>
      </w:r>
      <w:r w:rsidRPr="004B0C6F">
        <w:rPr>
          <w:rFonts w:ascii="Century Schoolbook" w:hAnsi="Century Schoolbook" w:cs="Century Schoolbook"/>
          <w:i/>
          <w:iCs/>
          <w:sz w:val="20"/>
          <w:szCs w:val="20"/>
          <w:lang w:eastAsia="en-US"/>
        </w:rPr>
        <w:t>(</w:t>
      </w:r>
      <w:r w:rsidRPr="004B0C6F">
        <w:rPr>
          <w:rFonts w:ascii="Century Schoolbook" w:hAnsi="Century Schoolbook" w:cs="Century Schoolbook"/>
          <w:i/>
          <w:iCs/>
          <w:sz w:val="20"/>
          <w:szCs w:val="20"/>
          <w:lang w:val="en-US" w:eastAsia="en-US"/>
        </w:rPr>
        <w:t>hard</w:t>
      </w:r>
      <w:r w:rsidRPr="004B0C6F">
        <w:rPr>
          <w:rFonts w:ascii="Century Schoolbook" w:hAnsi="Century Schoolbook" w:cs="Century Schoolbook"/>
          <w:i/>
          <w:iCs/>
          <w:sz w:val="20"/>
          <w:szCs w:val="20"/>
        </w:rPr>
        <w:t>/</w:t>
      </w:r>
      <w:r w:rsidRPr="004B0C6F">
        <w:rPr>
          <w:rFonts w:ascii="Century Schoolbook" w:hAnsi="Century Schoolbook" w:cs="Century Schoolbook"/>
          <w:i/>
          <w:iCs/>
          <w:sz w:val="20"/>
          <w:szCs w:val="20"/>
          <w:lang w:val="en-US" w:eastAsia="en-US"/>
        </w:rPr>
        <w:t>hardly</w:t>
      </w:r>
      <w:r w:rsidRPr="004B0C6F">
        <w:rPr>
          <w:rFonts w:ascii="Century Schoolbook" w:hAnsi="Century Schoolbook" w:cs="Century Schoolbook"/>
          <w:i/>
          <w:iCs/>
          <w:sz w:val="20"/>
          <w:szCs w:val="20"/>
        </w:rPr>
        <w:t xml:space="preserve">, </w:t>
      </w:r>
      <w:r w:rsidRPr="004B0C6F">
        <w:rPr>
          <w:rFonts w:ascii="Century Schoolbook" w:hAnsi="Century Schoolbook" w:cs="Century Schoolbook"/>
          <w:i/>
          <w:iCs/>
          <w:sz w:val="20"/>
          <w:szCs w:val="20"/>
          <w:lang w:val="en-US" w:eastAsia="en-US"/>
        </w:rPr>
        <w:t>late</w:t>
      </w:r>
      <w:r w:rsidRPr="004B0C6F">
        <w:rPr>
          <w:rFonts w:ascii="Century Schoolbook" w:hAnsi="Century Schoolbook" w:cs="Century Schoolbook"/>
          <w:i/>
          <w:iCs/>
          <w:sz w:val="20"/>
          <w:szCs w:val="20"/>
          <w:lang w:eastAsia="en-US"/>
        </w:rPr>
        <w:t>/</w:t>
      </w:r>
      <w:r w:rsidRPr="004B0C6F">
        <w:rPr>
          <w:rFonts w:ascii="Century Schoolbook" w:hAnsi="Century Schoolbook" w:cs="Century Schoolbook"/>
          <w:i/>
          <w:iCs/>
          <w:sz w:val="20"/>
          <w:szCs w:val="20"/>
          <w:lang w:val="en-US" w:eastAsia="en-US"/>
        </w:rPr>
        <w:t>lately</w:t>
      </w:r>
      <w:r w:rsidRPr="004B0C6F">
        <w:rPr>
          <w:rFonts w:ascii="Century Schoolbook" w:hAnsi="Century Schoolbook" w:cs="Century Schoolbook"/>
          <w:i/>
          <w:iCs/>
          <w:sz w:val="20"/>
          <w:szCs w:val="20"/>
          <w:lang w:eastAsia="en-US"/>
        </w:rPr>
        <w:t>);</w:t>
      </w:r>
    </w:p>
    <w:p w:rsidR="004B0C6F" w:rsidRPr="004B0C6F" w:rsidRDefault="004B0C6F" w:rsidP="004B0C6F">
      <w:pPr>
        <w:numPr>
          <w:ilvl w:val="0"/>
          <w:numId w:val="6"/>
        </w:numPr>
        <w:tabs>
          <w:tab w:val="left" w:pos="712"/>
        </w:tabs>
        <w:spacing w:after="0" w:line="254" w:lineRule="exact"/>
        <w:ind w:left="40" w:right="40" w:firstLine="340"/>
        <w:jc w:val="both"/>
        <w:rPr>
          <w:rFonts w:ascii="Century Schoolbook" w:hAnsi="Century Schoolbook" w:cs="Century Schoolbook"/>
          <w:sz w:val="20"/>
          <w:szCs w:val="20"/>
        </w:rPr>
      </w:pPr>
      <w:r w:rsidRPr="004B0C6F">
        <w:rPr>
          <w:rFonts w:ascii="Century Schoolbook" w:hAnsi="Century Schoolbook" w:cs="Century Schoolbook"/>
          <w:sz w:val="20"/>
          <w:szCs w:val="20"/>
        </w:rPr>
        <w:t>место наречия в английском предложении; порядок следования наречий образа действия, места, времени.</w:t>
      </w:r>
    </w:p>
    <w:p w:rsidR="004B0C6F" w:rsidRPr="004B0C6F" w:rsidRDefault="004B0C6F" w:rsidP="004B0C6F">
      <w:pPr>
        <w:numPr>
          <w:ilvl w:val="0"/>
          <w:numId w:val="4"/>
        </w:numPr>
        <w:tabs>
          <w:tab w:val="left" w:pos="634"/>
        </w:tabs>
        <w:spacing w:after="0" w:line="254" w:lineRule="exact"/>
        <w:ind w:left="40" w:firstLine="340"/>
        <w:jc w:val="both"/>
        <w:rPr>
          <w:rFonts w:ascii="Century Schoolbook" w:hAnsi="Century Schoolbook" w:cs="Century Schoolbook"/>
          <w:sz w:val="20"/>
          <w:szCs w:val="20"/>
        </w:rPr>
      </w:pPr>
      <w:r w:rsidRPr="004B0C6F">
        <w:rPr>
          <w:rFonts w:ascii="Century Schoolbook" w:hAnsi="Century Schoolbook" w:cs="Century Schoolbook"/>
          <w:sz w:val="20"/>
          <w:szCs w:val="20"/>
        </w:rPr>
        <w:t>Глагол</w:t>
      </w:r>
    </w:p>
    <w:p w:rsidR="004B0C6F" w:rsidRPr="004B0C6F" w:rsidRDefault="004B0C6F" w:rsidP="004B0C6F">
      <w:pPr>
        <w:numPr>
          <w:ilvl w:val="0"/>
          <w:numId w:val="6"/>
        </w:numPr>
        <w:tabs>
          <w:tab w:val="left" w:pos="698"/>
        </w:tabs>
        <w:spacing w:after="0" w:line="254" w:lineRule="exact"/>
        <w:ind w:left="40" w:right="40" w:firstLine="340"/>
        <w:jc w:val="both"/>
        <w:rPr>
          <w:rFonts w:ascii="Century Schoolbook" w:hAnsi="Century Schoolbook" w:cs="Century Schoolbook"/>
          <w:sz w:val="20"/>
          <w:szCs w:val="20"/>
          <w:lang w:val="en-US"/>
        </w:rPr>
      </w:pPr>
      <w:r w:rsidRPr="004B0C6F">
        <w:rPr>
          <w:rFonts w:ascii="Century Schoolbook" w:hAnsi="Century Schoolbook" w:cs="Century Schoolbook"/>
          <w:sz w:val="20"/>
          <w:szCs w:val="20"/>
        </w:rPr>
        <w:t>модальные</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глаголы</w:t>
      </w:r>
      <w:r w:rsidRPr="004B0C6F">
        <w:rPr>
          <w:rFonts w:ascii="Century Schoolbook" w:hAnsi="Century Schoolbook" w:cs="Century Schoolbook"/>
          <w:i/>
          <w:iCs/>
          <w:sz w:val="20"/>
          <w:szCs w:val="20"/>
          <w:lang w:val="en-US"/>
        </w:rPr>
        <w:t xml:space="preserve"> </w:t>
      </w:r>
      <w:r w:rsidRPr="004B0C6F">
        <w:rPr>
          <w:rFonts w:ascii="Century Schoolbook" w:hAnsi="Century Schoolbook" w:cs="Century Schoolbook"/>
          <w:i/>
          <w:iCs/>
          <w:sz w:val="20"/>
          <w:szCs w:val="20"/>
          <w:lang w:val="en-US" w:eastAsia="en-US"/>
        </w:rPr>
        <w:t>can, may, must (have to), should, ought to, to be, need</w:t>
      </w:r>
      <w:r w:rsidRPr="004B0C6F">
        <w:rPr>
          <w:rFonts w:ascii="Century Schoolbook" w:hAnsi="Century Schoolbook" w:cs="Century Schoolbook"/>
          <w:i/>
          <w:iCs/>
          <w:sz w:val="20"/>
          <w:szCs w:val="20"/>
          <w:lang w:val="en-US"/>
        </w:rPr>
        <w:t>:</w:t>
      </w:r>
    </w:p>
    <w:p w:rsidR="004B0C6F" w:rsidRPr="004B0C6F" w:rsidRDefault="004B0C6F" w:rsidP="004B0C6F">
      <w:pPr>
        <w:tabs>
          <w:tab w:val="left" w:pos="626"/>
        </w:tabs>
        <w:spacing w:after="0" w:line="254" w:lineRule="exact"/>
        <w:ind w:left="40" w:right="40" w:firstLine="340"/>
        <w:jc w:val="both"/>
        <w:rPr>
          <w:rFonts w:ascii="Times New Roman" w:hAnsi="Times New Roman"/>
          <w:sz w:val="24"/>
          <w:szCs w:val="24"/>
        </w:rPr>
      </w:pPr>
      <w:r w:rsidRPr="004B0C6F">
        <w:rPr>
          <w:rFonts w:ascii="Century Schoolbook" w:hAnsi="Century Schoolbook" w:cs="Century Schoolbook"/>
          <w:sz w:val="20"/>
          <w:szCs w:val="20"/>
        </w:rPr>
        <w:t>а)</w:t>
      </w:r>
      <w:r w:rsidRPr="004B0C6F">
        <w:rPr>
          <w:rFonts w:ascii="Century Schoolbook" w:hAnsi="Century Schoolbook" w:cs="Century Schoolbook"/>
          <w:sz w:val="20"/>
          <w:szCs w:val="20"/>
        </w:rPr>
        <w:tab/>
        <w:t>использование модального глагола</w:t>
      </w:r>
      <w:r w:rsidRPr="004B0C6F">
        <w:rPr>
          <w:rFonts w:ascii="Century Schoolbook" w:hAnsi="Century Schoolbook" w:cs="Century Schoolbook"/>
          <w:i/>
          <w:iCs/>
          <w:sz w:val="20"/>
          <w:szCs w:val="20"/>
        </w:rPr>
        <w:t xml:space="preserve"> </w:t>
      </w:r>
      <w:r w:rsidRPr="004B0C6F">
        <w:rPr>
          <w:rFonts w:ascii="Century Schoolbook" w:hAnsi="Century Schoolbook" w:cs="Century Schoolbook"/>
          <w:i/>
          <w:iCs/>
          <w:sz w:val="20"/>
          <w:szCs w:val="20"/>
          <w:lang w:val="en-US" w:eastAsia="en-US"/>
        </w:rPr>
        <w:t>can</w:t>
      </w:r>
      <w:r w:rsidRPr="004B0C6F">
        <w:rPr>
          <w:rFonts w:ascii="Century Schoolbook" w:hAnsi="Century Schoolbook" w:cs="Century Schoolbook"/>
          <w:i/>
          <w:iCs/>
          <w:sz w:val="20"/>
          <w:szCs w:val="20"/>
          <w:lang w:eastAsia="en-US"/>
        </w:rPr>
        <w:t>/</w:t>
      </w:r>
      <w:r w:rsidRPr="004B0C6F">
        <w:rPr>
          <w:rFonts w:ascii="Century Schoolbook" w:hAnsi="Century Schoolbook" w:cs="Century Schoolbook"/>
          <w:i/>
          <w:iCs/>
          <w:sz w:val="20"/>
          <w:szCs w:val="20"/>
          <w:lang w:val="en-US" w:eastAsia="en-US"/>
        </w:rPr>
        <w:t>could</w:t>
      </w:r>
      <w:r w:rsidRPr="004B0C6F">
        <w:rPr>
          <w:rFonts w:ascii="Century Schoolbook" w:hAnsi="Century Schoolbook" w:cs="Century Schoolbook"/>
          <w:sz w:val="20"/>
          <w:szCs w:val="20"/>
          <w:lang w:eastAsia="en-US"/>
        </w:rPr>
        <w:t xml:space="preserve"> </w:t>
      </w:r>
      <w:r w:rsidRPr="004B0C6F">
        <w:rPr>
          <w:rFonts w:ascii="Century Schoolbook" w:hAnsi="Century Schoolbook" w:cs="Century Schoolbook"/>
          <w:sz w:val="20"/>
          <w:szCs w:val="20"/>
        </w:rPr>
        <w:t>для выра</w:t>
      </w:r>
      <w:r w:rsidRPr="004B0C6F">
        <w:rPr>
          <w:rFonts w:ascii="Century Schoolbook" w:hAnsi="Century Schoolbook" w:cs="Century Schoolbook"/>
          <w:sz w:val="20"/>
          <w:szCs w:val="20"/>
        </w:rPr>
        <w:softHyphen/>
        <w:t>жения:</w:t>
      </w:r>
    </w:p>
    <w:p w:rsidR="004B0C6F" w:rsidRPr="004B0C6F" w:rsidRDefault="004B0C6F" w:rsidP="004B0C6F">
      <w:pPr>
        <w:spacing w:after="0" w:line="254" w:lineRule="exact"/>
        <w:ind w:left="40" w:firstLine="340"/>
        <w:jc w:val="both"/>
        <w:rPr>
          <w:rFonts w:ascii="Times New Roman" w:hAnsi="Times New Roman"/>
          <w:sz w:val="24"/>
          <w:szCs w:val="24"/>
        </w:rPr>
      </w:pPr>
      <w:r w:rsidRPr="004B0C6F">
        <w:rPr>
          <w:rFonts w:ascii="Century Schoolbook" w:hAnsi="Century Schoolbook" w:cs="Century Schoolbook"/>
          <w:sz w:val="20"/>
          <w:szCs w:val="20"/>
        </w:rPr>
        <w:t>возможности, способности (</w:t>
      </w:r>
      <w:r w:rsidRPr="004B0C6F">
        <w:rPr>
          <w:rFonts w:ascii="Century Schoolbook" w:hAnsi="Century Schoolbook" w:cs="Century Schoolbook"/>
          <w:i/>
          <w:iCs/>
          <w:sz w:val="20"/>
          <w:szCs w:val="20"/>
        </w:rPr>
        <w:t xml:space="preserve">Не </w:t>
      </w:r>
      <w:r w:rsidRPr="004B0C6F">
        <w:rPr>
          <w:rFonts w:ascii="Century Schoolbook" w:hAnsi="Century Schoolbook" w:cs="Century Schoolbook"/>
          <w:i/>
          <w:iCs/>
          <w:sz w:val="20"/>
          <w:szCs w:val="20"/>
          <w:lang w:val="en-US" w:eastAsia="en-US"/>
        </w:rPr>
        <w:t>can</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drive</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rPr>
        <w:t>а саг.)</w:t>
      </w:r>
    </w:p>
    <w:p w:rsidR="004B0C6F" w:rsidRPr="004B0C6F" w:rsidRDefault="004B0C6F" w:rsidP="004B0C6F">
      <w:pPr>
        <w:spacing w:after="0" w:line="254" w:lineRule="exact"/>
        <w:ind w:left="40" w:right="40" w:firstLine="340"/>
        <w:jc w:val="both"/>
        <w:rPr>
          <w:rFonts w:ascii="Times New Roman" w:hAnsi="Times New Roman"/>
          <w:sz w:val="24"/>
          <w:szCs w:val="24"/>
          <w:lang w:val="en-US"/>
        </w:rPr>
      </w:pPr>
      <w:r w:rsidRPr="004B0C6F">
        <w:rPr>
          <w:rFonts w:ascii="Century Schoolbook" w:hAnsi="Century Schoolbook" w:cs="Century Schoolbook"/>
          <w:sz w:val="20"/>
          <w:szCs w:val="20"/>
        </w:rPr>
        <w:t>возможности</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вероятности</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i/>
          <w:iCs/>
          <w:sz w:val="20"/>
          <w:szCs w:val="20"/>
          <w:lang w:val="en-US" w:eastAsia="en-US"/>
        </w:rPr>
        <w:t>Scotland could be very warm in September.)</w:t>
      </w:r>
    </w:p>
    <w:p w:rsidR="004B0C6F" w:rsidRPr="004B0C6F" w:rsidRDefault="004B0C6F" w:rsidP="004B0C6F">
      <w:pPr>
        <w:spacing w:after="0" w:line="254" w:lineRule="exact"/>
        <w:ind w:left="40" w:right="40" w:firstLine="340"/>
        <w:jc w:val="both"/>
        <w:rPr>
          <w:rFonts w:ascii="Times New Roman" w:hAnsi="Times New Roman"/>
          <w:sz w:val="24"/>
          <w:szCs w:val="24"/>
          <w:lang w:val="en-US"/>
        </w:rPr>
      </w:pPr>
      <w:r w:rsidRPr="004B0C6F">
        <w:rPr>
          <w:rFonts w:ascii="Century Schoolbook" w:hAnsi="Century Schoolbook" w:cs="Century Schoolbook"/>
          <w:sz w:val="20"/>
          <w:szCs w:val="20"/>
        </w:rPr>
        <w:t>разрешения</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просьбы</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о</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разрешении</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i/>
          <w:iCs/>
          <w:sz w:val="20"/>
          <w:szCs w:val="20"/>
          <w:lang w:val="en-US" w:eastAsia="en-US"/>
        </w:rPr>
        <w:t xml:space="preserve">Could I borrow your pen? </w:t>
      </w:r>
      <w:r w:rsidRPr="004B0C6F">
        <w:rPr>
          <w:rFonts w:ascii="Century Schoolbook" w:hAnsi="Century Schoolbook" w:cs="Century Schoolbook"/>
          <w:i/>
          <w:iCs/>
          <w:sz w:val="20"/>
          <w:szCs w:val="20"/>
          <w:lang w:val="en-US"/>
        </w:rPr>
        <w:t>—</w:t>
      </w:r>
      <w:r w:rsidRPr="004B0C6F">
        <w:rPr>
          <w:rFonts w:ascii="Century Schoolbook" w:hAnsi="Century Schoolbook" w:cs="Century Schoolbook"/>
          <w:i/>
          <w:iCs/>
          <w:sz w:val="20"/>
          <w:szCs w:val="20"/>
          <w:lang w:val="en-US" w:eastAsia="en-US"/>
        </w:rPr>
        <w:t>Yes, you could.)</w:t>
      </w:r>
    </w:p>
    <w:p w:rsidR="004B0C6F" w:rsidRPr="004B0C6F" w:rsidRDefault="004B0C6F" w:rsidP="004B0C6F">
      <w:pPr>
        <w:spacing w:after="0" w:line="254" w:lineRule="exact"/>
        <w:ind w:left="40" w:right="40" w:firstLine="340"/>
        <w:jc w:val="both"/>
        <w:rPr>
          <w:rFonts w:ascii="Times New Roman" w:hAnsi="Times New Roman"/>
          <w:sz w:val="24"/>
          <w:szCs w:val="24"/>
        </w:rPr>
      </w:pPr>
      <w:r w:rsidRPr="004B0C6F">
        <w:rPr>
          <w:rFonts w:ascii="Century Schoolbook" w:hAnsi="Century Schoolbook" w:cs="Century Schoolbook"/>
          <w:sz w:val="20"/>
          <w:szCs w:val="20"/>
        </w:rPr>
        <w:t>распоряжения, просьбы, предложения (</w:t>
      </w:r>
      <w:r w:rsidRPr="004B0C6F">
        <w:rPr>
          <w:rFonts w:ascii="Century Schoolbook" w:hAnsi="Century Schoolbook" w:cs="Century Schoolbook"/>
          <w:i/>
          <w:iCs/>
          <w:sz w:val="20"/>
          <w:szCs w:val="20"/>
          <w:lang w:val="en-US" w:eastAsia="en-US"/>
        </w:rPr>
        <w:t>Could</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we</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help</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you</w:t>
      </w:r>
      <w:r w:rsidRPr="004B0C6F">
        <w:rPr>
          <w:rFonts w:ascii="Century Schoolbook" w:hAnsi="Century Schoolbook" w:cs="Century Schoolbook"/>
          <w:i/>
          <w:iCs/>
          <w:sz w:val="20"/>
          <w:szCs w:val="20"/>
          <w:lang w:eastAsia="en-US"/>
        </w:rPr>
        <w:t>?);</w:t>
      </w:r>
    </w:p>
    <w:p w:rsidR="004B0C6F" w:rsidRPr="004B0C6F" w:rsidRDefault="004B0C6F" w:rsidP="004B0C6F">
      <w:pPr>
        <w:tabs>
          <w:tab w:val="left" w:pos="640"/>
        </w:tabs>
        <w:spacing w:after="0" w:line="254" w:lineRule="exact"/>
        <w:ind w:left="40" w:right="40" w:firstLine="340"/>
        <w:jc w:val="both"/>
        <w:rPr>
          <w:rFonts w:ascii="Times New Roman" w:hAnsi="Times New Roman"/>
          <w:sz w:val="24"/>
          <w:szCs w:val="24"/>
        </w:rPr>
      </w:pPr>
      <w:r w:rsidRPr="004B0C6F">
        <w:rPr>
          <w:rFonts w:ascii="Century Schoolbook" w:hAnsi="Century Schoolbook" w:cs="Century Schoolbook"/>
          <w:sz w:val="20"/>
          <w:szCs w:val="20"/>
        </w:rPr>
        <w:t>б)</w:t>
      </w:r>
      <w:r w:rsidRPr="004B0C6F">
        <w:rPr>
          <w:rFonts w:ascii="Century Schoolbook" w:hAnsi="Century Schoolbook" w:cs="Century Schoolbook"/>
          <w:sz w:val="20"/>
          <w:szCs w:val="20"/>
        </w:rPr>
        <w:tab/>
        <w:t>использование модального глагола</w:t>
      </w:r>
      <w:r w:rsidRPr="004B0C6F">
        <w:rPr>
          <w:rFonts w:ascii="Century Schoolbook" w:hAnsi="Century Schoolbook" w:cs="Century Schoolbook"/>
          <w:i/>
          <w:iCs/>
          <w:sz w:val="20"/>
          <w:szCs w:val="20"/>
        </w:rPr>
        <w:t xml:space="preserve"> </w:t>
      </w:r>
      <w:r w:rsidRPr="004B0C6F">
        <w:rPr>
          <w:rFonts w:ascii="Century Schoolbook" w:hAnsi="Century Schoolbook" w:cs="Century Schoolbook"/>
          <w:i/>
          <w:iCs/>
          <w:sz w:val="20"/>
          <w:szCs w:val="20"/>
          <w:lang w:val="en-US" w:eastAsia="en-US"/>
        </w:rPr>
        <w:t>may</w:t>
      </w:r>
      <w:r w:rsidRPr="004B0C6F">
        <w:rPr>
          <w:rFonts w:ascii="Century Schoolbook" w:hAnsi="Century Schoolbook" w:cs="Century Schoolbook"/>
          <w:i/>
          <w:iCs/>
          <w:sz w:val="20"/>
          <w:szCs w:val="20"/>
        </w:rPr>
        <w:t>/</w:t>
      </w:r>
      <w:r w:rsidRPr="004B0C6F">
        <w:rPr>
          <w:rFonts w:ascii="Century Schoolbook" w:hAnsi="Century Schoolbook" w:cs="Century Schoolbook"/>
          <w:i/>
          <w:iCs/>
          <w:sz w:val="20"/>
          <w:szCs w:val="20"/>
          <w:lang w:val="en-US" w:eastAsia="en-US"/>
        </w:rPr>
        <w:t>might</w:t>
      </w:r>
      <w:r w:rsidRPr="004B0C6F">
        <w:rPr>
          <w:rFonts w:ascii="Century Schoolbook" w:hAnsi="Century Schoolbook" w:cs="Century Schoolbook"/>
          <w:sz w:val="20"/>
          <w:szCs w:val="20"/>
          <w:lang w:eastAsia="en-US"/>
        </w:rPr>
        <w:t xml:space="preserve"> </w:t>
      </w:r>
      <w:r w:rsidRPr="004B0C6F">
        <w:rPr>
          <w:rFonts w:ascii="Century Schoolbook" w:hAnsi="Century Schoolbook" w:cs="Century Schoolbook"/>
          <w:sz w:val="20"/>
          <w:szCs w:val="20"/>
        </w:rPr>
        <w:t>для вы</w:t>
      </w:r>
      <w:r w:rsidRPr="004B0C6F">
        <w:rPr>
          <w:rFonts w:ascii="Century Schoolbook" w:hAnsi="Century Schoolbook" w:cs="Century Schoolbook"/>
          <w:sz w:val="20"/>
          <w:szCs w:val="20"/>
        </w:rPr>
        <w:softHyphen/>
        <w:t>ражения:</w:t>
      </w:r>
    </w:p>
    <w:p w:rsidR="004B0C6F" w:rsidRPr="004B0C6F" w:rsidRDefault="004B0C6F" w:rsidP="004B0C6F">
      <w:pPr>
        <w:spacing w:after="0" w:line="254" w:lineRule="exact"/>
        <w:ind w:left="40" w:firstLine="340"/>
        <w:jc w:val="both"/>
        <w:rPr>
          <w:rFonts w:ascii="Times New Roman" w:hAnsi="Times New Roman"/>
          <w:sz w:val="24"/>
          <w:szCs w:val="24"/>
        </w:rPr>
      </w:pPr>
      <w:r w:rsidRPr="004B0C6F">
        <w:rPr>
          <w:rFonts w:ascii="Century Schoolbook" w:hAnsi="Century Schoolbook" w:cs="Century Schoolbook"/>
          <w:sz w:val="20"/>
          <w:szCs w:val="20"/>
        </w:rPr>
        <w:t>возможности, вероятности</w:t>
      </w:r>
      <w:r w:rsidRPr="004B0C6F">
        <w:rPr>
          <w:rFonts w:ascii="Century Schoolbook" w:hAnsi="Century Schoolbook" w:cs="Century Schoolbook"/>
          <w:i/>
          <w:iCs/>
          <w:sz w:val="20"/>
          <w:szCs w:val="20"/>
        </w:rPr>
        <w:t xml:space="preserve"> (Не </w:t>
      </w:r>
      <w:r w:rsidRPr="004B0C6F">
        <w:rPr>
          <w:rFonts w:ascii="Century Schoolbook" w:hAnsi="Century Schoolbook" w:cs="Century Schoolbook"/>
          <w:i/>
          <w:iCs/>
          <w:sz w:val="20"/>
          <w:szCs w:val="20"/>
          <w:lang w:val="en-US" w:eastAsia="en-US"/>
        </w:rPr>
        <w:t>might</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be</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late</w:t>
      </w:r>
      <w:r w:rsidRPr="004B0C6F">
        <w:rPr>
          <w:rFonts w:ascii="Century Schoolbook" w:hAnsi="Century Schoolbook" w:cs="Century Schoolbook"/>
          <w:i/>
          <w:iCs/>
          <w:sz w:val="20"/>
          <w:szCs w:val="20"/>
          <w:lang w:eastAsia="en-US"/>
        </w:rPr>
        <w:t>.)</w:t>
      </w:r>
    </w:p>
    <w:p w:rsidR="004B0C6F" w:rsidRPr="004B0C6F" w:rsidRDefault="004B0C6F" w:rsidP="004B0C6F">
      <w:pPr>
        <w:spacing w:after="0" w:line="254" w:lineRule="exact"/>
        <w:ind w:left="40" w:right="40" w:firstLine="340"/>
        <w:jc w:val="both"/>
        <w:rPr>
          <w:rFonts w:ascii="Times New Roman" w:hAnsi="Times New Roman"/>
          <w:sz w:val="24"/>
          <w:szCs w:val="24"/>
        </w:rPr>
      </w:pPr>
      <w:r w:rsidRPr="004B0C6F">
        <w:rPr>
          <w:rFonts w:ascii="Century Schoolbook" w:hAnsi="Century Schoolbook" w:cs="Century Schoolbook"/>
          <w:sz w:val="20"/>
          <w:szCs w:val="20"/>
        </w:rPr>
        <w:t>просьбы о разрешении, разрешения или отказа ( —</w:t>
      </w:r>
      <w:r w:rsidRPr="004B0C6F">
        <w:rPr>
          <w:rFonts w:ascii="Century Schoolbook" w:hAnsi="Century Schoolbook" w:cs="Century Schoolbook"/>
          <w:i/>
          <w:iCs/>
          <w:sz w:val="20"/>
          <w:szCs w:val="20"/>
          <w:lang w:val="en-US" w:eastAsia="en-US"/>
        </w:rPr>
        <w:t>May</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rPr>
        <w:t xml:space="preserve">I </w:t>
      </w:r>
      <w:r w:rsidRPr="004B0C6F">
        <w:rPr>
          <w:rFonts w:ascii="Century Schoolbook" w:hAnsi="Century Schoolbook" w:cs="Century Schoolbook"/>
          <w:i/>
          <w:iCs/>
          <w:sz w:val="20"/>
          <w:szCs w:val="20"/>
          <w:lang w:val="en-US" w:eastAsia="en-US"/>
        </w:rPr>
        <w:t>turn</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on</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the</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telly</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rPr>
        <w:t>—</w:t>
      </w:r>
      <w:r w:rsidRPr="004B0C6F">
        <w:rPr>
          <w:rFonts w:ascii="Century Schoolbook" w:hAnsi="Century Schoolbook" w:cs="Century Schoolbook"/>
          <w:i/>
          <w:iCs/>
          <w:sz w:val="20"/>
          <w:szCs w:val="20"/>
          <w:lang w:val="en-US" w:eastAsia="en-US"/>
        </w:rPr>
        <w:t>Yes</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you</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may</w:t>
      </w:r>
      <w:r w:rsidRPr="004B0C6F">
        <w:rPr>
          <w:rFonts w:ascii="Century Schoolbook" w:hAnsi="Century Schoolbook" w:cs="Century Schoolbook"/>
          <w:i/>
          <w:iCs/>
          <w:sz w:val="20"/>
          <w:szCs w:val="20"/>
          <w:lang w:eastAsia="en-US"/>
        </w:rPr>
        <w:t>.);</w:t>
      </w:r>
    </w:p>
    <w:p w:rsidR="004B0C6F" w:rsidRPr="004B0C6F" w:rsidRDefault="004B0C6F" w:rsidP="004B0C6F">
      <w:pPr>
        <w:tabs>
          <w:tab w:val="left" w:pos="654"/>
        </w:tabs>
        <w:spacing w:after="0" w:line="254" w:lineRule="exact"/>
        <w:ind w:left="40" w:right="40" w:firstLine="340"/>
        <w:jc w:val="both"/>
        <w:rPr>
          <w:rFonts w:ascii="Times New Roman" w:hAnsi="Times New Roman"/>
          <w:sz w:val="24"/>
          <w:szCs w:val="24"/>
        </w:rPr>
      </w:pPr>
      <w:r w:rsidRPr="004B0C6F">
        <w:rPr>
          <w:rFonts w:ascii="Century Schoolbook" w:hAnsi="Century Schoolbook" w:cs="Century Schoolbook"/>
          <w:sz w:val="20"/>
          <w:szCs w:val="20"/>
        </w:rPr>
        <w:t>в)</w:t>
      </w:r>
      <w:r w:rsidRPr="004B0C6F">
        <w:rPr>
          <w:rFonts w:ascii="Century Schoolbook" w:hAnsi="Century Schoolbook" w:cs="Century Schoolbook"/>
          <w:sz w:val="20"/>
          <w:szCs w:val="20"/>
        </w:rPr>
        <w:tab/>
        <w:t>использование модального глагола</w:t>
      </w:r>
      <w:r w:rsidRPr="004B0C6F">
        <w:rPr>
          <w:rFonts w:ascii="Century Schoolbook" w:hAnsi="Century Schoolbook" w:cs="Century Schoolbook"/>
          <w:i/>
          <w:iCs/>
          <w:sz w:val="20"/>
          <w:szCs w:val="20"/>
        </w:rPr>
        <w:t xml:space="preserve"> </w:t>
      </w:r>
      <w:r w:rsidRPr="004B0C6F">
        <w:rPr>
          <w:rFonts w:ascii="Century Schoolbook" w:hAnsi="Century Schoolbook" w:cs="Century Schoolbook"/>
          <w:i/>
          <w:iCs/>
          <w:sz w:val="20"/>
          <w:szCs w:val="20"/>
          <w:lang w:val="en-US" w:eastAsia="en-US"/>
        </w:rPr>
        <w:t>must</w:t>
      </w:r>
      <w:r w:rsidRPr="004B0C6F">
        <w:rPr>
          <w:rFonts w:ascii="Century Schoolbook" w:hAnsi="Century Schoolbook" w:cs="Century Schoolbook"/>
          <w:sz w:val="20"/>
          <w:szCs w:val="20"/>
          <w:lang w:eastAsia="en-US"/>
        </w:rPr>
        <w:t xml:space="preserve"> </w:t>
      </w:r>
      <w:r w:rsidRPr="004B0C6F">
        <w:rPr>
          <w:rFonts w:ascii="Century Schoolbook" w:hAnsi="Century Schoolbook" w:cs="Century Schoolbook"/>
          <w:sz w:val="20"/>
          <w:szCs w:val="20"/>
        </w:rPr>
        <w:t>и его эквива</w:t>
      </w:r>
      <w:r w:rsidRPr="004B0C6F">
        <w:rPr>
          <w:rFonts w:ascii="Century Schoolbook" w:hAnsi="Century Schoolbook" w:cs="Century Schoolbook"/>
          <w:sz w:val="20"/>
          <w:szCs w:val="20"/>
        </w:rPr>
        <w:softHyphen/>
        <w:t>лента</w:t>
      </w:r>
      <w:r w:rsidRPr="004B0C6F">
        <w:rPr>
          <w:rFonts w:ascii="Century Schoolbook" w:hAnsi="Century Schoolbook" w:cs="Century Schoolbook"/>
          <w:i/>
          <w:iCs/>
          <w:sz w:val="20"/>
          <w:szCs w:val="20"/>
        </w:rPr>
        <w:t xml:space="preserve"> </w:t>
      </w:r>
      <w:r w:rsidRPr="004B0C6F">
        <w:rPr>
          <w:rFonts w:ascii="Century Schoolbook" w:hAnsi="Century Schoolbook" w:cs="Century Schoolbook"/>
          <w:i/>
          <w:iCs/>
          <w:sz w:val="20"/>
          <w:szCs w:val="20"/>
          <w:lang w:val="en-US" w:eastAsia="en-US"/>
        </w:rPr>
        <w:t>have</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to</w:t>
      </w:r>
      <w:r w:rsidRPr="004B0C6F">
        <w:rPr>
          <w:rFonts w:ascii="Century Schoolbook" w:hAnsi="Century Schoolbook" w:cs="Century Schoolbook"/>
          <w:sz w:val="20"/>
          <w:szCs w:val="20"/>
          <w:lang w:eastAsia="en-US"/>
        </w:rPr>
        <w:t xml:space="preserve"> </w:t>
      </w:r>
      <w:r w:rsidRPr="004B0C6F">
        <w:rPr>
          <w:rFonts w:ascii="Century Schoolbook" w:hAnsi="Century Schoolbook" w:cs="Century Schoolbook"/>
          <w:sz w:val="20"/>
          <w:szCs w:val="20"/>
        </w:rPr>
        <w:t>для выражения:</w:t>
      </w:r>
    </w:p>
    <w:p w:rsidR="004B0C6F" w:rsidRPr="004B0C6F" w:rsidRDefault="004B0C6F" w:rsidP="004B0C6F">
      <w:pPr>
        <w:spacing w:after="0" w:line="254" w:lineRule="exact"/>
        <w:ind w:left="40" w:right="40" w:firstLine="340"/>
        <w:jc w:val="both"/>
        <w:rPr>
          <w:rFonts w:ascii="Times New Roman" w:hAnsi="Times New Roman"/>
          <w:sz w:val="24"/>
          <w:szCs w:val="24"/>
          <w:lang w:val="en-US"/>
        </w:rPr>
      </w:pPr>
      <w:r w:rsidRPr="004B0C6F">
        <w:rPr>
          <w:rFonts w:ascii="Century Schoolbook" w:hAnsi="Century Schoolbook" w:cs="Century Schoolbook"/>
          <w:sz w:val="20"/>
          <w:szCs w:val="20"/>
        </w:rPr>
        <w:t>долженствования</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необходимости</w:t>
      </w:r>
      <w:r w:rsidRPr="004B0C6F">
        <w:rPr>
          <w:rFonts w:ascii="Century Schoolbook" w:hAnsi="Century Schoolbook" w:cs="Century Schoolbook"/>
          <w:i/>
          <w:iCs/>
          <w:sz w:val="20"/>
          <w:szCs w:val="20"/>
          <w:lang w:val="en-US"/>
        </w:rPr>
        <w:t xml:space="preserve"> </w:t>
      </w:r>
      <w:r w:rsidRPr="004B0C6F">
        <w:rPr>
          <w:rFonts w:ascii="Century Schoolbook" w:hAnsi="Century Schoolbook" w:cs="Century Schoolbook"/>
          <w:i/>
          <w:iCs/>
          <w:sz w:val="20"/>
          <w:szCs w:val="20"/>
          <w:lang w:val="en-US" w:eastAsia="en-US"/>
        </w:rPr>
        <w:t xml:space="preserve">(You must be here at </w:t>
      </w:r>
      <w:r w:rsidRPr="004B0C6F">
        <w:rPr>
          <w:rFonts w:ascii="Century Schoolbook" w:hAnsi="Century Schoolbook" w:cs="Century Schoolbook"/>
          <w:i/>
          <w:iCs/>
          <w:sz w:val="20"/>
          <w:szCs w:val="20"/>
          <w:lang w:val="en-US"/>
        </w:rPr>
        <w:t xml:space="preserve">5 </w:t>
      </w:r>
      <w:r w:rsidRPr="004B0C6F">
        <w:rPr>
          <w:rFonts w:ascii="Century Schoolbook" w:hAnsi="Century Schoolbook" w:cs="Century Schoolbook"/>
          <w:i/>
          <w:iCs/>
          <w:sz w:val="20"/>
          <w:szCs w:val="20"/>
          <w:lang w:val="en-US" w:eastAsia="en-US"/>
        </w:rPr>
        <w:t>sharp.)</w:t>
      </w:r>
    </w:p>
    <w:p w:rsidR="004B0C6F" w:rsidRPr="004B0C6F" w:rsidRDefault="004B0C6F" w:rsidP="004B0C6F">
      <w:pPr>
        <w:spacing w:after="0" w:line="254" w:lineRule="exact"/>
        <w:ind w:left="40" w:firstLine="340"/>
        <w:jc w:val="both"/>
        <w:rPr>
          <w:rFonts w:ascii="Times New Roman" w:hAnsi="Times New Roman"/>
          <w:sz w:val="24"/>
          <w:szCs w:val="24"/>
          <w:lang w:val="en-US"/>
        </w:rPr>
      </w:pPr>
      <w:r w:rsidRPr="004B0C6F">
        <w:rPr>
          <w:rFonts w:ascii="Century Schoolbook" w:hAnsi="Century Schoolbook" w:cs="Century Schoolbook"/>
          <w:sz w:val="20"/>
          <w:szCs w:val="20"/>
        </w:rPr>
        <w:t>категорического</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запрета</w:t>
      </w:r>
      <w:r w:rsidRPr="004B0C6F">
        <w:rPr>
          <w:rFonts w:ascii="Century Schoolbook" w:hAnsi="Century Schoolbook" w:cs="Century Schoolbook"/>
          <w:i/>
          <w:iCs/>
          <w:sz w:val="20"/>
          <w:szCs w:val="20"/>
          <w:lang w:val="en-US"/>
        </w:rPr>
        <w:t xml:space="preserve"> </w:t>
      </w:r>
      <w:r w:rsidRPr="004B0C6F">
        <w:rPr>
          <w:rFonts w:ascii="Century Schoolbook" w:hAnsi="Century Schoolbook" w:cs="Century Schoolbook"/>
          <w:i/>
          <w:iCs/>
          <w:sz w:val="20"/>
          <w:szCs w:val="20"/>
          <w:lang w:val="en-US" w:eastAsia="en-US"/>
        </w:rPr>
        <w:t>(You must not go out at night.)</w:t>
      </w:r>
    </w:p>
    <w:p w:rsidR="004B0C6F" w:rsidRPr="004B0C6F" w:rsidRDefault="004B0C6F" w:rsidP="004B0C6F">
      <w:pPr>
        <w:spacing w:after="0" w:line="254" w:lineRule="exact"/>
        <w:ind w:left="40" w:firstLine="340"/>
        <w:jc w:val="both"/>
        <w:rPr>
          <w:rFonts w:ascii="Times New Roman" w:hAnsi="Times New Roman"/>
          <w:sz w:val="24"/>
          <w:szCs w:val="24"/>
        </w:rPr>
      </w:pPr>
      <w:r w:rsidRPr="004B0C6F">
        <w:rPr>
          <w:rFonts w:ascii="Century Schoolbook" w:hAnsi="Century Schoolbook" w:cs="Century Schoolbook"/>
          <w:sz w:val="20"/>
          <w:szCs w:val="20"/>
        </w:rPr>
        <w:t>вероятности, уверенности</w:t>
      </w:r>
      <w:r w:rsidRPr="004B0C6F">
        <w:rPr>
          <w:rFonts w:ascii="Century Schoolbook" w:hAnsi="Century Schoolbook" w:cs="Century Schoolbook"/>
          <w:i/>
          <w:iCs/>
          <w:sz w:val="20"/>
          <w:szCs w:val="20"/>
        </w:rPr>
        <w:t xml:space="preserve"> </w:t>
      </w:r>
      <w:r w:rsidRPr="004B0C6F">
        <w:rPr>
          <w:rFonts w:ascii="Century Schoolbook" w:hAnsi="Century Schoolbook" w:cs="Century Schoolbook"/>
          <w:i/>
          <w:iCs/>
          <w:sz w:val="20"/>
          <w:szCs w:val="20"/>
          <w:lang w:eastAsia="en-US"/>
        </w:rPr>
        <w:t>(</w:t>
      </w:r>
      <w:r w:rsidRPr="004B0C6F">
        <w:rPr>
          <w:rFonts w:ascii="Century Schoolbook" w:hAnsi="Century Schoolbook" w:cs="Century Schoolbook"/>
          <w:i/>
          <w:iCs/>
          <w:sz w:val="20"/>
          <w:szCs w:val="20"/>
          <w:lang w:val="en-US" w:eastAsia="en-US"/>
        </w:rPr>
        <w:t>You</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must</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be</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hungry</w:t>
      </w:r>
      <w:r w:rsidRPr="004B0C6F">
        <w:rPr>
          <w:rFonts w:ascii="Century Schoolbook" w:hAnsi="Century Schoolbook" w:cs="Century Schoolbook"/>
          <w:i/>
          <w:iCs/>
          <w:sz w:val="20"/>
          <w:szCs w:val="20"/>
          <w:lang w:eastAsia="en-US"/>
        </w:rPr>
        <w:t>.);</w:t>
      </w:r>
    </w:p>
    <w:p w:rsidR="004B0C6F" w:rsidRPr="004B0C6F" w:rsidRDefault="004B0C6F" w:rsidP="004B0C6F">
      <w:pPr>
        <w:tabs>
          <w:tab w:val="left" w:pos="626"/>
        </w:tabs>
        <w:spacing w:after="0" w:line="254" w:lineRule="exact"/>
        <w:ind w:left="40" w:right="40" w:firstLine="340"/>
        <w:jc w:val="both"/>
        <w:rPr>
          <w:rFonts w:ascii="Times New Roman" w:hAnsi="Times New Roman"/>
          <w:sz w:val="24"/>
          <w:szCs w:val="24"/>
        </w:rPr>
      </w:pPr>
      <w:r w:rsidRPr="004B0C6F">
        <w:rPr>
          <w:rFonts w:ascii="Century Schoolbook" w:hAnsi="Century Schoolbook" w:cs="Century Schoolbook"/>
          <w:sz w:val="20"/>
          <w:szCs w:val="20"/>
        </w:rPr>
        <w:t>г)</w:t>
      </w:r>
      <w:r w:rsidRPr="004B0C6F">
        <w:rPr>
          <w:rFonts w:ascii="Century Schoolbook" w:hAnsi="Century Schoolbook" w:cs="Century Schoolbook"/>
          <w:sz w:val="20"/>
          <w:szCs w:val="20"/>
        </w:rPr>
        <w:tab/>
        <w:t>использование модальных глаголов</w:t>
      </w:r>
      <w:r w:rsidRPr="004B0C6F">
        <w:rPr>
          <w:rFonts w:ascii="Century Schoolbook" w:hAnsi="Century Schoolbook" w:cs="Century Schoolbook"/>
          <w:i/>
          <w:iCs/>
          <w:sz w:val="20"/>
          <w:szCs w:val="20"/>
        </w:rPr>
        <w:t xml:space="preserve"> </w:t>
      </w:r>
      <w:r w:rsidRPr="004B0C6F">
        <w:rPr>
          <w:rFonts w:ascii="Century Schoolbook" w:hAnsi="Century Schoolbook" w:cs="Century Schoolbook"/>
          <w:i/>
          <w:iCs/>
          <w:sz w:val="20"/>
          <w:szCs w:val="20"/>
          <w:lang w:val="en-US" w:eastAsia="en-US"/>
        </w:rPr>
        <w:t>should</w:t>
      </w:r>
      <w:r w:rsidRPr="004B0C6F">
        <w:rPr>
          <w:rFonts w:ascii="Century Schoolbook" w:hAnsi="Century Schoolbook" w:cs="Century Schoolbook"/>
          <w:sz w:val="20"/>
          <w:szCs w:val="20"/>
          <w:lang w:eastAsia="en-US"/>
        </w:rPr>
        <w:t xml:space="preserve"> </w:t>
      </w:r>
      <w:r w:rsidRPr="004B0C6F">
        <w:rPr>
          <w:rFonts w:ascii="Century Schoolbook" w:hAnsi="Century Schoolbook" w:cs="Century Schoolbook"/>
          <w:sz w:val="20"/>
          <w:szCs w:val="20"/>
        </w:rPr>
        <w:t>и</w:t>
      </w:r>
      <w:r w:rsidRPr="004B0C6F">
        <w:rPr>
          <w:rFonts w:ascii="Century Schoolbook" w:hAnsi="Century Schoolbook" w:cs="Century Schoolbook"/>
          <w:i/>
          <w:iCs/>
          <w:sz w:val="20"/>
          <w:szCs w:val="20"/>
        </w:rPr>
        <w:t xml:space="preserve"> </w:t>
      </w:r>
      <w:r w:rsidRPr="004B0C6F">
        <w:rPr>
          <w:rFonts w:ascii="Century Schoolbook" w:hAnsi="Century Schoolbook" w:cs="Century Schoolbook"/>
          <w:i/>
          <w:iCs/>
          <w:sz w:val="20"/>
          <w:szCs w:val="20"/>
          <w:lang w:val="en-US" w:eastAsia="en-US"/>
        </w:rPr>
        <w:t>ought</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to</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sz w:val="20"/>
          <w:szCs w:val="20"/>
        </w:rPr>
        <w:t>для выражения обязанности, наставления, совета</w:t>
      </w:r>
      <w:r w:rsidRPr="004B0C6F">
        <w:rPr>
          <w:rFonts w:ascii="Century Schoolbook" w:hAnsi="Century Schoolbook" w:cs="Century Schoolbook"/>
          <w:i/>
          <w:iCs/>
          <w:sz w:val="20"/>
          <w:szCs w:val="20"/>
        </w:rPr>
        <w:t xml:space="preserve"> </w:t>
      </w:r>
      <w:r w:rsidRPr="004B0C6F">
        <w:rPr>
          <w:rFonts w:ascii="Century Schoolbook" w:hAnsi="Century Schoolbook" w:cs="Century Schoolbook"/>
          <w:i/>
          <w:iCs/>
          <w:sz w:val="20"/>
          <w:szCs w:val="20"/>
          <w:lang w:eastAsia="en-US"/>
        </w:rPr>
        <w:t>(</w:t>
      </w:r>
      <w:r w:rsidRPr="004B0C6F">
        <w:rPr>
          <w:rFonts w:ascii="Century Schoolbook" w:hAnsi="Century Schoolbook" w:cs="Century Schoolbook"/>
          <w:i/>
          <w:iCs/>
          <w:sz w:val="20"/>
          <w:szCs w:val="20"/>
          <w:lang w:val="en-US" w:eastAsia="en-US"/>
        </w:rPr>
        <w:t>They</w:t>
      </w:r>
    </w:p>
    <w:p w:rsidR="004B0C6F" w:rsidRPr="004B0C6F" w:rsidRDefault="004B0C6F" w:rsidP="004B0C6F">
      <w:pPr>
        <w:spacing w:after="0" w:line="254" w:lineRule="exact"/>
        <w:ind w:left="20" w:right="40"/>
        <w:jc w:val="both"/>
        <w:rPr>
          <w:rFonts w:ascii="Times New Roman" w:hAnsi="Times New Roman"/>
          <w:sz w:val="24"/>
          <w:szCs w:val="24"/>
          <w:lang w:val="en-US"/>
        </w:rPr>
      </w:pPr>
      <w:r w:rsidRPr="004B0C6F">
        <w:rPr>
          <w:rFonts w:ascii="Century Schoolbook" w:hAnsi="Century Schoolbook" w:cs="Century Schoolbook"/>
          <w:i/>
          <w:iCs/>
          <w:sz w:val="20"/>
          <w:szCs w:val="20"/>
          <w:lang w:val="en-US" w:eastAsia="en-US"/>
        </w:rPr>
        <w:t>should visit their granny more often. You ought to see him in the hospital.);</w:t>
      </w:r>
    </w:p>
    <w:p w:rsidR="004B0C6F" w:rsidRPr="004B0C6F" w:rsidRDefault="004B0C6F" w:rsidP="004B0C6F">
      <w:pPr>
        <w:tabs>
          <w:tab w:val="left" w:pos="634"/>
        </w:tabs>
        <w:spacing w:after="0" w:line="254" w:lineRule="exact"/>
        <w:ind w:left="20" w:right="40" w:firstLine="340"/>
        <w:jc w:val="both"/>
        <w:rPr>
          <w:rFonts w:ascii="Times New Roman" w:hAnsi="Times New Roman"/>
          <w:sz w:val="24"/>
          <w:szCs w:val="24"/>
        </w:rPr>
      </w:pPr>
      <w:r w:rsidRPr="004B0C6F">
        <w:rPr>
          <w:rFonts w:ascii="Century Schoolbook" w:hAnsi="Century Schoolbook" w:cs="Century Schoolbook"/>
          <w:sz w:val="20"/>
          <w:szCs w:val="20"/>
        </w:rPr>
        <w:t>д)</w:t>
      </w:r>
      <w:r w:rsidRPr="004B0C6F">
        <w:rPr>
          <w:rFonts w:ascii="Century Schoolbook" w:hAnsi="Century Schoolbook" w:cs="Century Schoolbook"/>
          <w:sz w:val="20"/>
          <w:szCs w:val="20"/>
        </w:rPr>
        <w:tab/>
        <w:t>использование глагола</w:t>
      </w:r>
      <w:r w:rsidRPr="004B0C6F">
        <w:rPr>
          <w:rFonts w:ascii="Century Schoolbook" w:hAnsi="Century Schoolbook" w:cs="Century Schoolbook"/>
          <w:i/>
          <w:iCs/>
          <w:sz w:val="20"/>
          <w:szCs w:val="20"/>
        </w:rPr>
        <w:t xml:space="preserve"> </w:t>
      </w:r>
      <w:r w:rsidRPr="004B0C6F">
        <w:rPr>
          <w:rFonts w:ascii="Century Schoolbook" w:hAnsi="Century Schoolbook" w:cs="Century Schoolbook"/>
          <w:i/>
          <w:iCs/>
          <w:sz w:val="20"/>
          <w:szCs w:val="20"/>
          <w:lang w:val="en-US" w:eastAsia="en-US"/>
        </w:rPr>
        <w:t>to</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be</w:t>
      </w:r>
      <w:r w:rsidRPr="004B0C6F">
        <w:rPr>
          <w:rFonts w:ascii="Century Schoolbook" w:hAnsi="Century Schoolbook" w:cs="Century Schoolbook"/>
          <w:sz w:val="20"/>
          <w:szCs w:val="20"/>
          <w:lang w:eastAsia="en-US"/>
        </w:rPr>
        <w:t xml:space="preserve"> </w:t>
      </w:r>
      <w:r w:rsidRPr="004B0C6F">
        <w:rPr>
          <w:rFonts w:ascii="Century Schoolbook" w:hAnsi="Century Schoolbook" w:cs="Century Schoolbook"/>
          <w:sz w:val="20"/>
          <w:szCs w:val="20"/>
        </w:rPr>
        <w:t>в его модальном значении для выражения:</w:t>
      </w:r>
    </w:p>
    <w:p w:rsidR="004B0C6F" w:rsidRPr="004B0C6F" w:rsidRDefault="004B0C6F" w:rsidP="004B0C6F">
      <w:pPr>
        <w:spacing w:after="0" w:line="254" w:lineRule="exact"/>
        <w:ind w:left="20" w:right="40" w:firstLine="340"/>
        <w:jc w:val="both"/>
        <w:rPr>
          <w:rFonts w:ascii="Times New Roman" w:hAnsi="Times New Roman"/>
          <w:sz w:val="24"/>
          <w:szCs w:val="24"/>
          <w:lang w:val="en-US"/>
        </w:rPr>
      </w:pPr>
      <w:r w:rsidRPr="004B0C6F">
        <w:rPr>
          <w:rFonts w:ascii="Century Schoolbook" w:hAnsi="Century Schoolbook" w:cs="Century Schoolbook"/>
          <w:sz w:val="20"/>
          <w:szCs w:val="20"/>
        </w:rPr>
        <w:t>запланированного</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действия</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i/>
          <w:iCs/>
          <w:sz w:val="20"/>
          <w:szCs w:val="20"/>
          <w:lang w:val="en-US" w:eastAsia="en-US"/>
        </w:rPr>
        <w:t>The President is to visit the USA.)</w:t>
      </w:r>
    </w:p>
    <w:p w:rsidR="004B0C6F" w:rsidRPr="004B0C6F" w:rsidRDefault="004B0C6F" w:rsidP="004B0C6F">
      <w:pPr>
        <w:spacing w:after="0" w:line="254" w:lineRule="exact"/>
        <w:ind w:left="20" w:firstLine="340"/>
        <w:jc w:val="both"/>
        <w:rPr>
          <w:rFonts w:ascii="Times New Roman" w:hAnsi="Times New Roman"/>
          <w:sz w:val="24"/>
          <w:szCs w:val="24"/>
          <w:lang w:val="en-US"/>
        </w:rPr>
      </w:pPr>
      <w:r w:rsidRPr="004B0C6F">
        <w:rPr>
          <w:rFonts w:ascii="Century Schoolbook" w:hAnsi="Century Schoolbook" w:cs="Century Schoolbook"/>
          <w:sz w:val="20"/>
          <w:szCs w:val="20"/>
        </w:rPr>
        <w:t>приказания</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i/>
          <w:iCs/>
          <w:sz w:val="20"/>
          <w:szCs w:val="20"/>
          <w:lang w:val="en-US" w:eastAsia="en-US"/>
        </w:rPr>
        <w:t>They are to be here before midnight.)</w:t>
      </w:r>
    </w:p>
    <w:p w:rsidR="004B0C6F" w:rsidRPr="004B0C6F" w:rsidRDefault="004B0C6F" w:rsidP="004B0C6F">
      <w:pPr>
        <w:spacing w:after="0" w:line="254" w:lineRule="exact"/>
        <w:ind w:left="20" w:right="40" w:firstLine="340"/>
        <w:jc w:val="both"/>
        <w:rPr>
          <w:rFonts w:ascii="Times New Roman" w:hAnsi="Times New Roman"/>
          <w:sz w:val="24"/>
          <w:szCs w:val="24"/>
          <w:lang w:val="en-US"/>
        </w:rPr>
      </w:pPr>
      <w:r w:rsidRPr="004B0C6F">
        <w:rPr>
          <w:rFonts w:ascii="Century Schoolbook" w:hAnsi="Century Schoolbook" w:cs="Century Schoolbook"/>
          <w:sz w:val="20"/>
          <w:szCs w:val="20"/>
        </w:rPr>
        <w:t>инструкции</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и</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объявления</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i/>
          <w:iCs/>
          <w:sz w:val="20"/>
          <w:szCs w:val="20"/>
          <w:lang w:val="en-US" w:eastAsia="en-US"/>
        </w:rPr>
        <w:t>This form is to be filled in English.);</w:t>
      </w:r>
    </w:p>
    <w:p w:rsidR="004B0C6F" w:rsidRPr="004B0C6F" w:rsidRDefault="004B0C6F" w:rsidP="004B0C6F">
      <w:pPr>
        <w:tabs>
          <w:tab w:val="left" w:pos="620"/>
        </w:tabs>
        <w:spacing w:after="0" w:line="254" w:lineRule="exact"/>
        <w:ind w:left="20" w:right="40" w:firstLine="340"/>
        <w:jc w:val="both"/>
        <w:rPr>
          <w:rFonts w:ascii="Times New Roman" w:hAnsi="Times New Roman"/>
          <w:sz w:val="24"/>
          <w:szCs w:val="24"/>
          <w:lang w:val="en-US"/>
        </w:rPr>
      </w:pPr>
      <w:r w:rsidRPr="004B0C6F">
        <w:rPr>
          <w:rFonts w:ascii="Century Schoolbook" w:hAnsi="Century Schoolbook" w:cs="Century Schoolbook"/>
          <w:sz w:val="20"/>
          <w:szCs w:val="20"/>
          <w:lang w:eastAsia="en-US"/>
        </w:rPr>
        <w:t>е)</w:t>
      </w:r>
      <w:r w:rsidRPr="004B0C6F">
        <w:rPr>
          <w:rFonts w:ascii="Century Schoolbook" w:hAnsi="Century Schoolbook" w:cs="Century Schoolbook"/>
          <w:sz w:val="20"/>
          <w:szCs w:val="20"/>
          <w:lang w:eastAsia="en-US"/>
        </w:rPr>
        <w:tab/>
      </w:r>
      <w:r w:rsidRPr="004B0C6F">
        <w:rPr>
          <w:rFonts w:ascii="Century Schoolbook" w:hAnsi="Century Schoolbook" w:cs="Century Schoolbook"/>
          <w:sz w:val="20"/>
          <w:szCs w:val="20"/>
        </w:rPr>
        <w:t>использование глагола</w:t>
      </w:r>
      <w:r w:rsidRPr="004B0C6F">
        <w:rPr>
          <w:rFonts w:ascii="Century Schoolbook" w:hAnsi="Century Schoolbook" w:cs="Century Schoolbook"/>
          <w:i/>
          <w:iCs/>
          <w:sz w:val="20"/>
          <w:szCs w:val="20"/>
        </w:rPr>
        <w:t xml:space="preserve"> </w:t>
      </w:r>
      <w:r w:rsidRPr="004B0C6F">
        <w:rPr>
          <w:rFonts w:ascii="Century Schoolbook" w:hAnsi="Century Schoolbook" w:cs="Century Schoolbook"/>
          <w:i/>
          <w:iCs/>
          <w:sz w:val="20"/>
          <w:szCs w:val="20"/>
          <w:lang w:val="en-US" w:eastAsia="en-US"/>
        </w:rPr>
        <w:t>need</w:t>
      </w:r>
      <w:r w:rsidRPr="004B0C6F">
        <w:rPr>
          <w:rFonts w:ascii="Century Schoolbook" w:hAnsi="Century Schoolbook" w:cs="Century Schoolbook"/>
          <w:sz w:val="20"/>
          <w:szCs w:val="20"/>
          <w:lang w:eastAsia="en-US"/>
        </w:rPr>
        <w:t xml:space="preserve"> </w:t>
      </w:r>
      <w:r w:rsidRPr="004B0C6F">
        <w:rPr>
          <w:rFonts w:ascii="Century Schoolbook" w:hAnsi="Century Schoolbook" w:cs="Century Schoolbook"/>
          <w:sz w:val="20"/>
          <w:szCs w:val="20"/>
        </w:rPr>
        <w:t>в его модальном значении для выражения отсутствия необходимости (</w:t>
      </w:r>
      <w:r w:rsidRPr="004B0C6F">
        <w:rPr>
          <w:rFonts w:ascii="Century Schoolbook" w:hAnsi="Century Schoolbook" w:cs="Century Schoolbook"/>
          <w:i/>
          <w:iCs/>
          <w:sz w:val="20"/>
          <w:szCs w:val="20"/>
          <w:lang w:val="en-US" w:eastAsia="en-US"/>
        </w:rPr>
        <w:t>You</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needn</w:t>
      </w:r>
      <w:r w:rsidRPr="004B0C6F">
        <w:rPr>
          <w:rFonts w:ascii="Century Schoolbook" w:hAnsi="Century Schoolbook" w:cs="Century Schoolbook"/>
          <w:i/>
          <w:iCs/>
          <w:sz w:val="20"/>
          <w:szCs w:val="20"/>
          <w:lang w:eastAsia="en-US"/>
        </w:rPr>
        <w:t>'</w:t>
      </w:r>
      <w:r w:rsidRPr="004B0C6F">
        <w:rPr>
          <w:rFonts w:ascii="Century Schoolbook" w:hAnsi="Century Schoolbook" w:cs="Century Schoolbook"/>
          <w:i/>
          <w:iCs/>
          <w:sz w:val="20"/>
          <w:szCs w:val="20"/>
          <w:lang w:val="en-US" w:eastAsia="en-US"/>
        </w:rPr>
        <w:t>t</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repeat</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your</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words</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I remember.);</w:t>
      </w:r>
    </w:p>
    <w:p w:rsidR="004B0C6F" w:rsidRPr="004B0C6F" w:rsidRDefault="004B0C6F" w:rsidP="004B0C6F">
      <w:pPr>
        <w:tabs>
          <w:tab w:val="left" w:pos="702"/>
        </w:tabs>
        <w:spacing w:after="0" w:line="254" w:lineRule="exact"/>
        <w:ind w:left="20" w:right="40" w:firstLine="340"/>
        <w:jc w:val="both"/>
        <w:rPr>
          <w:rFonts w:ascii="Times New Roman" w:hAnsi="Times New Roman"/>
          <w:sz w:val="24"/>
          <w:szCs w:val="24"/>
          <w:lang w:val="en-US"/>
        </w:rPr>
      </w:pPr>
      <w:r w:rsidRPr="004B0C6F">
        <w:rPr>
          <w:rFonts w:ascii="Century Schoolbook" w:hAnsi="Century Schoolbook" w:cs="Century Schoolbook"/>
          <w:sz w:val="20"/>
          <w:szCs w:val="20"/>
        </w:rPr>
        <w:t>ж</w:t>
      </w:r>
      <w:r w:rsidRPr="004B0C6F">
        <w:rPr>
          <w:rFonts w:ascii="Century Schoolbook" w:hAnsi="Century Schoolbook" w:cs="Century Schoolbook"/>
          <w:sz w:val="20"/>
          <w:szCs w:val="20"/>
          <w:lang w:val="en-US"/>
        </w:rPr>
        <w:t>)</w:t>
      </w:r>
      <w:r w:rsidRPr="004B0C6F">
        <w:rPr>
          <w:rFonts w:ascii="Century Schoolbook" w:hAnsi="Century Schoolbook" w:cs="Century Schoolbook"/>
          <w:sz w:val="20"/>
          <w:szCs w:val="20"/>
          <w:lang w:val="en-US"/>
        </w:rPr>
        <w:tab/>
      </w:r>
      <w:r w:rsidRPr="004B0C6F">
        <w:rPr>
          <w:rFonts w:ascii="Century Schoolbook" w:hAnsi="Century Schoolbook" w:cs="Century Schoolbook"/>
          <w:sz w:val="20"/>
          <w:szCs w:val="20"/>
        </w:rPr>
        <w:t>модальные</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глаголы</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с</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перфектным</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инфинитивом</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и</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их</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значения</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i/>
          <w:iCs/>
          <w:sz w:val="20"/>
          <w:szCs w:val="20"/>
          <w:lang w:val="en-US" w:eastAsia="en-US"/>
        </w:rPr>
        <w:t>could have done, should have done, must have done etc.);</w:t>
      </w:r>
    </w:p>
    <w:p w:rsidR="004B0C6F" w:rsidRPr="004B0C6F" w:rsidRDefault="004B0C6F" w:rsidP="004B0C6F">
      <w:pPr>
        <w:numPr>
          <w:ilvl w:val="0"/>
          <w:numId w:val="4"/>
        </w:numPr>
        <w:tabs>
          <w:tab w:val="left" w:pos="692"/>
        </w:tabs>
        <w:spacing w:after="0" w:line="254" w:lineRule="exact"/>
        <w:ind w:left="20" w:right="40" w:firstLine="340"/>
        <w:jc w:val="both"/>
        <w:rPr>
          <w:rFonts w:ascii="Century Schoolbook" w:hAnsi="Century Schoolbook" w:cs="Century Schoolbook"/>
          <w:sz w:val="20"/>
          <w:szCs w:val="20"/>
          <w:lang w:val="en-US"/>
        </w:rPr>
      </w:pPr>
      <w:r w:rsidRPr="004B0C6F">
        <w:rPr>
          <w:rFonts w:ascii="Century Schoolbook" w:hAnsi="Century Schoolbook" w:cs="Century Schoolbook"/>
          <w:sz w:val="20"/>
          <w:szCs w:val="20"/>
        </w:rPr>
        <w:t>сослагательное</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наклонение</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глагола</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i/>
          <w:iCs/>
          <w:sz w:val="20"/>
          <w:szCs w:val="20"/>
          <w:lang w:val="en-US" w:eastAsia="en-US"/>
        </w:rPr>
        <w:t xml:space="preserve">Subjunctive II </w:t>
      </w:r>
      <w:r w:rsidRPr="004B0C6F">
        <w:rPr>
          <w:rFonts w:ascii="Century Schoolbook" w:hAnsi="Century Schoolbook" w:cs="Century Schoolbook"/>
          <w:i/>
          <w:iCs/>
          <w:sz w:val="20"/>
          <w:szCs w:val="20"/>
          <w:lang w:val="en-US"/>
        </w:rPr>
        <w:t xml:space="preserve">/ </w:t>
      </w:r>
      <w:r w:rsidRPr="004B0C6F">
        <w:rPr>
          <w:rFonts w:ascii="Century Schoolbook" w:hAnsi="Century Schoolbook" w:cs="Century Schoolbook"/>
          <w:i/>
          <w:iCs/>
          <w:sz w:val="20"/>
          <w:szCs w:val="20"/>
          <w:lang w:val="en-US" w:eastAsia="en-US"/>
        </w:rPr>
        <w:t>Past Subjunctive</w:t>
      </w:r>
      <w:r w:rsidRPr="004B0C6F">
        <w:rPr>
          <w:rFonts w:ascii="Century Schoolbook" w:hAnsi="Century Schoolbook" w:cs="Century Schoolbook"/>
          <w:i/>
          <w:iCs/>
          <w:sz w:val="20"/>
          <w:szCs w:val="20"/>
          <w:lang w:val="en-US"/>
        </w:rPr>
        <w:t>):</w:t>
      </w:r>
    </w:p>
    <w:p w:rsidR="004B0C6F" w:rsidRPr="004B0C6F" w:rsidRDefault="004B0C6F" w:rsidP="004B0C6F">
      <w:pPr>
        <w:tabs>
          <w:tab w:val="left" w:pos="615"/>
        </w:tabs>
        <w:spacing w:after="0" w:line="254" w:lineRule="exact"/>
        <w:ind w:left="20" w:right="40" w:firstLine="340"/>
        <w:jc w:val="both"/>
        <w:rPr>
          <w:rFonts w:ascii="Times New Roman" w:hAnsi="Times New Roman"/>
          <w:sz w:val="24"/>
          <w:szCs w:val="24"/>
        </w:rPr>
      </w:pPr>
      <w:r w:rsidRPr="004B0C6F">
        <w:rPr>
          <w:rFonts w:ascii="Century Schoolbook" w:hAnsi="Century Schoolbook" w:cs="Century Schoolbook"/>
          <w:sz w:val="20"/>
          <w:szCs w:val="20"/>
        </w:rPr>
        <w:t>а)</w:t>
      </w:r>
      <w:r w:rsidRPr="004B0C6F">
        <w:rPr>
          <w:rFonts w:ascii="Century Schoolbook" w:hAnsi="Century Schoolbook" w:cs="Century Schoolbook"/>
          <w:sz w:val="20"/>
          <w:szCs w:val="20"/>
        </w:rPr>
        <w:tab/>
        <w:t>сослагательное наклонение в ситуациях, относящихся к прошлому (</w:t>
      </w:r>
      <w:r w:rsidRPr="004B0C6F">
        <w:rPr>
          <w:rFonts w:ascii="Century Schoolbook" w:hAnsi="Century Schoolbook" w:cs="Century Schoolbook"/>
          <w:i/>
          <w:iCs/>
          <w:sz w:val="20"/>
          <w:szCs w:val="20"/>
          <w:lang w:val="en-US" w:eastAsia="en-US"/>
        </w:rPr>
        <w:t>If</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I</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had</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been</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there</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I</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would</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have</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interfered</w:t>
      </w:r>
      <w:r w:rsidRPr="004B0C6F">
        <w:rPr>
          <w:rFonts w:ascii="Century Schoolbook" w:hAnsi="Century Schoolbook" w:cs="Century Schoolbook"/>
          <w:i/>
          <w:iCs/>
          <w:sz w:val="20"/>
          <w:szCs w:val="20"/>
          <w:lang w:eastAsia="en-US"/>
        </w:rPr>
        <w:t>.);</w:t>
      </w:r>
    </w:p>
    <w:p w:rsidR="004B0C6F" w:rsidRPr="004B0C6F" w:rsidRDefault="004B0C6F" w:rsidP="004B0C6F">
      <w:pPr>
        <w:tabs>
          <w:tab w:val="left" w:pos="639"/>
        </w:tabs>
        <w:spacing w:after="0" w:line="254" w:lineRule="exact"/>
        <w:ind w:left="20" w:right="40" w:firstLine="340"/>
        <w:jc w:val="both"/>
        <w:rPr>
          <w:rFonts w:ascii="Times New Roman" w:hAnsi="Times New Roman"/>
          <w:sz w:val="24"/>
          <w:szCs w:val="24"/>
          <w:lang w:val="en-US"/>
        </w:rPr>
      </w:pPr>
      <w:r w:rsidRPr="004B0C6F">
        <w:rPr>
          <w:rFonts w:ascii="Century Schoolbook" w:hAnsi="Century Schoolbook" w:cs="Century Schoolbook"/>
          <w:sz w:val="20"/>
          <w:szCs w:val="20"/>
        </w:rPr>
        <w:t>б)</w:t>
      </w:r>
      <w:r w:rsidRPr="004B0C6F">
        <w:rPr>
          <w:rFonts w:ascii="Century Schoolbook" w:hAnsi="Century Schoolbook" w:cs="Century Schoolbook"/>
          <w:sz w:val="20"/>
          <w:szCs w:val="20"/>
        </w:rPr>
        <w:tab/>
        <w:t>смешанный тип предложений с глаголами в сослага</w:t>
      </w:r>
      <w:r w:rsidRPr="004B0C6F">
        <w:rPr>
          <w:rFonts w:ascii="Century Schoolbook" w:hAnsi="Century Schoolbook" w:cs="Century Schoolbook"/>
          <w:sz w:val="20"/>
          <w:szCs w:val="20"/>
        </w:rPr>
        <w:softHyphen/>
        <w:t>тельном наклонении</w:t>
      </w:r>
      <w:r w:rsidRPr="004B0C6F">
        <w:rPr>
          <w:rFonts w:ascii="Century Schoolbook" w:hAnsi="Century Schoolbook" w:cs="Century Schoolbook"/>
          <w:i/>
          <w:iCs/>
          <w:sz w:val="20"/>
          <w:szCs w:val="20"/>
        </w:rPr>
        <w:t xml:space="preserve"> </w:t>
      </w:r>
      <w:r w:rsidRPr="004B0C6F">
        <w:rPr>
          <w:rFonts w:ascii="Century Schoolbook" w:hAnsi="Century Schoolbook" w:cs="Century Schoolbook"/>
          <w:i/>
          <w:iCs/>
          <w:sz w:val="20"/>
          <w:szCs w:val="20"/>
          <w:lang w:eastAsia="en-US"/>
        </w:rPr>
        <w:t>(</w:t>
      </w:r>
      <w:r w:rsidRPr="004B0C6F">
        <w:rPr>
          <w:rFonts w:ascii="Century Schoolbook" w:hAnsi="Century Schoolbook" w:cs="Century Schoolbook"/>
          <w:i/>
          <w:iCs/>
          <w:sz w:val="20"/>
          <w:szCs w:val="20"/>
          <w:lang w:val="en-US" w:eastAsia="en-US"/>
        </w:rPr>
        <w:t>If</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I</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were</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more</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practical</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I</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would</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never</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have</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done</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it</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If you had known about it before, you would be less nervous now.);</w:t>
      </w:r>
    </w:p>
    <w:p w:rsidR="004B0C6F" w:rsidRPr="004B0C6F" w:rsidRDefault="004B0C6F" w:rsidP="004B0C6F">
      <w:pPr>
        <w:tabs>
          <w:tab w:val="left" w:pos="596"/>
        </w:tabs>
        <w:spacing w:after="0" w:line="254" w:lineRule="exact"/>
        <w:ind w:left="20" w:right="40" w:firstLine="340"/>
        <w:jc w:val="both"/>
        <w:rPr>
          <w:rFonts w:ascii="Times New Roman" w:hAnsi="Times New Roman"/>
          <w:sz w:val="24"/>
          <w:szCs w:val="24"/>
          <w:lang w:val="en-US"/>
        </w:rPr>
      </w:pPr>
      <w:r w:rsidRPr="004B0C6F">
        <w:rPr>
          <w:rFonts w:ascii="Century Schoolbook" w:hAnsi="Century Schoolbook" w:cs="Century Schoolbook"/>
          <w:sz w:val="20"/>
          <w:szCs w:val="20"/>
        </w:rPr>
        <w:t>в)</w:t>
      </w:r>
      <w:r w:rsidRPr="004B0C6F">
        <w:rPr>
          <w:rFonts w:ascii="Century Schoolbook" w:hAnsi="Century Schoolbook" w:cs="Century Schoolbook"/>
          <w:sz w:val="20"/>
          <w:szCs w:val="20"/>
        </w:rPr>
        <w:tab/>
        <w:t>предложения со структурой</w:t>
      </w:r>
      <w:r w:rsidRPr="004B0C6F">
        <w:rPr>
          <w:rFonts w:ascii="Century Schoolbook" w:hAnsi="Century Schoolbook" w:cs="Century Schoolbook"/>
          <w:i/>
          <w:iCs/>
          <w:sz w:val="20"/>
          <w:szCs w:val="20"/>
        </w:rPr>
        <w:t xml:space="preserve"> </w:t>
      </w:r>
      <w:r w:rsidRPr="004B0C6F">
        <w:rPr>
          <w:rFonts w:ascii="Century Schoolbook" w:hAnsi="Century Schoolbook" w:cs="Century Schoolbook"/>
          <w:i/>
          <w:iCs/>
          <w:sz w:val="20"/>
          <w:szCs w:val="20"/>
          <w:lang w:val="en-US" w:eastAsia="en-US"/>
        </w:rPr>
        <w:t>but</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for</w:t>
      </w:r>
      <w:r w:rsidRPr="004B0C6F">
        <w:rPr>
          <w:rFonts w:ascii="Century Schoolbook" w:hAnsi="Century Schoolbook" w:cs="Century Schoolbook"/>
          <w:sz w:val="20"/>
          <w:szCs w:val="20"/>
          <w:lang w:eastAsia="en-US"/>
        </w:rPr>
        <w:t xml:space="preserve"> </w:t>
      </w:r>
      <w:r w:rsidRPr="004B0C6F">
        <w:rPr>
          <w:rFonts w:ascii="Century Schoolbook" w:hAnsi="Century Schoolbook" w:cs="Century Schoolbook"/>
          <w:sz w:val="20"/>
          <w:szCs w:val="20"/>
        </w:rPr>
        <w:t>и глаголами в сосла</w:t>
      </w:r>
      <w:r w:rsidRPr="004B0C6F">
        <w:rPr>
          <w:rFonts w:ascii="Century Schoolbook" w:hAnsi="Century Schoolbook" w:cs="Century Schoolbook"/>
          <w:sz w:val="20"/>
          <w:szCs w:val="20"/>
        </w:rPr>
        <w:softHyphen/>
        <w:t>гательном наклонении (</w:t>
      </w:r>
      <w:r w:rsidRPr="004B0C6F">
        <w:rPr>
          <w:rFonts w:ascii="Century Schoolbook" w:hAnsi="Century Schoolbook" w:cs="Century Schoolbook"/>
          <w:i/>
          <w:iCs/>
          <w:sz w:val="20"/>
          <w:szCs w:val="20"/>
          <w:lang w:val="en-US" w:eastAsia="en-US"/>
        </w:rPr>
        <w:t>But</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for</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you</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I</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would</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have</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done</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it</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But for you I would do it.);</w:t>
      </w:r>
    </w:p>
    <w:p w:rsidR="004B0C6F" w:rsidRPr="004B0C6F" w:rsidRDefault="004B0C6F" w:rsidP="004B0C6F">
      <w:pPr>
        <w:numPr>
          <w:ilvl w:val="0"/>
          <w:numId w:val="4"/>
        </w:numPr>
        <w:tabs>
          <w:tab w:val="left" w:pos="638"/>
        </w:tabs>
        <w:spacing w:after="0" w:line="254" w:lineRule="exact"/>
        <w:ind w:left="20" w:firstLine="340"/>
        <w:jc w:val="both"/>
        <w:rPr>
          <w:rFonts w:ascii="Century Schoolbook" w:hAnsi="Century Schoolbook" w:cs="Century Schoolbook"/>
          <w:sz w:val="20"/>
          <w:szCs w:val="20"/>
        </w:rPr>
      </w:pPr>
      <w:r w:rsidRPr="004B0C6F">
        <w:rPr>
          <w:rFonts w:ascii="Century Schoolbook" w:hAnsi="Century Schoolbook" w:cs="Century Schoolbook"/>
          <w:sz w:val="20"/>
          <w:szCs w:val="20"/>
        </w:rPr>
        <w:lastRenderedPageBreak/>
        <w:t>неличные формы глагола: инфинитив,</w:t>
      </w:r>
      <w:r w:rsidRPr="004B0C6F">
        <w:rPr>
          <w:rFonts w:ascii="Century Schoolbook" w:hAnsi="Century Schoolbook" w:cs="Century Schoolbook"/>
          <w:i/>
          <w:iCs/>
          <w:sz w:val="20"/>
          <w:szCs w:val="20"/>
        </w:rPr>
        <w:t xml:space="preserve"> </w:t>
      </w:r>
      <w:r w:rsidRPr="004B0C6F">
        <w:rPr>
          <w:rFonts w:ascii="Century Schoolbook" w:hAnsi="Century Schoolbook" w:cs="Century Schoolbook"/>
          <w:i/>
          <w:iCs/>
          <w:sz w:val="20"/>
          <w:szCs w:val="20"/>
          <w:lang w:eastAsia="en-US"/>
        </w:rPr>
        <w:t>-</w:t>
      </w:r>
      <w:r w:rsidRPr="004B0C6F">
        <w:rPr>
          <w:rFonts w:ascii="Century Schoolbook" w:hAnsi="Century Schoolbook" w:cs="Century Schoolbook"/>
          <w:i/>
          <w:iCs/>
          <w:sz w:val="20"/>
          <w:szCs w:val="20"/>
          <w:lang w:val="en-US" w:eastAsia="en-US"/>
        </w:rPr>
        <w:t>ing</w:t>
      </w:r>
      <w:r w:rsidRPr="004B0C6F">
        <w:rPr>
          <w:rFonts w:ascii="Century Schoolbook" w:hAnsi="Century Schoolbook" w:cs="Century Schoolbook"/>
          <w:i/>
          <w:iCs/>
          <w:sz w:val="20"/>
          <w:szCs w:val="20"/>
          <w:lang w:eastAsia="en-US"/>
        </w:rPr>
        <w:t xml:space="preserve"> </w:t>
      </w:r>
      <w:r w:rsidRPr="004B0C6F">
        <w:rPr>
          <w:rFonts w:ascii="Century Schoolbook" w:hAnsi="Century Schoolbook" w:cs="Century Schoolbook"/>
          <w:i/>
          <w:iCs/>
          <w:sz w:val="20"/>
          <w:szCs w:val="20"/>
          <w:lang w:val="en-US" w:eastAsia="en-US"/>
        </w:rPr>
        <w:t>forms</w:t>
      </w:r>
      <w:r w:rsidRPr="004B0C6F">
        <w:rPr>
          <w:rFonts w:ascii="Century Schoolbook" w:hAnsi="Century Schoolbook" w:cs="Century Schoolbook"/>
          <w:i/>
          <w:iCs/>
          <w:sz w:val="20"/>
          <w:szCs w:val="20"/>
          <w:lang w:eastAsia="en-US"/>
        </w:rPr>
        <w:t>:</w:t>
      </w:r>
    </w:p>
    <w:p w:rsidR="004B0C6F" w:rsidRPr="004B0C6F" w:rsidRDefault="004B0C6F" w:rsidP="004B0C6F">
      <w:pPr>
        <w:tabs>
          <w:tab w:val="left" w:pos="601"/>
        </w:tabs>
        <w:spacing w:after="0" w:line="254" w:lineRule="exact"/>
        <w:ind w:left="20" w:right="40" w:firstLine="340"/>
        <w:jc w:val="both"/>
        <w:rPr>
          <w:rFonts w:ascii="Times New Roman" w:hAnsi="Times New Roman"/>
          <w:sz w:val="24"/>
          <w:szCs w:val="24"/>
          <w:lang w:val="en-US"/>
        </w:rPr>
      </w:pPr>
      <w:r w:rsidRPr="004B0C6F">
        <w:rPr>
          <w:rFonts w:ascii="Century Schoolbook" w:hAnsi="Century Schoolbook" w:cs="Century Schoolbook"/>
          <w:sz w:val="20"/>
          <w:szCs w:val="20"/>
        </w:rPr>
        <w:t>а</w:t>
      </w:r>
      <w:r w:rsidRPr="004B0C6F">
        <w:rPr>
          <w:rFonts w:ascii="Century Schoolbook" w:hAnsi="Century Schoolbook" w:cs="Century Schoolbook"/>
          <w:sz w:val="20"/>
          <w:szCs w:val="20"/>
          <w:lang w:val="en-US"/>
        </w:rPr>
        <w:t>)</w:t>
      </w:r>
      <w:r w:rsidRPr="004B0C6F">
        <w:rPr>
          <w:rFonts w:ascii="Century Schoolbook" w:hAnsi="Century Schoolbook" w:cs="Century Schoolbook"/>
          <w:sz w:val="20"/>
          <w:szCs w:val="20"/>
          <w:lang w:val="en-US"/>
        </w:rPr>
        <w:tab/>
      </w:r>
      <w:r w:rsidRPr="004B0C6F">
        <w:rPr>
          <w:rFonts w:ascii="Century Schoolbook" w:hAnsi="Century Schoolbook" w:cs="Century Schoolbook"/>
          <w:sz w:val="20"/>
          <w:szCs w:val="20"/>
        </w:rPr>
        <w:t>наиболее</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употребительные</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структуры</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с</w:t>
      </w:r>
      <w:r w:rsidRPr="004B0C6F">
        <w:rPr>
          <w:rFonts w:ascii="Century Schoolbook" w:hAnsi="Century Schoolbook" w:cs="Century Schoolbook"/>
          <w:i/>
          <w:iCs/>
          <w:sz w:val="20"/>
          <w:szCs w:val="20"/>
          <w:lang w:val="en-US"/>
        </w:rPr>
        <w:t xml:space="preserve"> </w:t>
      </w:r>
      <w:r w:rsidRPr="004B0C6F">
        <w:rPr>
          <w:rFonts w:ascii="Century Schoolbook" w:hAnsi="Century Schoolbook" w:cs="Century Schoolbook"/>
          <w:i/>
          <w:iCs/>
          <w:sz w:val="20"/>
          <w:szCs w:val="20"/>
          <w:lang w:val="en-US" w:eastAsia="en-US"/>
        </w:rPr>
        <w:t>-ing forms (to go boating, to keep from running, to object to doing sth);</w:t>
      </w:r>
    </w:p>
    <w:p w:rsidR="004B0C6F" w:rsidRPr="004B0C6F" w:rsidRDefault="004B0C6F" w:rsidP="004B0C6F">
      <w:pPr>
        <w:tabs>
          <w:tab w:val="left" w:pos="610"/>
        </w:tabs>
        <w:spacing w:after="0" w:line="254" w:lineRule="exact"/>
        <w:ind w:left="20" w:firstLine="340"/>
        <w:jc w:val="both"/>
        <w:rPr>
          <w:rFonts w:ascii="Times New Roman" w:hAnsi="Times New Roman"/>
          <w:sz w:val="24"/>
          <w:szCs w:val="24"/>
        </w:rPr>
      </w:pPr>
      <w:r w:rsidRPr="004B0C6F">
        <w:rPr>
          <w:rFonts w:ascii="Century Schoolbook" w:hAnsi="Century Schoolbook" w:cs="Century Schoolbook"/>
          <w:sz w:val="20"/>
          <w:szCs w:val="20"/>
        </w:rPr>
        <w:t>б)</w:t>
      </w:r>
      <w:r w:rsidRPr="004B0C6F">
        <w:rPr>
          <w:rFonts w:ascii="Century Schoolbook" w:hAnsi="Century Schoolbook" w:cs="Century Schoolbook"/>
          <w:sz w:val="20"/>
          <w:szCs w:val="20"/>
        </w:rPr>
        <w:tab/>
        <w:t>наиболее употребительные структуры с инфинитивом</w:t>
      </w:r>
    </w:p>
    <w:p w:rsidR="004B0C6F" w:rsidRPr="004B0C6F" w:rsidRDefault="004B0C6F" w:rsidP="004B0C6F">
      <w:pPr>
        <w:spacing w:after="0" w:line="254" w:lineRule="exact"/>
        <w:ind w:left="20" w:firstLine="340"/>
        <w:jc w:val="both"/>
        <w:rPr>
          <w:rFonts w:ascii="Times New Roman" w:hAnsi="Times New Roman"/>
          <w:sz w:val="24"/>
          <w:szCs w:val="24"/>
          <w:lang w:val="en-US"/>
        </w:rPr>
      </w:pPr>
      <w:r w:rsidRPr="004B0C6F">
        <w:rPr>
          <w:rFonts w:ascii="Century Schoolbook" w:hAnsi="Century Schoolbook" w:cs="Century Schoolbook"/>
          <w:i/>
          <w:iCs/>
          <w:sz w:val="20"/>
          <w:szCs w:val="20"/>
          <w:lang w:val="en-US"/>
        </w:rPr>
        <w:t xml:space="preserve">V + </w:t>
      </w:r>
      <w:r w:rsidRPr="004B0C6F">
        <w:rPr>
          <w:rFonts w:ascii="Century Schoolbook" w:hAnsi="Century Schoolbook" w:cs="Century Schoolbook"/>
          <w:i/>
          <w:iCs/>
          <w:sz w:val="20"/>
          <w:szCs w:val="20"/>
          <w:lang w:val="en-US" w:eastAsia="en-US"/>
        </w:rPr>
        <w:t>Inf (to begin to rain)</w:t>
      </w:r>
    </w:p>
    <w:p w:rsidR="004B0C6F" w:rsidRPr="004B0C6F" w:rsidRDefault="004B0C6F" w:rsidP="004B0C6F">
      <w:pPr>
        <w:spacing w:after="0" w:line="254" w:lineRule="exact"/>
        <w:ind w:left="20" w:firstLine="340"/>
        <w:jc w:val="both"/>
        <w:rPr>
          <w:rFonts w:ascii="Times New Roman" w:hAnsi="Times New Roman"/>
          <w:sz w:val="24"/>
          <w:szCs w:val="24"/>
          <w:lang w:val="en-US"/>
        </w:rPr>
      </w:pPr>
      <w:r w:rsidRPr="004B0C6F">
        <w:rPr>
          <w:rFonts w:ascii="Century Schoolbook" w:hAnsi="Century Schoolbook" w:cs="Century Schoolbook"/>
          <w:i/>
          <w:iCs/>
          <w:sz w:val="20"/>
          <w:szCs w:val="20"/>
          <w:lang w:val="en-US"/>
        </w:rPr>
        <w:t xml:space="preserve">N + </w:t>
      </w:r>
      <w:r w:rsidRPr="004B0C6F">
        <w:rPr>
          <w:rFonts w:ascii="Century Schoolbook" w:hAnsi="Century Schoolbook" w:cs="Century Schoolbook"/>
          <w:i/>
          <w:iCs/>
          <w:sz w:val="20"/>
          <w:szCs w:val="20"/>
          <w:lang w:val="en-US" w:eastAsia="en-US"/>
        </w:rPr>
        <w:t>Inf (one's decision to leave)</w:t>
      </w:r>
    </w:p>
    <w:p w:rsidR="004B0C6F" w:rsidRPr="004B0C6F" w:rsidRDefault="004B0C6F" w:rsidP="004B0C6F">
      <w:pPr>
        <w:spacing w:after="0" w:line="254" w:lineRule="exact"/>
        <w:ind w:left="20" w:firstLine="340"/>
        <w:jc w:val="both"/>
        <w:rPr>
          <w:rFonts w:ascii="Times New Roman" w:hAnsi="Times New Roman"/>
          <w:sz w:val="24"/>
          <w:szCs w:val="24"/>
          <w:lang w:val="en-US"/>
        </w:rPr>
      </w:pPr>
      <w:r w:rsidRPr="004B0C6F">
        <w:rPr>
          <w:rFonts w:ascii="Century Schoolbook" w:hAnsi="Century Schoolbook" w:cs="Century Schoolbook"/>
          <w:i/>
          <w:iCs/>
          <w:sz w:val="20"/>
          <w:szCs w:val="20"/>
          <w:lang w:val="en-US" w:eastAsia="en-US"/>
        </w:rPr>
        <w:t xml:space="preserve">Adj </w:t>
      </w:r>
      <w:r w:rsidRPr="004B0C6F">
        <w:rPr>
          <w:rFonts w:ascii="Century Schoolbook" w:hAnsi="Century Schoolbook" w:cs="Century Schoolbook"/>
          <w:i/>
          <w:iCs/>
          <w:sz w:val="20"/>
          <w:szCs w:val="20"/>
          <w:lang w:val="en-US"/>
        </w:rPr>
        <w:t xml:space="preserve">+ </w:t>
      </w:r>
      <w:r w:rsidRPr="004B0C6F">
        <w:rPr>
          <w:rFonts w:ascii="Century Schoolbook" w:hAnsi="Century Schoolbook" w:cs="Century Schoolbook"/>
          <w:i/>
          <w:iCs/>
          <w:sz w:val="20"/>
          <w:szCs w:val="20"/>
          <w:lang w:val="en-US" w:eastAsia="en-US"/>
        </w:rPr>
        <w:t>Inf (difficult to understand);</w:t>
      </w:r>
    </w:p>
    <w:p w:rsidR="004B0C6F" w:rsidRPr="004B0C6F" w:rsidRDefault="004B0C6F" w:rsidP="00350BEA">
      <w:pPr>
        <w:spacing w:line="240" w:lineRule="auto"/>
        <w:jc w:val="both"/>
        <w:rPr>
          <w:rFonts w:ascii="Times New Roman" w:hAnsi="Times New Roman"/>
          <w:sz w:val="24"/>
          <w:szCs w:val="24"/>
          <w:lang w:val="en-US"/>
        </w:rPr>
      </w:pPr>
      <w:r w:rsidRPr="004B0C6F">
        <w:rPr>
          <w:rFonts w:ascii="Century Schoolbook" w:hAnsi="Century Schoolbook" w:cs="Century Schoolbook"/>
          <w:sz w:val="20"/>
          <w:szCs w:val="20"/>
        </w:rPr>
        <w:t>в</w:t>
      </w:r>
      <w:r w:rsidRPr="004B0C6F">
        <w:rPr>
          <w:rFonts w:ascii="Century Schoolbook" w:hAnsi="Century Schoolbook" w:cs="Century Schoolbook"/>
          <w:sz w:val="20"/>
          <w:szCs w:val="20"/>
          <w:lang w:val="en-US"/>
        </w:rPr>
        <w:t>)</w:t>
      </w:r>
      <w:r w:rsidR="00350BEA" w:rsidRPr="00350BEA">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изменение</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смысла</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предложения</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в</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зависимости</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от</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ис</w:t>
      </w:r>
      <w:r w:rsidRPr="004B0C6F">
        <w:rPr>
          <w:rFonts w:ascii="Century Schoolbook" w:hAnsi="Century Schoolbook" w:cs="Century Schoolbook"/>
          <w:sz w:val="20"/>
          <w:szCs w:val="20"/>
          <w:lang w:val="en-US"/>
        </w:rPr>
        <w:softHyphen/>
      </w:r>
      <w:r w:rsidRPr="004B0C6F">
        <w:rPr>
          <w:rFonts w:ascii="Century Schoolbook" w:hAnsi="Century Schoolbook" w:cs="Century Schoolbook"/>
          <w:sz w:val="20"/>
          <w:szCs w:val="20"/>
        </w:rPr>
        <w:t>пользования</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в</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нём</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инфинитива</w:t>
      </w:r>
      <w:r w:rsidRPr="004B0C6F">
        <w:rPr>
          <w:rFonts w:ascii="Century Schoolbook" w:hAnsi="Century Schoolbook" w:cs="Century Schoolbook"/>
          <w:sz w:val="20"/>
          <w:szCs w:val="20"/>
          <w:lang w:val="en-US"/>
        </w:rPr>
        <w:t xml:space="preserve"> </w:t>
      </w:r>
      <w:r w:rsidRPr="004B0C6F">
        <w:rPr>
          <w:rFonts w:ascii="Century Schoolbook" w:hAnsi="Century Schoolbook" w:cs="Century Schoolbook"/>
          <w:sz w:val="20"/>
          <w:szCs w:val="20"/>
        </w:rPr>
        <w:t>или</w:t>
      </w:r>
      <w:r w:rsidRPr="004B0C6F">
        <w:rPr>
          <w:rFonts w:ascii="Century Schoolbook" w:hAnsi="Century Schoolbook" w:cs="Century Schoolbook"/>
          <w:i/>
          <w:iCs/>
          <w:sz w:val="20"/>
          <w:szCs w:val="20"/>
          <w:lang w:val="en-US"/>
        </w:rPr>
        <w:t xml:space="preserve"> </w:t>
      </w:r>
      <w:r w:rsidRPr="004B0C6F">
        <w:rPr>
          <w:rFonts w:ascii="Century Schoolbook" w:hAnsi="Century Schoolbook" w:cs="Century Schoolbook"/>
          <w:i/>
          <w:iCs/>
          <w:sz w:val="20"/>
          <w:szCs w:val="20"/>
          <w:lang w:val="en-US" w:eastAsia="en-US"/>
        </w:rPr>
        <w:t>-ing form (remember doing sth /remember to do sth, stop doing sth /stop to do sth).</w:t>
      </w:r>
    </w:p>
    <w:p w:rsidR="004A362F" w:rsidRPr="004B0C6F" w:rsidRDefault="004A362F" w:rsidP="009438B6">
      <w:pPr>
        <w:tabs>
          <w:tab w:val="left" w:pos="7020"/>
        </w:tabs>
        <w:spacing w:line="240" w:lineRule="auto"/>
        <w:jc w:val="both"/>
        <w:rPr>
          <w:rFonts w:ascii="Times New Roman" w:hAnsi="Times New Roman"/>
          <w:sz w:val="24"/>
          <w:szCs w:val="24"/>
          <w:lang w:val="en-US"/>
        </w:rPr>
      </w:pPr>
    </w:p>
    <w:p w:rsidR="004A362F" w:rsidRDefault="004A362F" w:rsidP="009438B6">
      <w:pPr>
        <w:tabs>
          <w:tab w:val="left" w:pos="7020"/>
        </w:tabs>
        <w:spacing w:line="240" w:lineRule="auto"/>
        <w:jc w:val="both"/>
        <w:rPr>
          <w:rFonts w:ascii="Times New Roman" w:hAnsi="Times New Roman"/>
          <w:sz w:val="24"/>
          <w:szCs w:val="24"/>
        </w:rPr>
      </w:pPr>
    </w:p>
    <w:p w:rsidR="00350BEA" w:rsidRPr="00350BEA" w:rsidRDefault="00350BEA" w:rsidP="009438B6">
      <w:pPr>
        <w:tabs>
          <w:tab w:val="left" w:pos="7020"/>
        </w:tabs>
        <w:spacing w:line="240" w:lineRule="auto"/>
        <w:jc w:val="both"/>
        <w:rPr>
          <w:rFonts w:ascii="Times New Roman" w:hAnsi="Times New Roman"/>
          <w:sz w:val="24"/>
          <w:szCs w:val="24"/>
        </w:rPr>
      </w:pPr>
    </w:p>
    <w:p w:rsidR="004A362F" w:rsidRPr="004B0C6F" w:rsidRDefault="004A362F" w:rsidP="009438B6">
      <w:pPr>
        <w:tabs>
          <w:tab w:val="left" w:pos="7020"/>
        </w:tabs>
        <w:spacing w:line="240" w:lineRule="auto"/>
        <w:jc w:val="both"/>
        <w:rPr>
          <w:rFonts w:ascii="Times New Roman" w:hAnsi="Times New Roman"/>
          <w:sz w:val="24"/>
          <w:szCs w:val="24"/>
          <w:lang w:val="en-US"/>
        </w:rPr>
      </w:pPr>
    </w:p>
    <w:p w:rsidR="004A362F" w:rsidRPr="004B0C6F" w:rsidRDefault="004A362F" w:rsidP="009438B6">
      <w:pPr>
        <w:tabs>
          <w:tab w:val="left" w:pos="7020"/>
        </w:tabs>
        <w:spacing w:line="240" w:lineRule="auto"/>
        <w:jc w:val="both"/>
        <w:rPr>
          <w:rFonts w:ascii="Times New Roman" w:hAnsi="Times New Roman"/>
          <w:sz w:val="24"/>
          <w:szCs w:val="24"/>
          <w:lang w:val="en-US"/>
        </w:rPr>
      </w:pPr>
    </w:p>
    <w:p w:rsidR="000139BA" w:rsidRPr="004B0C6F" w:rsidRDefault="000139BA" w:rsidP="009438B6">
      <w:pPr>
        <w:tabs>
          <w:tab w:val="left" w:pos="7020"/>
        </w:tabs>
        <w:spacing w:line="240" w:lineRule="auto"/>
        <w:jc w:val="both"/>
        <w:rPr>
          <w:rFonts w:ascii="Times New Roman" w:hAnsi="Times New Roman"/>
          <w:sz w:val="24"/>
          <w:szCs w:val="24"/>
          <w:lang w:val="en-US"/>
        </w:rPr>
      </w:pPr>
    </w:p>
    <w:p w:rsidR="002062ED" w:rsidRPr="002062ED" w:rsidRDefault="002062ED" w:rsidP="00350BEA">
      <w:pPr>
        <w:tabs>
          <w:tab w:val="left" w:pos="7020"/>
        </w:tabs>
        <w:spacing w:after="0" w:line="240" w:lineRule="auto"/>
        <w:jc w:val="center"/>
        <w:outlineLvl w:val="0"/>
        <w:rPr>
          <w:rFonts w:ascii="Times New Roman" w:hAnsi="Times New Roman"/>
          <w:b/>
          <w:sz w:val="24"/>
          <w:szCs w:val="24"/>
        </w:rPr>
      </w:pPr>
      <w:r w:rsidRPr="002062ED">
        <w:rPr>
          <w:rFonts w:ascii="Times New Roman" w:hAnsi="Times New Roman"/>
          <w:b/>
          <w:sz w:val="24"/>
          <w:szCs w:val="24"/>
        </w:rPr>
        <w:t xml:space="preserve">ТРЕБОВАНИЯ К УРОВНЮ </w:t>
      </w:r>
      <w:r w:rsidR="00350BEA">
        <w:rPr>
          <w:rFonts w:ascii="Times New Roman" w:hAnsi="Times New Roman"/>
          <w:b/>
          <w:sz w:val="24"/>
          <w:szCs w:val="24"/>
        </w:rPr>
        <w:t>ЗНАНИЙ И УМЕНИЙ, КОТОРЫМИ ДОЛЖЕН ВЛАДЕТЬ ВЫПУСКНИК 8 КЛАССА</w:t>
      </w:r>
    </w:p>
    <w:p w:rsidR="002062ED" w:rsidRPr="002062ED" w:rsidRDefault="002062ED" w:rsidP="002062ED">
      <w:pPr>
        <w:tabs>
          <w:tab w:val="left" w:pos="7020"/>
        </w:tabs>
        <w:spacing w:after="0" w:line="240" w:lineRule="auto"/>
        <w:jc w:val="center"/>
        <w:rPr>
          <w:rFonts w:ascii="Times New Roman" w:hAnsi="Times New Roman"/>
          <w:b/>
          <w:sz w:val="24"/>
          <w:szCs w:val="24"/>
        </w:rPr>
      </w:pPr>
    </w:p>
    <w:p w:rsidR="002062ED" w:rsidRPr="002062ED" w:rsidRDefault="002062ED" w:rsidP="002062ED">
      <w:pPr>
        <w:tabs>
          <w:tab w:val="left" w:pos="7020"/>
        </w:tabs>
        <w:spacing w:after="0" w:line="240" w:lineRule="auto"/>
        <w:rPr>
          <w:rFonts w:ascii="Times New Roman" w:hAnsi="Times New Roman"/>
          <w:sz w:val="24"/>
          <w:szCs w:val="24"/>
        </w:rPr>
      </w:pPr>
      <w:r w:rsidRPr="002062ED">
        <w:rPr>
          <w:rFonts w:ascii="Times New Roman" w:hAnsi="Times New Roman"/>
          <w:sz w:val="24"/>
          <w:szCs w:val="24"/>
        </w:rPr>
        <w:t xml:space="preserve">   </w:t>
      </w:r>
    </w:p>
    <w:p w:rsidR="00FC4AF1" w:rsidRPr="00FC4AF1" w:rsidRDefault="00FC4AF1" w:rsidP="00FC4AF1">
      <w:pPr>
        <w:spacing w:before="120" w:after="0" w:line="254" w:lineRule="exact"/>
        <w:ind w:left="20" w:right="20" w:firstLine="360"/>
        <w:jc w:val="both"/>
        <w:rPr>
          <w:rFonts w:ascii="Times New Roman" w:hAnsi="Times New Roman"/>
          <w:b/>
          <w:sz w:val="24"/>
          <w:szCs w:val="24"/>
        </w:rPr>
      </w:pPr>
      <w:r w:rsidRPr="00FC4AF1">
        <w:rPr>
          <w:rFonts w:ascii="Century Schoolbook" w:hAnsi="Century Schoolbook" w:cs="Century Schoolbook"/>
          <w:b/>
          <w:sz w:val="19"/>
          <w:szCs w:val="19"/>
        </w:rPr>
        <w:t xml:space="preserve">В результате изучения английского языка в </w:t>
      </w:r>
      <w:r w:rsidR="00C15CDA">
        <w:rPr>
          <w:rFonts w:ascii="Century Schoolbook" w:hAnsi="Century Schoolbook" w:cs="Century Schoolbook"/>
          <w:b/>
          <w:sz w:val="19"/>
          <w:szCs w:val="19"/>
          <w:lang w:val="en-US"/>
        </w:rPr>
        <w:t>VIII</w:t>
      </w:r>
      <w:r w:rsidRPr="00FC4AF1">
        <w:rPr>
          <w:rFonts w:ascii="Century Schoolbook" w:hAnsi="Century Schoolbook" w:cs="Century Schoolbook"/>
          <w:b/>
          <w:sz w:val="19"/>
          <w:szCs w:val="19"/>
        </w:rPr>
        <w:t xml:space="preserve"> классах ученик должен знать/понимать:</w:t>
      </w:r>
    </w:p>
    <w:p w:rsidR="00FC4AF1" w:rsidRPr="00FC4AF1" w:rsidRDefault="00FC4AF1" w:rsidP="00FC4AF1">
      <w:pPr>
        <w:numPr>
          <w:ilvl w:val="0"/>
          <w:numId w:val="5"/>
        </w:numPr>
        <w:tabs>
          <w:tab w:val="left" w:pos="591"/>
        </w:tabs>
        <w:spacing w:after="0" w:line="254" w:lineRule="exact"/>
        <w:ind w:right="20"/>
        <w:jc w:val="both"/>
        <w:rPr>
          <w:rFonts w:ascii="Century Schoolbook" w:hAnsi="Century Schoolbook" w:cs="Century Schoolbook"/>
          <w:sz w:val="19"/>
          <w:szCs w:val="19"/>
        </w:rPr>
      </w:pPr>
      <w:r w:rsidRPr="00FC4AF1">
        <w:rPr>
          <w:rFonts w:ascii="Century Schoolbook" w:hAnsi="Century Schoolbook" w:cs="Century Schoolbook"/>
          <w:sz w:val="19"/>
          <w:szCs w:val="19"/>
        </w:rPr>
        <w:t>основные значения изученных лексических единиц (слов, словосочетаний) в соответствии с предметным содер</w:t>
      </w:r>
      <w:r w:rsidRPr="00FC4AF1">
        <w:rPr>
          <w:rFonts w:ascii="Century Schoolbook" w:hAnsi="Century Schoolbook" w:cs="Century Schoolbook"/>
          <w:sz w:val="19"/>
          <w:szCs w:val="19"/>
        </w:rPr>
        <w:softHyphen/>
        <w:t>жанием речи, предусмотренных программой для этого этапа, основных способов словообразования (аффиксация, слово</w:t>
      </w:r>
      <w:r w:rsidRPr="00FC4AF1">
        <w:rPr>
          <w:rFonts w:ascii="Century Schoolbook" w:hAnsi="Century Schoolbook" w:cs="Century Schoolbook"/>
          <w:sz w:val="19"/>
          <w:szCs w:val="19"/>
        </w:rPr>
        <w:softHyphen/>
        <w:t>сложение, конверсия), фразовых глаголов, устойчивых рече</w:t>
      </w:r>
      <w:r w:rsidRPr="00FC4AF1">
        <w:rPr>
          <w:rFonts w:ascii="Century Schoolbook" w:hAnsi="Century Schoolbook" w:cs="Century Schoolbook"/>
          <w:sz w:val="19"/>
          <w:szCs w:val="19"/>
        </w:rPr>
        <w:softHyphen/>
        <w:t>вых оборотов и фразеологических единиц;</w:t>
      </w:r>
    </w:p>
    <w:p w:rsidR="00FC4AF1" w:rsidRPr="00FC4AF1" w:rsidRDefault="00FC4AF1" w:rsidP="00FC4AF1">
      <w:pPr>
        <w:numPr>
          <w:ilvl w:val="0"/>
          <w:numId w:val="5"/>
        </w:numPr>
        <w:tabs>
          <w:tab w:val="left" w:pos="524"/>
        </w:tabs>
        <w:spacing w:after="0" w:line="254" w:lineRule="exact"/>
        <w:ind w:left="20" w:right="20" w:firstLine="360"/>
        <w:jc w:val="both"/>
        <w:rPr>
          <w:rFonts w:ascii="Century Schoolbook" w:hAnsi="Century Schoolbook" w:cs="Century Schoolbook"/>
          <w:sz w:val="19"/>
          <w:szCs w:val="19"/>
        </w:rPr>
      </w:pPr>
      <w:r w:rsidRPr="00FC4AF1">
        <w:rPr>
          <w:rFonts w:ascii="Century Schoolbook" w:hAnsi="Century Schoolbook" w:cs="Century Schoolbook"/>
          <w:sz w:val="19"/>
          <w:szCs w:val="19"/>
        </w:rPr>
        <w:t>значение изученных грамматических явлений в расши</w:t>
      </w:r>
      <w:r w:rsidRPr="00FC4AF1">
        <w:rPr>
          <w:rFonts w:ascii="Century Schoolbook" w:hAnsi="Century Schoolbook" w:cs="Century Schoolbook"/>
          <w:sz w:val="19"/>
          <w:szCs w:val="19"/>
        </w:rPr>
        <w:softHyphen/>
        <w:t>ренном объёме (видо-временные, неличные и неопределённо- личные формы глагола, формы условного наклонения, кос</w:t>
      </w:r>
      <w:r w:rsidRPr="00FC4AF1">
        <w:rPr>
          <w:rFonts w:ascii="Century Schoolbook" w:hAnsi="Century Schoolbook" w:cs="Century Schoolbook"/>
          <w:sz w:val="19"/>
          <w:szCs w:val="19"/>
        </w:rPr>
        <w:softHyphen/>
        <w:t>венная речь/косвенный вопрос, побуждение и др., согласова</w:t>
      </w:r>
      <w:r w:rsidRPr="00FC4AF1">
        <w:rPr>
          <w:rFonts w:ascii="Century Schoolbook" w:hAnsi="Century Schoolbook" w:cs="Century Schoolbook"/>
          <w:sz w:val="19"/>
          <w:szCs w:val="19"/>
        </w:rPr>
        <w:softHyphen/>
        <w:t>ние времён);</w:t>
      </w:r>
    </w:p>
    <w:p w:rsidR="002E64F8" w:rsidRDefault="00FC4AF1" w:rsidP="002E64F8">
      <w:pPr>
        <w:numPr>
          <w:ilvl w:val="0"/>
          <w:numId w:val="5"/>
        </w:numPr>
        <w:tabs>
          <w:tab w:val="left" w:pos="505"/>
        </w:tabs>
        <w:spacing w:after="0" w:line="254" w:lineRule="exact"/>
        <w:ind w:left="20" w:right="20" w:firstLine="360"/>
        <w:jc w:val="both"/>
        <w:rPr>
          <w:rFonts w:ascii="Century Schoolbook" w:hAnsi="Century Schoolbook" w:cs="Century Schoolbook"/>
          <w:sz w:val="19"/>
          <w:szCs w:val="19"/>
        </w:rPr>
      </w:pPr>
      <w:r w:rsidRPr="00FC4AF1">
        <w:rPr>
          <w:rFonts w:ascii="Century Schoolbook" w:hAnsi="Century Schoolbook" w:cs="Century Schoolbook"/>
          <w:sz w:val="19"/>
          <w:szCs w:val="19"/>
        </w:rPr>
        <w:t>основные нормы речевого этикета (реплики-клише, наи</w:t>
      </w:r>
      <w:r w:rsidRPr="00FC4AF1">
        <w:rPr>
          <w:rFonts w:ascii="Century Schoolbook" w:hAnsi="Century Schoolbook" w:cs="Century Schoolbook"/>
          <w:sz w:val="19"/>
          <w:szCs w:val="19"/>
        </w:rPr>
        <w:softHyphen/>
        <w:t>более распространённая оценочная лексика), принятые в стране изучаемого языка;</w:t>
      </w:r>
    </w:p>
    <w:p w:rsidR="002E64F8" w:rsidRPr="002E64F8" w:rsidRDefault="002E64F8" w:rsidP="002E64F8">
      <w:pPr>
        <w:numPr>
          <w:ilvl w:val="0"/>
          <w:numId w:val="5"/>
        </w:numPr>
        <w:tabs>
          <w:tab w:val="left" w:pos="505"/>
        </w:tabs>
        <w:spacing w:after="0" w:line="254" w:lineRule="exact"/>
        <w:ind w:left="20" w:right="20" w:firstLine="360"/>
        <w:jc w:val="both"/>
        <w:rPr>
          <w:rFonts w:ascii="Century Schoolbook" w:hAnsi="Century Schoolbook" w:cs="Century Schoolbook"/>
          <w:sz w:val="19"/>
          <w:szCs w:val="19"/>
        </w:rPr>
      </w:pPr>
      <w:r w:rsidRPr="002E64F8">
        <w:rPr>
          <w:rFonts w:ascii="Century Schoolbook" w:hAnsi="Century Schoolbook" w:cs="Century Schoolbook"/>
          <w:sz w:val="19"/>
          <w:szCs w:val="19"/>
        </w:rPr>
        <w:t>страноведческую и культуроведческую информацию из аутентичных источников, обогащающую социальный опыт школьников: сведения о странах изучаемого языка, культуре, исторических и современных реалиях, общественных деяте</w:t>
      </w:r>
      <w:r w:rsidRPr="002E64F8">
        <w:rPr>
          <w:rFonts w:ascii="Century Schoolbook" w:hAnsi="Century Schoolbook" w:cs="Century Schoolbook"/>
          <w:sz w:val="19"/>
          <w:szCs w:val="19"/>
        </w:rPr>
        <w:softHyphen/>
        <w:t>лях, их месте в мировом сообществе и мировой культуре, вза</w:t>
      </w:r>
      <w:r w:rsidRPr="002E64F8">
        <w:rPr>
          <w:rFonts w:ascii="Century Schoolbook" w:hAnsi="Century Schoolbook" w:cs="Century Schoolbook"/>
          <w:sz w:val="19"/>
          <w:szCs w:val="19"/>
        </w:rPr>
        <w:softHyphen/>
        <w:t>имоотношениях с Россией; нормы и правила речевого и нере</w:t>
      </w:r>
      <w:r w:rsidRPr="002E64F8">
        <w:rPr>
          <w:rFonts w:ascii="Century Schoolbook" w:hAnsi="Century Schoolbook" w:cs="Century Schoolbook"/>
          <w:sz w:val="19"/>
          <w:szCs w:val="19"/>
        </w:rPr>
        <w:softHyphen/>
        <w:t>чевого поведения в соответствии с компонентами коммуника</w:t>
      </w:r>
      <w:r w:rsidRPr="002E64F8">
        <w:rPr>
          <w:rFonts w:ascii="Century Schoolbook" w:hAnsi="Century Schoolbook" w:cs="Century Schoolbook"/>
          <w:sz w:val="19"/>
          <w:szCs w:val="19"/>
        </w:rPr>
        <w:softHyphen/>
        <w:t>тивной ситуации и социальным статусом партнёров общения;</w:t>
      </w:r>
    </w:p>
    <w:p w:rsidR="002E64F8" w:rsidRPr="002E64F8" w:rsidRDefault="002E64F8" w:rsidP="00D44DF5">
      <w:pPr>
        <w:numPr>
          <w:ilvl w:val="0"/>
          <w:numId w:val="12"/>
        </w:numPr>
        <w:tabs>
          <w:tab w:val="left" w:pos="553"/>
        </w:tabs>
        <w:spacing w:after="0" w:line="254" w:lineRule="exact"/>
        <w:ind w:right="40"/>
        <w:jc w:val="both"/>
        <w:rPr>
          <w:rFonts w:ascii="Century Schoolbook" w:hAnsi="Century Schoolbook" w:cs="Century Schoolbook"/>
          <w:sz w:val="19"/>
          <w:szCs w:val="19"/>
        </w:rPr>
      </w:pPr>
      <w:r w:rsidRPr="002E64F8">
        <w:rPr>
          <w:rFonts w:ascii="Century Schoolbook" w:hAnsi="Century Schoolbook" w:cs="Century Schoolbook"/>
          <w:sz w:val="19"/>
          <w:szCs w:val="19"/>
        </w:rPr>
        <w:t>сходства и различия в культуре своей страны и стран изучаемого языка в пределах предметного содержания речи в социально-бытовой, социально-культурной и учебно-тру</w:t>
      </w:r>
      <w:r w:rsidRPr="002E64F8">
        <w:rPr>
          <w:rFonts w:ascii="Century Schoolbook" w:hAnsi="Century Schoolbook" w:cs="Century Schoolbook"/>
          <w:sz w:val="19"/>
          <w:szCs w:val="19"/>
        </w:rPr>
        <w:softHyphen/>
        <w:t>довой сферах.</w:t>
      </w:r>
    </w:p>
    <w:p w:rsidR="002E64F8" w:rsidRPr="002E64F8" w:rsidRDefault="002E64F8" w:rsidP="00724B02">
      <w:pPr>
        <w:spacing w:after="0" w:line="254" w:lineRule="exact"/>
        <w:ind w:left="20" w:firstLine="340"/>
        <w:jc w:val="both"/>
        <w:outlineLvl w:val="0"/>
        <w:rPr>
          <w:rFonts w:ascii="Times New Roman" w:hAnsi="Times New Roman"/>
          <w:b/>
          <w:sz w:val="24"/>
          <w:szCs w:val="24"/>
        </w:rPr>
      </w:pPr>
      <w:r w:rsidRPr="002E64F8">
        <w:rPr>
          <w:rFonts w:ascii="Century Schoolbook" w:hAnsi="Century Schoolbook" w:cs="Century Schoolbook"/>
          <w:b/>
          <w:sz w:val="19"/>
          <w:szCs w:val="19"/>
          <w:u w:val="single"/>
        </w:rPr>
        <w:t>Ученик должен уметь:</w:t>
      </w:r>
    </w:p>
    <w:p w:rsidR="002E64F8" w:rsidRPr="002E64F8" w:rsidRDefault="002E64F8" w:rsidP="00724B02">
      <w:pPr>
        <w:tabs>
          <w:tab w:val="left" w:pos="590"/>
        </w:tabs>
        <w:spacing w:after="0" w:line="254" w:lineRule="exact"/>
        <w:jc w:val="both"/>
        <w:outlineLvl w:val="0"/>
        <w:rPr>
          <w:rFonts w:ascii="Century Schoolbook" w:hAnsi="Century Schoolbook" w:cs="Century Schoolbook"/>
          <w:sz w:val="19"/>
          <w:szCs w:val="19"/>
          <w:u w:val="single"/>
        </w:rPr>
      </w:pPr>
      <w:r w:rsidRPr="002E64F8">
        <w:rPr>
          <w:rFonts w:ascii="Century Schoolbook" w:hAnsi="Century Schoolbook" w:cs="Century Schoolbook"/>
          <w:sz w:val="19"/>
          <w:szCs w:val="19"/>
          <w:u w:val="single"/>
        </w:rPr>
        <w:t>Аудирование</w:t>
      </w:r>
    </w:p>
    <w:p w:rsidR="002E64F8" w:rsidRPr="002E64F8" w:rsidRDefault="002E64F8" w:rsidP="002E64F8">
      <w:pPr>
        <w:numPr>
          <w:ilvl w:val="0"/>
          <w:numId w:val="7"/>
        </w:numPr>
        <w:tabs>
          <w:tab w:val="left" w:pos="510"/>
        </w:tabs>
        <w:spacing w:after="0" w:line="254" w:lineRule="exact"/>
        <w:ind w:right="40"/>
        <w:jc w:val="both"/>
        <w:rPr>
          <w:rFonts w:ascii="Century Schoolbook" w:hAnsi="Century Schoolbook" w:cs="Century Schoolbook"/>
          <w:sz w:val="19"/>
          <w:szCs w:val="19"/>
        </w:rPr>
      </w:pPr>
      <w:r w:rsidRPr="002E64F8">
        <w:rPr>
          <w:rFonts w:ascii="Century Schoolbook" w:hAnsi="Century Schoolbook" w:cs="Century Schoolbook"/>
          <w:sz w:val="19"/>
          <w:szCs w:val="19"/>
        </w:rPr>
        <w:t>относительно полно и точно понимать высказывания со</w:t>
      </w:r>
      <w:r w:rsidRPr="002E64F8">
        <w:rPr>
          <w:rFonts w:ascii="Century Schoolbook" w:hAnsi="Century Schoolbook" w:cs="Century Schoolbook"/>
          <w:sz w:val="19"/>
          <w:szCs w:val="19"/>
        </w:rPr>
        <w:softHyphen/>
        <w:t>беседников в распространённых стандартных ситуациях по</w:t>
      </w:r>
      <w:r w:rsidRPr="002E64F8">
        <w:rPr>
          <w:rFonts w:ascii="Century Schoolbook" w:hAnsi="Century Schoolbook" w:cs="Century Schoolbook"/>
          <w:sz w:val="19"/>
          <w:szCs w:val="19"/>
        </w:rPr>
        <w:softHyphen/>
        <w:t>вседневного общения;</w:t>
      </w:r>
    </w:p>
    <w:p w:rsidR="002E64F8" w:rsidRPr="002E64F8" w:rsidRDefault="002E64F8" w:rsidP="002E64F8">
      <w:pPr>
        <w:numPr>
          <w:ilvl w:val="0"/>
          <w:numId w:val="7"/>
        </w:numPr>
        <w:tabs>
          <w:tab w:val="left" w:pos="572"/>
        </w:tabs>
        <w:spacing w:after="0" w:line="254" w:lineRule="exact"/>
        <w:ind w:left="20" w:right="40" w:firstLine="340"/>
        <w:jc w:val="both"/>
        <w:rPr>
          <w:rFonts w:ascii="Century Schoolbook" w:hAnsi="Century Schoolbook" w:cs="Century Schoolbook"/>
          <w:sz w:val="19"/>
          <w:szCs w:val="19"/>
        </w:rPr>
      </w:pPr>
      <w:r w:rsidRPr="002E64F8">
        <w:rPr>
          <w:rFonts w:ascii="Century Schoolbook" w:hAnsi="Century Schoolbook" w:cs="Century Schoolbook"/>
          <w:sz w:val="19"/>
          <w:szCs w:val="19"/>
        </w:rPr>
        <w:t>понимать основное содержание несложных аутентич</w:t>
      </w:r>
      <w:r w:rsidRPr="002E64F8">
        <w:rPr>
          <w:rFonts w:ascii="Century Schoolbook" w:hAnsi="Century Schoolbook" w:cs="Century Schoolbook"/>
          <w:sz w:val="19"/>
          <w:szCs w:val="19"/>
        </w:rPr>
        <w:softHyphen/>
        <w:t>ных текстов, относящихся к различным коммуникативным типам речи (сообщение/рассказ), аудио- и видеотекстов мо</w:t>
      </w:r>
      <w:r w:rsidRPr="002E64F8">
        <w:rPr>
          <w:rFonts w:ascii="Century Schoolbook" w:hAnsi="Century Schoolbook" w:cs="Century Schoolbook"/>
          <w:sz w:val="19"/>
          <w:szCs w:val="19"/>
        </w:rPr>
        <w:softHyphen/>
        <w:t>нологического и диалогического характера;</w:t>
      </w:r>
    </w:p>
    <w:p w:rsidR="002E64F8" w:rsidRPr="002E64F8" w:rsidRDefault="002E64F8" w:rsidP="002E64F8">
      <w:pPr>
        <w:numPr>
          <w:ilvl w:val="0"/>
          <w:numId w:val="7"/>
        </w:numPr>
        <w:tabs>
          <w:tab w:val="left" w:pos="534"/>
        </w:tabs>
        <w:spacing w:after="0" w:line="254" w:lineRule="exact"/>
        <w:ind w:left="20" w:right="40" w:firstLine="340"/>
        <w:jc w:val="both"/>
        <w:rPr>
          <w:rFonts w:ascii="Century Schoolbook" w:hAnsi="Century Schoolbook" w:cs="Century Schoolbook"/>
          <w:sz w:val="19"/>
          <w:szCs w:val="19"/>
        </w:rPr>
      </w:pPr>
      <w:r w:rsidRPr="002E64F8">
        <w:rPr>
          <w:rFonts w:ascii="Century Schoolbook" w:hAnsi="Century Schoolbook" w:cs="Century Schoolbook"/>
          <w:sz w:val="19"/>
          <w:szCs w:val="19"/>
        </w:rPr>
        <w:t>определять тему и факты сообщения, вычленять смыс</w:t>
      </w:r>
      <w:r w:rsidRPr="002E64F8">
        <w:rPr>
          <w:rFonts w:ascii="Century Schoolbook" w:hAnsi="Century Schoolbook" w:cs="Century Schoolbook"/>
          <w:sz w:val="19"/>
          <w:szCs w:val="19"/>
        </w:rPr>
        <w:softHyphen/>
        <w:t>ловые вехи, выделять главное, опуская второстепенное;</w:t>
      </w:r>
    </w:p>
    <w:p w:rsidR="002E64F8" w:rsidRPr="002E64F8" w:rsidRDefault="002E64F8" w:rsidP="002E64F8">
      <w:pPr>
        <w:numPr>
          <w:ilvl w:val="0"/>
          <w:numId w:val="7"/>
        </w:numPr>
        <w:tabs>
          <w:tab w:val="left" w:pos="538"/>
        </w:tabs>
        <w:spacing w:after="0" w:line="254" w:lineRule="exact"/>
        <w:ind w:left="20" w:right="40" w:firstLine="340"/>
        <w:jc w:val="both"/>
        <w:rPr>
          <w:rFonts w:ascii="Century Schoolbook" w:hAnsi="Century Schoolbook" w:cs="Century Schoolbook"/>
          <w:sz w:val="19"/>
          <w:szCs w:val="19"/>
        </w:rPr>
      </w:pPr>
      <w:r w:rsidRPr="002E64F8">
        <w:rPr>
          <w:rFonts w:ascii="Century Schoolbook" w:hAnsi="Century Schoolbook" w:cs="Century Schoolbook"/>
          <w:sz w:val="19"/>
          <w:szCs w:val="19"/>
        </w:rPr>
        <w:lastRenderedPageBreak/>
        <w:t>понимать основное содержание и выборочно извлекать необходимую информацию из текстов прагматического ха</w:t>
      </w:r>
      <w:r w:rsidRPr="002E64F8">
        <w:rPr>
          <w:rFonts w:ascii="Century Schoolbook" w:hAnsi="Century Schoolbook" w:cs="Century Schoolbook"/>
          <w:sz w:val="19"/>
          <w:szCs w:val="19"/>
        </w:rPr>
        <w:softHyphen/>
        <w:t>рактера (объявления, реклама, прогноз погоды).</w:t>
      </w:r>
    </w:p>
    <w:p w:rsidR="002E64F8" w:rsidRPr="002E64F8" w:rsidRDefault="002E64F8" w:rsidP="00724B02">
      <w:pPr>
        <w:tabs>
          <w:tab w:val="left" w:pos="610"/>
        </w:tabs>
        <w:spacing w:after="0" w:line="254" w:lineRule="exact"/>
        <w:ind w:left="20"/>
        <w:jc w:val="both"/>
        <w:outlineLvl w:val="0"/>
        <w:rPr>
          <w:rFonts w:ascii="Century Schoolbook" w:hAnsi="Century Schoolbook" w:cs="Century Schoolbook"/>
          <w:sz w:val="19"/>
          <w:szCs w:val="19"/>
          <w:u w:val="single"/>
        </w:rPr>
      </w:pPr>
      <w:r w:rsidRPr="002E64F8">
        <w:rPr>
          <w:rFonts w:ascii="Century Schoolbook" w:hAnsi="Century Schoolbook" w:cs="Century Schoolbook"/>
          <w:sz w:val="19"/>
          <w:szCs w:val="19"/>
          <w:u w:val="single"/>
        </w:rPr>
        <w:t>Говорение</w:t>
      </w:r>
    </w:p>
    <w:p w:rsidR="002E64F8" w:rsidRPr="002E64F8" w:rsidRDefault="002E64F8" w:rsidP="002E64F8">
      <w:pPr>
        <w:numPr>
          <w:ilvl w:val="0"/>
          <w:numId w:val="8"/>
        </w:numPr>
        <w:tabs>
          <w:tab w:val="left" w:pos="519"/>
        </w:tabs>
        <w:spacing w:after="0" w:line="254" w:lineRule="exact"/>
        <w:ind w:right="40"/>
        <w:jc w:val="both"/>
        <w:rPr>
          <w:rFonts w:ascii="Century Schoolbook" w:hAnsi="Century Schoolbook" w:cs="Century Schoolbook"/>
          <w:sz w:val="19"/>
          <w:szCs w:val="19"/>
        </w:rPr>
      </w:pPr>
      <w:r w:rsidRPr="002E64F8">
        <w:rPr>
          <w:rFonts w:ascii="Century Schoolbook" w:hAnsi="Century Schoolbook" w:cs="Century Schoolbook"/>
          <w:sz w:val="19"/>
          <w:szCs w:val="19"/>
        </w:rPr>
        <w:t>принимать участие в диалоге/полилоге, используя оце</w:t>
      </w:r>
      <w:r w:rsidRPr="002E64F8">
        <w:rPr>
          <w:rFonts w:ascii="Century Schoolbook" w:hAnsi="Century Schoolbook" w:cs="Century Schoolbook"/>
          <w:sz w:val="19"/>
          <w:szCs w:val="19"/>
        </w:rPr>
        <w:softHyphen/>
        <w:t>ночные суждения, в ситуациях официального и неофициаль</w:t>
      </w:r>
      <w:r w:rsidRPr="002E64F8">
        <w:rPr>
          <w:rFonts w:ascii="Century Schoolbook" w:hAnsi="Century Schoolbook" w:cs="Century Schoolbook"/>
          <w:sz w:val="19"/>
          <w:szCs w:val="19"/>
        </w:rPr>
        <w:softHyphen/>
        <w:t>ного общения (в рамках изученных тем и ситуаций);</w:t>
      </w:r>
    </w:p>
    <w:p w:rsidR="002E64F8" w:rsidRPr="002E64F8" w:rsidRDefault="002E64F8" w:rsidP="002E64F8">
      <w:pPr>
        <w:numPr>
          <w:ilvl w:val="0"/>
          <w:numId w:val="8"/>
        </w:numPr>
        <w:tabs>
          <w:tab w:val="left" w:pos="519"/>
        </w:tabs>
        <w:spacing w:after="0" w:line="254" w:lineRule="exact"/>
        <w:ind w:left="20" w:right="40" w:firstLine="340"/>
        <w:jc w:val="both"/>
        <w:rPr>
          <w:rFonts w:ascii="Century Schoolbook" w:hAnsi="Century Schoolbook" w:cs="Century Schoolbook"/>
          <w:sz w:val="19"/>
          <w:szCs w:val="19"/>
        </w:rPr>
      </w:pPr>
      <w:r w:rsidRPr="002E64F8">
        <w:rPr>
          <w:rFonts w:ascii="Century Schoolbook" w:hAnsi="Century Schoolbook" w:cs="Century Schoolbook"/>
          <w:sz w:val="19"/>
          <w:szCs w:val="19"/>
        </w:rPr>
        <w:t>беседовать о себе, своих планах, участвовать в обсужде</w:t>
      </w:r>
      <w:r w:rsidRPr="002E64F8">
        <w:rPr>
          <w:rFonts w:ascii="Century Schoolbook" w:hAnsi="Century Schoolbook" w:cs="Century Schoolbook"/>
          <w:sz w:val="19"/>
          <w:szCs w:val="19"/>
        </w:rPr>
        <w:softHyphen/>
        <w:t>нии проблем в связи с прочитанным/прослушанным текс</w:t>
      </w:r>
      <w:r w:rsidRPr="002E64F8">
        <w:rPr>
          <w:rFonts w:ascii="Century Schoolbook" w:hAnsi="Century Schoolbook" w:cs="Century Schoolbook"/>
          <w:sz w:val="19"/>
          <w:szCs w:val="19"/>
        </w:rPr>
        <w:softHyphen/>
        <w:t>том, соблюдая правила речевого этикета;</w:t>
      </w:r>
    </w:p>
    <w:p w:rsidR="002E64F8" w:rsidRPr="002E64F8" w:rsidRDefault="002E64F8" w:rsidP="002E64F8">
      <w:pPr>
        <w:numPr>
          <w:ilvl w:val="0"/>
          <w:numId w:val="8"/>
        </w:numPr>
        <w:tabs>
          <w:tab w:val="left" w:pos="548"/>
        </w:tabs>
        <w:spacing w:after="0" w:line="254" w:lineRule="exact"/>
        <w:ind w:left="20" w:right="40" w:firstLine="340"/>
        <w:jc w:val="both"/>
        <w:rPr>
          <w:rFonts w:ascii="Century Schoolbook" w:hAnsi="Century Schoolbook" w:cs="Century Schoolbook"/>
          <w:sz w:val="19"/>
          <w:szCs w:val="19"/>
        </w:rPr>
      </w:pPr>
      <w:r w:rsidRPr="002E64F8">
        <w:rPr>
          <w:rFonts w:ascii="Century Schoolbook" w:hAnsi="Century Schoolbook" w:cs="Century Schoolbook"/>
          <w:sz w:val="19"/>
          <w:szCs w:val="19"/>
        </w:rPr>
        <w:t>высказываться о фактах и событиях, используя такие типы речи, как повествование, сообщение, описание, рас</w:t>
      </w:r>
      <w:r w:rsidRPr="002E64F8">
        <w:rPr>
          <w:rFonts w:ascii="Century Schoolbook" w:hAnsi="Century Schoolbook" w:cs="Century Schoolbook"/>
          <w:sz w:val="19"/>
          <w:szCs w:val="19"/>
        </w:rPr>
        <w:softHyphen/>
        <w:t>суждение;</w:t>
      </w:r>
    </w:p>
    <w:p w:rsidR="002E64F8" w:rsidRDefault="002E64F8" w:rsidP="002E64F8">
      <w:pPr>
        <w:numPr>
          <w:ilvl w:val="0"/>
          <w:numId w:val="8"/>
        </w:numPr>
        <w:tabs>
          <w:tab w:val="left" w:pos="538"/>
        </w:tabs>
        <w:spacing w:after="0" w:line="254" w:lineRule="exact"/>
        <w:ind w:left="20" w:right="40" w:firstLine="340"/>
        <w:jc w:val="both"/>
        <w:rPr>
          <w:rFonts w:ascii="Century Schoolbook" w:hAnsi="Century Schoolbook" w:cs="Century Schoolbook"/>
          <w:sz w:val="19"/>
          <w:szCs w:val="19"/>
        </w:rPr>
      </w:pPr>
      <w:r w:rsidRPr="002E64F8">
        <w:rPr>
          <w:rFonts w:ascii="Century Schoolbook" w:hAnsi="Century Schoolbook" w:cs="Century Schoolbook"/>
          <w:sz w:val="19"/>
          <w:szCs w:val="19"/>
        </w:rPr>
        <w:t>рассказывать о своём окружении, рассуждать в рамках изученной тематики и проблематики, представлять социо</w:t>
      </w:r>
      <w:r w:rsidRPr="002E64F8">
        <w:rPr>
          <w:rFonts w:ascii="Century Schoolbook" w:hAnsi="Century Schoolbook" w:cs="Century Schoolbook"/>
          <w:sz w:val="19"/>
          <w:szCs w:val="19"/>
        </w:rPr>
        <w:softHyphen/>
        <w:t>культурный портрет своей страны и страны/стран изучаемо</w:t>
      </w:r>
      <w:r w:rsidRPr="002E64F8">
        <w:rPr>
          <w:rFonts w:ascii="Century Schoolbook" w:hAnsi="Century Schoolbook" w:cs="Century Schoolbook"/>
          <w:sz w:val="19"/>
          <w:szCs w:val="19"/>
        </w:rPr>
        <w:softHyphen/>
        <w:t>го языка;</w:t>
      </w:r>
    </w:p>
    <w:p w:rsidR="002E64F8" w:rsidRDefault="002E64F8" w:rsidP="002E64F8">
      <w:pPr>
        <w:numPr>
          <w:ilvl w:val="0"/>
          <w:numId w:val="8"/>
        </w:numPr>
        <w:tabs>
          <w:tab w:val="left" w:pos="538"/>
        </w:tabs>
        <w:spacing w:after="0" w:line="254" w:lineRule="exact"/>
        <w:ind w:left="20" w:right="40" w:firstLine="340"/>
        <w:jc w:val="both"/>
        <w:rPr>
          <w:rFonts w:ascii="Century Schoolbook" w:hAnsi="Century Schoolbook" w:cs="Century Schoolbook"/>
          <w:sz w:val="19"/>
          <w:szCs w:val="19"/>
        </w:rPr>
      </w:pPr>
      <w:r w:rsidRPr="002E64F8">
        <w:rPr>
          <w:rFonts w:ascii="Century Schoolbook" w:hAnsi="Century Schoolbook" w:cs="Century Schoolbook"/>
          <w:sz w:val="19"/>
          <w:szCs w:val="19"/>
        </w:rPr>
        <w:t>излагать основное содержание прочитанного и прослу</w:t>
      </w:r>
      <w:r w:rsidRPr="002E64F8">
        <w:rPr>
          <w:rFonts w:ascii="Century Schoolbook" w:hAnsi="Century Schoolbook" w:cs="Century Schoolbook"/>
          <w:sz w:val="19"/>
          <w:szCs w:val="19"/>
        </w:rPr>
        <w:softHyphen/>
        <w:t>шанного текстов, высказывать свое мнение;</w:t>
      </w:r>
    </w:p>
    <w:p w:rsidR="002E64F8" w:rsidRPr="002E64F8" w:rsidRDefault="002E64F8" w:rsidP="002E64F8">
      <w:pPr>
        <w:numPr>
          <w:ilvl w:val="0"/>
          <w:numId w:val="8"/>
        </w:numPr>
        <w:tabs>
          <w:tab w:val="left" w:pos="538"/>
        </w:tabs>
        <w:spacing w:after="0" w:line="254" w:lineRule="exact"/>
        <w:ind w:left="20" w:right="40" w:firstLine="340"/>
        <w:jc w:val="both"/>
        <w:rPr>
          <w:rFonts w:ascii="Century Schoolbook" w:hAnsi="Century Schoolbook" w:cs="Century Schoolbook"/>
          <w:sz w:val="19"/>
          <w:szCs w:val="19"/>
        </w:rPr>
      </w:pPr>
      <w:r w:rsidRPr="002E64F8">
        <w:rPr>
          <w:rFonts w:ascii="Century Schoolbook" w:hAnsi="Century Schoolbook" w:cs="Century Schoolbook"/>
          <w:sz w:val="19"/>
          <w:szCs w:val="19"/>
        </w:rPr>
        <w:t>делать сообщения по результатам выполненной проект</w:t>
      </w:r>
      <w:r w:rsidRPr="002E64F8">
        <w:rPr>
          <w:rFonts w:ascii="Century Schoolbook" w:hAnsi="Century Schoolbook" w:cs="Century Schoolbook"/>
          <w:sz w:val="19"/>
          <w:szCs w:val="19"/>
        </w:rPr>
        <w:softHyphen/>
        <w:t>ной работы.</w:t>
      </w:r>
    </w:p>
    <w:p w:rsidR="002E64F8" w:rsidRPr="002E64F8" w:rsidRDefault="002E64F8" w:rsidP="00724B02">
      <w:pPr>
        <w:tabs>
          <w:tab w:val="left" w:pos="630"/>
        </w:tabs>
        <w:spacing w:after="0" w:line="254" w:lineRule="exact"/>
        <w:jc w:val="both"/>
        <w:outlineLvl w:val="0"/>
        <w:rPr>
          <w:rFonts w:ascii="Century Schoolbook" w:hAnsi="Century Schoolbook" w:cs="Century Schoolbook"/>
          <w:sz w:val="19"/>
          <w:szCs w:val="19"/>
          <w:u w:val="single"/>
        </w:rPr>
      </w:pPr>
      <w:r w:rsidRPr="002E64F8">
        <w:rPr>
          <w:rFonts w:ascii="Century Schoolbook" w:hAnsi="Century Schoolbook" w:cs="Century Schoolbook"/>
          <w:sz w:val="19"/>
          <w:szCs w:val="19"/>
          <w:u w:val="single"/>
        </w:rPr>
        <w:t>Чтение</w:t>
      </w:r>
    </w:p>
    <w:p w:rsidR="002E5259" w:rsidRDefault="002E64F8" w:rsidP="002E5259">
      <w:pPr>
        <w:numPr>
          <w:ilvl w:val="0"/>
          <w:numId w:val="9"/>
        </w:numPr>
        <w:tabs>
          <w:tab w:val="left" w:pos="543"/>
        </w:tabs>
        <w:spacing w:after="0" w:line="254" w:lineRule="exact"/>
        <w:ind w:right="20"/>
        <w:jc w:val="both"/>
        <w:rPr>
          <w:rFonts w:ascii="Century Schoolbook" w:hAnsi="Century Schoolbook" w:cs="Century Schoolbook"/>
          <w:sz w:val="19"/>
          <w:szCs w:val="19"/>
        </w:rPr>
      </w:pPr>
      <w:r w:rsidRPr="002E64F8">
        <w:rPr>
          <w:rFonts w:ascii="Century Schoolbook" w:hAnsi="Century Schoolbook" w:cs="Century Schoolbook"/>
          <w:sz w:val="19"/>
          <w:szCs w:val="19"/>
        </w:rPr>
        <w:t>читать и понимать основное содержание аутентичных художественных, научно-популярных, публицистических текстов (определять тему, основную мысль, причинно-след</w:t>
      </w:r>
      <w:r w:rsidRPr="002E64F8">
        <w:rPr>
          <w:rFonts w:ascii="Century Schoolbook" w:hAnsi="Century Schoolbook" w:cs="Century Schoolbook"/>
          <w:sz w:val="19"/>
          <w:szCs w:val="19"/>
        </w:rPr>
        <w:softHyphen/>
        <w:t>ственные связи в тексте, кратко и логично излагать его со</w:t>
      </w:r>
      <w:r w:rsidRPr="002E64F8">
        <w:rPr>
          <w:rFonts w:ascii="Century Schoolbook" w:hAnsi="Century Schoolbook" w:cs="Century Schoolbook"/>
          <w:sz w:val="19"/>
          <w:szCs w:val="19"/>
        </w:rPr>
        <w:softHyphen/>
        <w:t>держание, оценивать прочитанное, сопоставлять факты в культурах);</w:t>
      </w:r>
    </w:p>
    <w:p w:rsidR="002E5259" w:rsidRDefault="002E64F8" w:rsidP="002E5259">
      <w:pPr>
        <w:numPr>
          <w:ilvl w:val="0"/>
          <w:numId w:val="9"/>
        </w:numPr>
        <w:tabs>
          <w:tab w:val="left" w:pos="543"/>
        </w:tabs>
        <w:spacing w:after="0" w:line="254" w:lineRule="exact"/>
        <w:ind w:right="20"/>
        <w:jc w:val="both"/>
        <w:rPr>
          <w:rFonts w:ascii="Century Schoolbook" w:hAnsi="Century Schoolbook" w:cs="Century Schoolbook"/>
          <w:sz w:val="19"/>
          <w:szCs w:val="19"/>
        </w:rPr>
      </w:pPr>
      <w:r w:rsidRPr="002E64F8">
        <w:rPr>
          <w:rFonts w:ascii="Century Schoolbook" w:hAnsi="Century Schoolbook" w:cs="Century Schoolbook"/>
          <w:sz w:val="19"/>
          <w:szCs w:val="19"/>
        </w:rPr>
        <w:t>читать с полным пониманием несложные аутентичные тексты, в том числе и прагматические, ориентированные на предметное содержание речи на этом этапе, используя различные приёмы смысловой переработки текста (языко</w:t>
      </w:r>
      <w:r w:rsidRPr="002E64F8">
        <w:rPr>
          <w:rFonts w:ascii="Century Schoolbook" w:hAnsi="Century Schoolbook" w:cs="Century Schoolbook"/>
          <w:sz w:val="19"/>
          <w:szCs w:val="19"/>
        </w:rPr>
        <w:softHyphen/>
        <w:t>вую и контекстуальную догадку, словообразовательный анализ, использование словаря, выборочный перевод на русский язык), сокращать текст; оценивать полученную ин</w:t>
      </w:r>
      <w:r w:rsidRPr="002E64F8">
        <w:rPr>
          <w:rFonts w:ascii="Century Schoolbook" w:hAnsi="Century Schoolbook" w:cs="Century Schoolbook"/>
          <w:sz w:val="19"/>
          <w:szCs w:val="19"/>
        </w:rPr>
        <w:softHyphen/>
        <w:t>формацию, выражать своё мнение, соотносить со своим опы</w:t>
      </w:r>
      <w:r w:rsidRPr="002E64F8">
        <w:rPr>
          <w:rFonts w:ascii="Century Schoolbook" w:hAnsi="Century Schoolbook" w:cs="Century Schoolbook"/>
          <w:sz w:val="19"/>
          <w:szCs w:val="19"/>
        </w:rPr>
        <w:softHyphen/>
        <w:t>том;</w:t>
      </w:r>
    </w:p>
    <w:p w:rsidR="002E64F8" w:rsidRPr="002E64F8" w:rsidRDefault="002E64F8" w:rsidP="002E5259">
      <w:pPr>
        <w:numPr>
          <w:ilvl w:val="0"/>
          <w:numId w:val="9"/>
        </w:numPr>
        <w:tabs>
          <w:tab w:val="left" w:pos="543"/>
        </w:tabs>
        <w:spacing w:after="0" w:line="254" w:lineRule="exact"/>
        <w:ind w:right="20"/>
        <w:jc w:val="both"/>
        <w:rPr>
          <w:rFonts w:ascii="Century Schoolbook" w:hAnsi="Century Schoolbook" w:cs="Century Schoolbook"/>
          <w:sz w:val="19"/>
          <w:szCs w:val="19"/>
        </w:rPr>
      </w:pPr>
      <w:r w:rsidRPr="002E64F8">
        <w:rPr>
          <w:rFonts w:ascii="Century Schoolbook" w:hAnsi="Century Schoolbook" w:cs="Century Schoolbook"/>
          <w:sz w:val="19"/>
          <w:szCs w:val="19"/>
        </w:rPr>
        <w:t>читать текст с выборочным пониманием нужной или ин</w:t>
      </w:r>
      <w:r w:rsidRPr="002E64F8">
        <w:rPr>
          <w:rFonts w:ascii="Century Schoolbook" w:hAnsi="Century Schoolbook" w:cs="Century Schoolbook"/>
          <w:sz w:val="19"/>
          <w:szCs w:val="19"/>
        </w:rPr>
        <w:softHyphen/>
        <w:t>тересующей информации (просмотр текста или нескольких коротких текстов и выбор нужной, интересующей учащихся информации для дальнейшего использования в процессе общения или расширения знаний по проблеме текста/текс</w:t>
      </w:r>
      <w:r w:rsidRPr="002E64F8">
        <w:rPr>
          <w:rFonts w:ascii="Century Schoolbook" w:hAnsi="Century Schoolbook" w:cs="Century Schoolbook"/>
          <w:sz w:val="19"/>
          <w:szCs w:val="19"/>
        </w:rPr>
        <w:softHyphen/>
        <w:t>тов).</w:t>
      </w:r>
    </w:p>
    <w:p w:rsidR="002E64F8" w:rsidRPr="002E64F8" w:rsidRDefault="002E64F8" w:rsidP="00724B02">
      <w:pPr>
        <w:tabs>
          <w:tab w:val="left" w:pos="634"/>
        </w:tabs>
        <w:spacing w:after="0" w:line="254" w:lineRule="exact"/>
        <w:jc w:val="both"/>
        <w:outlineLvl w:val="0"/>
        <w:rPr>
          <w:rFonts w:ascii="Century Schoolbook" w:hAnsi="Century Schoolbook" w:cs="Century Schoolbook"/>
          <w:sz w:val="19"/>
          <w:szCs w:val="19"/>
          <w:u w:val="single"/>
        </w:rPr>
      </w:pPr>
      <w:r w:rsidRPr="002E64F8">
        <w:rPr>
          <w:rFonts w:ascii="Century Schoolbook" w:hAnsi="Century Schoolbook" w:cs="Century Schoolbook"/>
          <w:sz w:val="19"/>
          <w:szCs w:val="19"/>
          <w:u w:val="single"/>
        </w:rPr>
        <w:t>Письменная речь</w:t>
      </w:r>
    </w:p>
    <w:p w:rsidR="00983651" w:rsidRDefault="002E64F8" w:rsidP="00983651">
      <w:pPr>
        <w:numPr>
          <w:ilvl w:val="0"/>
          <w:numId w:val="2"/>
        </w:numPr>
        <w:tabs>
          <w:tab w:val="left" w:pos="519"/>
        </w:tabs>
        <w:spacing w:after="0" w:line="254" w:lineRule="exact"/>
        <w:ind w:right="20"/>
        <w:jc w:val="both"/>
        <w:rPr>
          <w:rFonts w:ascii="Century Schoolbook" w:hAnsi="Century Schoolbook" w:cs="Century Schoolbook"/>
          <w:sz w:val="19"/>
          <w:szCs w:val="19"/>
        </w:rPr>
      </w:pPr>
      <w:r w:rsidRPr="002E64F8">
        <w:rPr>
          <w:rFonts w:ascii="Century Schoolbook" w:hAnsi="Century Schoolbook" w:cs="Century Schoolbook"/>
          <w:sz w:val="19"/>
          <w:szCs w:val="19"/>
        </w:rPr>
        <w:t>писать личные письма с поздравлениями и пожелания</w:t>
      </w:r>
      <w:r w:rsidRPr="002E64F8">
        <w:rPr>
          <w:rFonts w:ascii="Century Schoolbook" w:hAnsi="Century Schoolbook" w:cs="Century Schoolbook"/>
          <w:sz w:val="19"/>
          <w:szCs w:val="19"/>
        </w:rPr>
        <w:softHyphen/>
        <w:t>ми, расспрашивать в личном письме о новостях и сообщать их, рассказывать об отдельных событиях своей жизни, выра</w:t>
      </w:r>
      <w:r w:rsidRPr="002E64F8">
        <w:rPr>
          <w:rFonts w:ascii="Century Schoolbook" w:hAnsi="Century Schoolbook" w:cs="Century Schoolbook"/>
          <w:sz w:val="19"/>
          <w:szCs w:val="19"/>
        </w:rPr>
        <w:softHyphen/>
        <w:t>жая чувства и суждения;</w:t>
      </w:r>
    </w:p>
    <w:p w:rsidR="00983651" w:rsidRDefault="002E64F8" w:rsidP="00983651">
      <w:pPr>
        <w:numPr>
          <w:ilvl w:val="0"/>
          <w:numId w:val="2"/>
        </w:numPr>
        <w:tabs>
          <w:tab w:val="left" w:pos="519"/>
        </w:tabs>
        <w:spacing w:after="0" w:line="254" w:lineRule="exact"/>
        <w:ind w:right="20"/>
        <w:jc w:val="both"/>
        <w:rPr>
          <w:rFonts w:ascii="Century Schoolbook" w:hAnsi="Century Schoolbook" w:cs="Century Schoolbook"/>
          <w:sz w:val="19"/>
          <w:szCs w:val="19"/>
        </w:rPr>
      </w:pPr>
      <w:r w:rsidRPr="002E64F8">
        <w:rPr>
          <w:rFonts w:ascii="Century Schoolbook" w:hAnsi="Century Schoolbook" w:cs="Century Schoolbook"/>
          <w:sz w:val="19"/>
          <w:szCs w:val="19"/>
        </w:rPr>
        <w:t>заполнять анкеты, бланки, формуляры, излагать сведе</w:t>
      </w:r>
      <w:r w:rsidRPr="002E64F8">
        <w:rPr>
          <w:rFonts w:ascii="Century Schoolbook" w:hAnsi="Century Schoolbook" w:cs="Century Schoolbook"/>
          <w:sz w:val="19"/>
          <w:szCs w:val="19"/>
        </w:rPr>
        <w:softHyphen/>
        <w:t>ния о себе в форме, принятой в стране/странах изучаемого языка;</w:t>
      </w:r>
    </w:p>
    <w:p w:rsidR="002E64F8" w:rsidRPr="002E64F8" w:rsidRDefault="002E64F8" w:rsidP="00983651">
      <w:pPr>
        <w:numPr>
          <w:ilvl w:val="0"/>
          <w:numId w:val="2"/>
        </w:numPr>
        <w:tabs>
          <w:tab w:val="left" w:pos="519"/>
        </w:tabs>
        <w:spacing w:after="0" w:line="254" w:lineRule="exact"/>
        <w:ind w:right="20"/>
        <w:jc w:val="both"/>
        <w:rPr>
          <w:rFonts w:ascii="Century Schoolbook" w:hAnsi="Century Schoolbook" w:cs="Century Schoolbook"/>
          <w:sz w:val="19"/>
          <w:szCs w:val="19"/>
        </w:rPr>
      </w:pPr>
      <w:r w:rsidRPr="002E64F8">
        <w:rPr>
          <w:rFonts w:ascii="Century Schoolbook" w:hAnsi="Century Schoolbook" w:cs="Century Schoolbook"/>
          <w:sz w:val="19"/>
          <w:szCs w:val="19"/>
        </w:rPr>
        <w:t>составлять план, тезисы своего устного/письменного сообщения, выступления, презентации.</w:t>
      </w:r>
    </w:p>
    <w:p w:rsidR="00983651" w:rsidRDefault="002E64F8" w:rsidP="00983651">
      <w:pPr>
        <w:spacing w:line="254" w:lineRule="exact"/>
        <w:ind w:left="20" w:right="20"/>
        <w:jc w:val="both"/>
        <w:rPr>
          <w:rFonts w:ascii="Times New Roman" w:hAnsi="Times New Roman"/>
          <w:sz w:val="24"/>
          <w:szCs w:val="24"/>
        </w:rPr>
      </w:pPr>
      <w:r w:rsidRPr="002E64F8">
        <w:rPr>
          <w:rFonts w:ascii="Century Schoolbook" w:hAnsi="Century Schoolbook" w:cs="Century Schoolbook"/>
          <w:sz w:val="19"/>
          <w:szCs w:val="19"/>
          <w:u w:val="single"/>
        </w:rPr>
        <w:t>Ученик должен уметь использовать приобретённые зна</w:t>
      </w:r>
      <w:r w:rsidRPr="002E64F8">
        <w:rPr>
          <w:rFonts w:ascii="Century Schoolbook" w:hAnsi="Century Schoolbook" w:cs="Century Schoolbook"/>
          <w:sz w:val="19"/>
          <w:szCs w:val="19"/>
          <w:u w:val="single"/>
        </w:rPr>
        <w:softHyphen/>
        <w:t>ния и коммуникативные умения в практической деятельнос</w:t>
      </w:r>
      <w:r w:rsidRPr="002E64F8">
        <w:rPr>
          <w:rFonts w:ascii="Century Schoolbook" w:hAnsi="Century Schoolbook" w:cs="Century Schoolbook"/>
          <w:sz w:val="19"/>
          <w:szCs w:val="19"/>
          <w:u w:val="single"/>
        </w:rPr>
        <w:softHyphen/>
        <w:t>ти и повседневной жизни для:</w:t>
      </w:r>
      <w:r w:rsidR="002E5259">
        <w:rPr>
          <w:rFonts w:ascii="Times New Roman" w:hAnsi="Times New Roman"/>
          <w:sz w:val="24"/>
          <w:szCs w:val="24"/>
        </w:rPr>
        <w:t xml:space="preserve"> </w:t>
      </w:r>
      <w:r w:rsidRPr="002E64F8">
        <w:rPr>
          <w:rFonts w:ascii="Century Schoolbook" w:hAnsi="Century Schoolbook" w:cs="Century Schoolbook"/>
          <w:sz w:val="19"/>
          <w:szCs w:val="19"/>
        </w:rPr>
        <w:t>общения с представителями других стран, достижения</w:t>
      </w:r>
      <w:r w:rsidR="002E5259" w:rsidRPr="002E5259">
        <w:rPr>
          <w:rFonts w:ascii="Century Schoolbook" w:hAnsi="Century Schoolbook" w:cs="Century Schoolbook"/>
          <w:sz w:val="19"/>
          <w:szCs w:val="19"/>
        </w:rPr>
        <w:t xml:space="preserve"> взаимопонимания в процессе устного и письменного обще</w:t>
      </w:r>
      <w:r w:rsidR="002E5259" w:rsidRPr="002E5259">
        <w:rPr>
          <w:rFonts w:ascii="Century Schoolbook" w:hAnsi="Century Schoolbook" w:cs="Century Schoolbook"/>
          <w:sz w:val="19"/>
          <w:szCs w:val="19"/>
        </w:rPr>
        <w:softHyphen/>
        <w:t>ния с носителями иностранного языка, ориентации в совре</w:t>
      </w:r>
      <w:r w:rsidR="002E5259" w:rsidRPr="002E5259">
        <w:rPr>
          <w:rFonts w:ascii="Century Schoolbook" w:hAnsi="Century Schoolbook" w:cs="Century Schoolbook"/>
          <w:sz w:val="19"/>
          <w:szCs w:val="19"/>
        </w:rPr>
        <w:softHyphen/>
        <w:t>менном поликультурном мире;</w:t>
      </w:r>
    </w:p>
    <w:p w:rsidR="00983651" w:rsidRDefault="002E5259" w:rsidP="00983651">
      <w:pPr>
        <w:numPr>
          <w:ilvl w:val="0"/>
          <w:numId w:val="2"/>
        </w:numPr>
        <w:spacing w:line="254" w:lineRule="exact"/>
        <w:ind w:right="20"/>
        <w:jc w:val="both"/>
        <w:rPr>
          <w:rFonts w:ascii="Times New Roman" w:hAnsi="Times New Roman"/>
          <w:sz w:val="24"/>
          <w:szCs w:val="24"/>
        </w:rPr>
      </w:pPr>
      <w:r w:rsidRPr="002E5259">
        <w:rPr>
          <w:rFonts w:ascii="Century Schoolbook" w:hAnsi="Century Schoolbook" w:cs="Century Schoolbook"/>
          <w:sz w:val="19"/>
          <w:szCs w:val="19"/>
        </w:rPr>
        <w:t>получения сведений из иноязычных источников инфор</w:t>
      </w:r>
      <w:r w:rsidRPr="002E5259">
        <w:rPr>
          <w:rFonts w:ascii="Century Schoolbook" w:hAnsi="Century Schoolbook" w:cs="Century Schoolbook"/>
          <w:sz w:val="19"/>
          <w:szCs w:val="19"/>
        </w:rPr>
        <w:softHyphen/>
        <w:t>мации (в том числе через Интернет), необходимых в образо</w:t>
      </w:r>
      <w:r w:rsidRPr="002E5259">
        <w:rPr>
          <w:rFonts w:ascii="Century Schoolbook" w:hAnsi="Century Schoolbook" w:cs="Century Schoolbook"/>
          <w:sz w:val="19"/>
          <w:szCs w:val="19"/>
        </w:rPr>
        <w:softHyphen/>
        <w:t>вательных и самообразовательных целях;</w:t>
      </w:r>
    </w:p>
    <w:p w:rsidR="00983651" w:rsidRDefault="002E5259" w:rsidP="00983651">
      <w:pPr>
        <w:numPr>
          <w:ilvl w:val="0"/>
          <w:numId w:val="2"/>
        </w:numPr>
        <w:spacing w:line="254" w:lineRule="exact"/>
        <w:ind w:right="20"/>
        <w:jc w:val="both"/>
        <w:rPr>
          <w:rFonts w:ascii="Times New Roman" w:hAnsi="Times New Roman"/>
          <w:sz w:val="24"/>
          <w:szCs w:val="24"/>
        </w:rPr>
      </w:pPr>
      <w:r w:rsidRPr="002E5259">
        <w:rPr>
          <w:rFonts w:ascii="Century Schoolbook" w:hAnsi="Century Schoolbook" w:cs="Century Schoolbook"/>
          <w:sz w:val="19"/>
          <w:szCs w:val="19"/>
        </w:rPr>
        <w:t>создания целостной картины поликультурного мира, осознания самого себя, места и роли родного языка и изучае</w:t>
      </w:r>
      <w:r w:rsidRPr="002E5259">
        <w:rPr>
          <w:rFonts w:ascii="Century Schoolbook" w:hAnsi="Century Schoolbook" w:cs="Century Schoolbook"/>
          <w:sz w:val="19"/>
          <w:szCs w:val="19"/>
        </w:rPr>
        <w:softHyphen/>
        <w:t>мого иностранного языка в этом мире;</w:t>
      </w:r>
    </w:p>
    <w:p w:rsidR="002E5259" w:rsidRPr="002E5259" w:rsidRDefault="002E5259" w:rsidP="00983651">
      <w:pPr>
        <w:numPr>
          <w:ilvl w:val="0"/>
          <w:numId w:val="2"/>
        </w:numPr>
        <w:spacing w:line="254" w:lineRule="exact"/>
        <w:ind w:right="20"/>
        <w:jc w:val="both"/>
        <w:rPr>
          <w:rFonts w:ascii="Times New Roman" w:hAnsi="Times New Roman"/>
          <w:sz w:val="24"/>
          <w:szCs w:val="24"/>
        </w:rPr>
      </w:pPr>
      <w:r w:rsidRPr="002E5259">
        <w:rPr>
          <w:rFonts w:ascii="Century Schoolbook" w:hAnsi="Century Schoolbook" w:cs="Century Schoolbook"/>
          <w:sz w:val="19"/>
          <w:szCs w:val="19"/>
        </w:rPr>
        <w:t>приобщения к ценностям мировой культуры, культур</w:t>
      </w:r>
      <w:r w:rsidRPr="002E5259">
        <w:rPr>
          <w:rFonts w:ascii="Century Schoolbook" w:hAnsi="Century Schoolbook" w:cs="Century Schoolbook"/>
          <w:sz w:val="19"/>
          <w:szCs w:val="19"/>
        </w:rPr>
        <w:softHyphen/>
        <w:t>ного достояния и достижений других стран; ознакомления представителей других культур с культурным наследием России и её роли и места в современном мире, осознания себя гражданином своей страны и мира.</w:t>
      </w:r>
    </w:p>
    <w:p w:rsidR="00E75E0E" w:rsidRDefault="00E75E0E" w:rsidP="002062ED">
      <w:pPr>
        <w:tabs>
          <w:tab w:val="left" w:pos="7020"/>
        </w:tabs>
        <w:spacing w:after="0" w:line="240" w:lineRule="auto"/>
        <w:rPr>
          <w:rFonts w:ascii="Times New Roman" w:hAnsi="Times New Roman"/>
          <w:sz w:val="24"/>
          <w:szCs w:val="24"/>
        </w:rPr>
      </w:pPr>
    </w:p>
    <w:p w:rsidR="00983651" w:rsidRDefault="00983651" w:rsidP="002062ED">
      <w:pPr>
        <w:tabs>
          <w:tab w:val="left" w:pos="7020"/>
        </w:tabs>
        <w:spacing w:after="0" w:line="240" w:lineRule="auto"/>
        <w:rPr>
          <w:rFonts w:ascii="Times New Roman" w:hAnsi="Times New Roman"/>
          <w:sz w:val="24"/>
          <w:szCs w:val="24"/>
        </w:rPr>
      </w:pPr>
    </w:p>
    <w:p w:rsidR="00C15CDA" w:rsidRPr="00C15CDA" w:rsidRDefault="00C15CDA" w:rsidP="00C15CDA">
      <w:pPr>
        <w:tabs>
          <w:tab w:val="left" w:pos="7020"/>
        </w:tabs>
        <w:ind w:left="360"/>
        <w:jc w:val="center"/>
        <w:outlineLvl w:val="0"/>
        <w:rPr>
          <w:rFonts w:ascii="Times New Roman" w:hAnsi="Times New Roman"/>
          <w:sz w:val="24"/>
          <w:szCs w:val="24"/>
        </w:rPr>
      </w:pPr>
      <w:r w:rsidRPr="00C15CDA">
        <w:rPr>
          <w:rFonts w:ascii="Times New Roman" w:hAnsi="Times New Roman"/>
          <w:b/>
          <w:sz w:val="24"/>
          <w:szCs w:val="24"/>
        </w:rPr>
        <w:t>ИСПОЛЬЗУЕМЫЙ УМК:</w:t>
      </w:r>
    </w:p>
    <w:p w:rsidR="00C15CDA" w:rsidRPr="00C15CDA" w:rsidRDefault="00C15CDA" w:rsidP="00C15CDA">
      <w:pPr>
        <w:shd w:val="clear" w:color="auto" w:fill="FFFFFF"/>
        <w:autoSpaceDE w:val="0"/>
        <w:autoSpaceDN w:val="0"/>
        <w:adjustRightInd w:val="0"/>
        <w:rPr>
          <w:rFonts w:ascii="Times New Roman" w:hAnsi="Times New Roman"/>
          <w:sz w:val="24"/>
          <w:szCs w:val="24"/>
        </w:rPr>
      </w:pPr>
      <w:r w:rsidRPr="00C15CDA">
        <w:rPr>
          <w:rFonts w:ascii="Times New Roman" w:hAnsi="Times New Roman"/>
          <w:color w:val="000000"/>
          <w:sz w:val="24"/>
          <w:szCs w:val="24"/>
          <w:lang w:val="en-US"/>
        </w:rPr>
        <w:lastRenderedPageBreak/>
        <w:t xml:space="preserve">1. </w:t>
      </w:r>
      <w:r w:rsidRPr="00C15CDA">
        <w:rPr>
          <w:rFonts w:ascii="Times New Roman" w:hAnsi="Times New Roman"/>
          <w:color w:val="000000"/>
          <w:sz w:val="24"/>
          <w:szCs w:val="24"/>
        </w:rPr>
        <w:t>Учебник</w:t>
      </w:r>
      <w:r w:rsidRPr="00C15CDA">
        <w:rPr>
          <w:rFonts w:ascii="Times New Roman" w:hAnsi="Times New Roman"/>
          <w:color w:val="000000"/>
          <w:sz w:val="24"/>
          <w:szCs w:val="24"/>
          <w:lang w:val="en-US"/>
        </w:rPr>
        <w:t xml:space="preserve"> (Student's Book): </w:t>
      </w:r>
      <w:r>
        <w:rPr>
          <w:rFonts w:ascii="Times New Roman" w:hAnsi="Times New Roman"/>
          <w:color w:val="000000"/>
          <w:sz w:val="24"/>
          <w:szCs w:val="24"/>
        </w:rPr>
        <w:t>Афанасьева</w:t>
      </w:r>
      <w:r w:rsidRPr="00C15CDA">
        <w:rPr>
          <w:rFonts w:ascii="Times New Roman" w:hAnsi="Times New Roman"/>
          <w:color w:val="000000"/>
          <w:sz w:val="24"/>
          <w:szCs w:val="24"/>
          <w:lang w:val="en-US"/>
        </w:rPr>
        <w:t xml:space="preserve"> </w:t>
      </w:r>
      <w:r>
        <w:rPr>
          <w:rFonts w:ascii="Times New Roman" w:hAnsi="Times New Roman"/>
          <w:color w:val="000000"/>
          <w:sz w:val="24"/>
          <w:szCs w:val="24"/>
        </w:rPr>
        <w:t>О</w:t>
      </w:r>
      <w:r w:rsidRPr="00C15CDA">
        <w:rPr>
          <w:rFonts w:ascii="Times New Roman" w:hAnsi="Times New Roman"/>
          <w:color w:val="000000"/>
          <w:sz w:val="24"/>
          <w:szCs w:val="24"/>
          <w:lang w:val="en-US"/>
        </w:rPr>
        <w:t>.</w:t>
      </w:r>
      <w:r>
        <w:rPr>
          <w:rFonts w:ascii="Times New Roman" w:hAnsi="Times New Roman"/>
          <w:color w:val="000000"/>
          <w:sz w:val="24"/>
          <w:szCs w:val="24"/>
        </w:rPr>
        <w:t>В</w:t>
      </w:r>
      <w:r w:rsidRPr="00C15CDA">
        <w:rPr>
          <w:rFonts w:ascii="Times New Roman" w:hAnsi="Times New Roman"/>
          <w:color w:val="000000"/>
          <w:sz w:val="24"/>
          <w:szCs w:val="24"/>
          <w:lang w:val="en-US"/>
        </w:rPr>
        <w:t>.  English</w:t>
      </w:r>
      <w:r w:rsidRPr="00C15CDA">
        <w:rPr>
          <w:rFonts w:ascii="Times New Roman" w:hAnsi="Times New Roman"/>
          <w:color w:val="000000"/>
          <w:sz w:val="24"/>
          <w:szCs w:val="24"/>
        </w:rPr>
        <w:t xml:space="preserve"> – </w:t>
      </w:r>
      <w:r>
        <w:rPr>
          <w:rFonts w:ascii="Times New Roman" w:hAnsi="Times New Roman"/>
          <w:color w:val="000000"/>
          <w:sz w:val="24"/>
          <w:szCs w:val="24"/>
        </w:rPr>
        <w:t>8</w:t>
      </w:r>
      <w:r w:rsidRPr="00C15CDA">
        <w:rPr>
          <w:rFonts w:ascii="Times New Roman" w:hAnsi="Times New Roman"/>
          <w:color w:val="000000"/>
          <w:sz w:val="24"/>
          <w:szCs w:val="24"/>
        </w:rPr>
        <w:t xml:space="preserve">: учебник английского языка для </w:t>
      </w:r>
      <w:r>
        <w:rPr>
          <w:rFonts w:ascii="Times New Roman" w:hAnsi="Times New Roman"/>
          <w:color w:val="000000"/>
          <w:sz w:val="24"/>
          <w:szCs w:val="24"/>
        </w:rPr>
        <w:t>8</w:t>
      </w:r>
      <w:r w:rsidRPr="00C15CDA">
        <w:rPr>
          <w:rFonts w:ascii="Times New Roman" w:hAnsi="Times New Roman"/>
          <w:color w:val="000000"/>
          <w:sz w:val="24"/>
          <w:szCs w:val="24"/>
        </w:rPr>
        <w:t xml:space="preserve"> класса школ с углубленным изучением английского языка / </w:t>
      </w:r>
      <w:r>
        <w:rPr>
          <w:rFonts w:ascii="Times New Roman" w:hAnsi="Times New Roman"/>
          <w:color w:val="000000"/>
          <w:sz w:val="24"/>
          <w:szCs w:val="24"/>
        </w:rPr>
        <w:t>Афанасьева</w:t>
      </w:r>
      <w:r w:rsidRPr="00C15CDA">
        <w:rPr>
          <w:rFonts w:ascii="Times New Roman" w:hAnsi="Times New Roman"/>
          <w:color w:val="000000"/>
          <w:sz w:val="24"/>
          <w:szCs w:val="24"/>
        </w:rPr>
        <w:t xml:space="preserve"> </w:t>
      </w:r>
      <w:r>
        <w:rPr>
          <w:rFonts w:ascii="Times New Roman" w:hAnsi="Times New Roman"/>
          <w:color w:val="000000"/>
          <w:sz w:val="24"/>
          <w:szCs w:val="24"/>
        </w:rPr>
        <w:t>О</w:t>
      </w:r>
      <w:r w:rsidRPr="00C15CDA">
        <w:rPr>
          <w:rFonts w:ascii="Times New Roman" w:hAnsi="Times New Roman"/>
          <w:color w:val="000000"/>
          <w:sz w:val="24"/>
          <w:szCs w:val="24"/>
        </w:rPr>
        <w:t>.</w:t>
      </w:r>
      <w:r>
        <w:rPr>
          <w:rFonts w:ascii="Times New Roman" w:hAnsi="Times New Roman"/>
          <w:color w:val="000000"/>
          <w:sz w:val="24"/>
          <w:szCs w:val="24"/>
        </w:rPr>
        <w:t>В</w:t>
      </w:r>
      <w:r w:rsidRPr="00C15CDA">
        <w:rPr>
          <w:rFonts w:ascii="Times New Roman" w:hAnsi="Times New Roman"/>
          <w:color w:val="000000"/>
          <w:sz w:val="24"/>
          <w:szCs w:val="24"/>
        </w:rPr>
        <w:t xml:space="preserve">.  , </w:t>
      </w:r>
      <w:r w:rsidR="00906274">
        <w:rPr>
          <w:rFonts w:ascii="Times New Roman" w:hAnsi="Times New Roman"/>
          <w:color w:val="000000"/>
          <w:sz w:val="24"/>
          <w:szCs w:val="24"/>
        </w:rPr>
        <w:t>Михеева И.В</w:t>
      </w:r>
      <w:r w:rsidRPr="00C15CDA">
        <w:rPr>
          <w:rFonts w:ascii="Times New Roman" w:hAnsi="Times New Roman"/>
          <w:color w:val="000000"/>
          <w:sz w:val="24"/>
          <w:szCs w:val="24"/>
        </w:rPr>
        <w:t>. – М.: Просвещение, 2010.</w:t>
      </w:r>
    </w:p>
    <w:p w:rsidR="00C15CDA" w:rsidRPr="00C15CDA" w:rsidRDefault="00C15CDA" w:rsidP="00C15CDA">
      <w:pPr>
        <w:shd w:val="clear" w:color="auto" w:fill="FFFFFF"/>
        <w:autoSpaceDE w:val="0"/>
        <w:autoSpaceDN w:val="0"/>
        <w:adjustRightInd w:val="0"/>
        <w:rPr>
          <w:rFonts w:ascii="Times New Roman" w:hAnsi="Times New Roman"/>
          <w:sz w:val="24"/>
          <w:szCs w:val="24"/>
        </w:rPr>
      </w:pPr>
      <w:r w:rsidRPr="00C15CDA">
        <w:rPr>
          <w:rFonts w:ascii="Times New Roman" w:hAnsi="Times New Roman"/>
          <w:color w:val="000000"/>
          <w:sz w:val="24"/>
          <w:szCs w:val="24"/>
        </w:rPr>
        <w:t>2.  Рабочая тетрадь (</w:t>
      </w:r>
      <w:r w:rsidRPr="00C15CDA">
        <w:rPr>
          <w:rFonts w:ascii="Times New Roman" w:hAnsi="Times New Roman"/>
          <w:color w:val="000000"/>
          <w:sz w:val="24"/>
          <w:szCs w:val="24"/>
          <w:lang w:val="en-US"/>
        </w:rPr>
        <w:t>WorkBook</w:t>
      </w:r>
      <w:r w:rsidRPr="00C15CDA">
        <w:rPr>
          <w:rFonts w:ascii="Times New Roman" w:hAnsi="Times New Roman"/>
          <w:color w:val="000000"/>
          <w:sz w:val="24"/>
          <w:szCs w:val="24"/>
        </w:rPr>
        <w:t xml:space="preserve">): </w:t>
      </w:r>
      <w:r w:rsidR="00906274">
        <w:rPr>
          <w:rFonts w:ascii="Times New Roman" w:hAnsi="Times New Roman"/>
          <w:color w:val="000000"/>
          <w:sz w:val="24"/>
          <w:szCs w:val="24"/>
        </w:rPr>
        <w:t>Афанасьева</w:t>
      </w:r>
      <w:r w:rsidR="00906274" w:rsidRPr="00906274">
        <w:rPr>
          <w:rFonts w:ascii="Times New Roman" w:hAnsi="Times New Roman"/>
          <w:color w:val="000000"/>
          <w:sz w:val="24"/>
          <w:szCs w:val="24"/>
        </w:rPr>
        <w:t xml:space="preserve"> </w:t>
      </w:r>
      <w:r w:rsidR="00906274">
        <w:rPr>
          <w:rFonts w:ascii="Times New Roman" w:hAnsi="Times New Roman"/>
          <w:color w:val="000000"/>
          <w:sz w:val="24"/>
          <w:szCs w:val="24"/>
        </w:rPr>
        <w:t>О</w:t>
      </w:r>
      <w:r w:rsidR="00906274" w:rsidRPr="00906274">
        <w:rPr>
          <w:rFonts w:ascii="Times New Roman" w:hAnsi="Times New Roman"/>
          <w:color w:val="000000"/>
          <w:sz w:val="24"/>
          <w:szCs w:val="24"/>
        </w:rPr>
        <w:t>.</w:t>
      </w:r>
      <w:r w:rsidR="00906274">
        <w:rPr>
          <w:rFonts w:ascii="Times New Roman" w:hAnsi="Times New Roman"/>
          <w:color w:val="000000"/>
          <w:sz w:val="24"/>
          <w:szCs w:val="24"/>
        </w:rPr>
        <w:t>В</w:t>
      </w:r>
      <w:r w:rsidR="00906274" w:rsidRPr="00906274">
        <w:rPr>
          <w:rFonts w:ascii="Times New Roman" w:hAnsi="Times New Roman"/>
          <w:color w:val="000000"/>
          <w:sz w:val="24"/>
          <w:szCs w:val="24"/>
        </w:rPr>
        <w:t xml:space="preserve">.  </w:t>
      </w:r>
      <w:r w:rsidR="00906274" w:rsidRPr="00C15CDA">
        <w:rPr>
          <w:rFonts w:ascii="Times New Roman" w:hAnsi="Times New Roman"/>
          <w:color w:val="000000"/>
          <w:sz w:val="24"/>
          <w:szCs w:val="24"/>
          <w:lang w:val="en-US"/>
        </w:rPr>
        <w:t>English</w:t>
      </w:r>
      <w:r w:rsidR="00906274" w:rsidRPr="00C15CDA">
        <w:rPr>
          <w:rFonts w:ascii="Times New Roman" w:hAnsi="Times New Roman"/>
          <w:color w:val="000000"/>
          <w:sz w:val="24"/>
          <w:szCs w:val="24"/>
        </w:rPr>
        <w:t xml:space="preserve"> – </w:t>
      </w:r>
      <w:r w:rsidR="00906274">
        <w:rPr>
          <w:rFonts w:ascii="Times New Roman" w:hAnsi="Times New Roman"/>
          <w:color w:val="000000"/>
          <w:sz w:val="24"/>
          <w:szCs w:val="24"/>
        </w:rPr>
        <w:t>8</w:t>
      </w:r>
      <w:r w:rsidR="00906274" w:rsidRPr="00C15CDA">
        <w:rPr>
          <w:rFonts w:ascii="Times New Roman" w:hAnsi="Times New Roman"/>
          <w:color w:val="000000"/>
          <w:sz w:val="24"/>
          <w:szCs w:val="24"/>
        </w:rPr>
        <w:t>:</w:t>
      </w:r>
      <w:r w:rsidR="00906274">
        <w:rPr>
          <w:rFonts w:ascii="Times New Roman" w:hAnsi="Times New Roman"/>
          <w:color w:val="000000"/>
          <w:sz w:val="24"/>
          <w:szCs w:val="24"/>
        </w:rPr>
        <w:t xml:space="preserve"> </w:t>
      </w:r>
      <w:r w:rsidRPr="00C15CDA">
        <w:rPr>
          <w:rFonts w:ascii="Times New Roman" w:hAnsi="Times New Roman"/>
          <w:color w:val="000000"/>
          <w:sz w:val="24"/>
          <w:szCs w:val="24"/>
        </w:rPr>
        <w:t>Рабочая тетрадь по анг</w:t>
      </w:r>
      <w:r w:rsidRPr="00C15CDA">
        <w:rPr>
          <w:rFonts w:ascii="Times New Roman" w:hAnsi="Times New Roman"/>
          <w:color w:val="000000"/>
          <w:sz w:val="24"/>
          <w:szCs w:val="24"/>
        </w:rPr>
        <w:softHyphen/>
        <w:t xml:space="preserve">лийскому языку для </w:t>
      </w:r>
      <w:r w:rsidR="00906274">
        <w:rPr>
          <w:rFonts w:ascii="Times New Roman" w:hAnsi="Times New Roman"/>
          <w:color w:val="000000"/>
          <w:sz w:val="24"/>
          <w:szCs w:val="24"/>
        </w:rPr>
        <w:t>8</w:t>
      </w:r>
      <w:r w:rsidRPr="00C15CDA">
        <w:rPr>
          <w:rFonts w:ascii="Times New Roman" w:hAnsi="Times New Roman"/>
          <w:color w:val="000000"/>
          <w:sz w:val="24"/>
          <w:szCs w:val="24"/>
        </w:rPr>
        <w:t xml:space="preserve"> класса школ с углубленным изучением английского языка / </w:t>
      </w:r>
      <w:r w:rsidR="00906274">
        <w:rPr>
          <w:rFonts w:ascii="Times New Roman" w:hAnsi="Times New Roman"/>
          <w:color w:val="000000"/>
          <w:sz w:val="24"/>
          <w:szCs w:val="24"/>
        </w:rPr>
        <w:t>Афанасьева</w:t>
      </w:r>
      <w:r w:rsidR="00906274" w:rsidRPr="00C15CDA">
        <w:rPr>
          <w:rFonts w:ascii="Times New Roman" w:hAnsi="Times New Roman"/>
          <w:color w:val="000000"/>
          <w:sz w:val="24"/>
          <w:szCs w:val="24"/>
        </w:rPr>
        <w:t xml:space="preserve"> </w:t>
      </w:r>
      <w:r w:rsidR="00906274">
        <w:rPr>
          <w:rFonts w:ascii="Times New Roman" w:hAnsi="Times New Roman"/>
          <w:color w:val="000000"/>
          <w:sz w:val="24"/>
          <w:szCs w:val="24"/>
        </w:rPr>
        <w:t>О</w:t>
      </w:r>
      <w:r w:rsidR="00906274" w:rsidRPr="00C15CDA">
        <w:rPr>
          <w:rFonts w:ascii="Times New Roman" w:hAnsi="Times New Roman"/>
          <w:color w:val="000000"/>
          <w:sz w:val="24"/>
          <w:szCs w:val="24"/>
        </w:rPr>
        <w:t>.</w:t>
      </w:r>
      <w:r w:rsidR="00906274">
        <w:rPr>
          <w:rFonts w:ascii="Times New Roman" w:hAnsi="Times New Roman"/>
          <w:color w:val="000000"/>
          <w:sz w:val="24"/>
          <w:szCs w:val="24"/>
        </w:rPr>
        <w:t>В</w:t>
      </w:r>
      <w:r w:rsidR="00906274" w:rsidRPr="00C15CDA">
        <w:rPr>
          <w:rFonts w:ascii="Times New Roman" w:hAnsi="Times New Roman"/>
          <w:color w:val="000000"/>
          <w:sz w:val="24"/>
          <w:szCs w:val="24"/>
        </w:rPr>
        <w:t xml:space="preserve">.  , </w:t>
      </w:r>
      <w:r w:rsidR="00906274">
        <w:rPr>
          <w:rFonts w:ascii="Times New Roman" w:hAnsi="Times New Roman"/>
          <w:color w:val="000000"/>
          <w:sz w:val="24"/>
          <w:szCs w:val="24"/>
        </w:rPr>
        <w:t>Михеева И.В</w:t>
      </w:r>
      <w:r w:rsidR="00906274" w:rsidRPr="00C15CDA">
        <w:rPr>
          <w:rFonts w:ascii="Times New Roman" w:hAnsi="Times New Roman"/>
          <w:color w:val="000000"/>
          <w:sz w:val="24"/>
          <w:szCs w:val="24"/>
        </w:rPr>
        <w:t xml:space="preserve">. </w:t>
      </w:r>
      <w:r w:rsidRPr="00C15CDA">
        <w:rPr>
          <w:rFonts w:ascii="Times New Roman" w:hAnsi="Times New Roman"/>
          <w:color w:val="000000"/>
          <w:sz w:val="24"/>
          <w:szCs w:val="24"/>
        </w:rPr>
        <w:t xml:space="preserve"> – М.: Просвещение, 2010.</w:t>
      </w:r>
    </w:p>
    <w:p w:rsidR="00C15CDA" w:rsidRPr="00C15CDA" w:rsidRDefault="00C15CDA" w:rsidP="00C15CDA">
      <w:pPr>
        <w:shd w:val="clear" w:color="auto" w:fill="FFFFFF"/>
        <w:autoSpaceDE w:val="0"/>
        <w:autoSpaceDN w:val="0"/>
        <w:adjustRightInd w:val="0"/>
        <w:rPr>
          <w:rFonts w:ascii="Times New Roman" w:hAnsi="Times New Roman"/>
          <w:color w:val="000000"/>
          <w:sz w:val="24"/>
          <w:szCs w:val="24"/>
        </w:rPr>
      </w:pPr>
      <w:r w:rsidRPr="00C15CDA">
        <w:rPr>
          <w:rFonts w:ascii="Times New Roman" w:hAnsi="Times New Roman"/>
          <w:color w:val="000000"/>
          <w:sz w:val="24"/>
          <w:szCs w:val="24"/>
        </w:rPr>
        <w:t>3.  Книга для учителя (</w:t>
      </w:r>
      <w:r w:rsidRPr="00C15CDA">
        <w:rPr>
          <w:rFonts w:ascii="Times New Roman" w:hAnsi="Times New Roman"/>
          <w:color w:val="000000"/>
          <w:sz w:val="24"/>
          <w:szCs w:val="24"/>
          <w:lang w:val="en-US"/>
        </w:rPr>
        <w:t>Teacher</w:t>
      </w:r>
      <w:r w:rsidRPr="00C15CDA">
        <w:rPr>
          <w:rFonts w:ascii="Times New Roman" w:hAnsi="Times New Roman"/>
          <w:color w:val="000000"/>
          <w:sz w:val="24"/>
          <w:szCs w:val="24"/>
        </w:rPr>
        <w:t>'</w:t>
      </w:r>
      <w:r w:rsidRPr="00C15CDA">
        <w:rPr>
          <w:rFonts w:ascii="Times New Roman" w:hAnsi="Times New Roman"/>
          <w:color w:val="000000"/>
          <w:sz w:val="24"/>
          <w:szCs w:val="24"/>
          <w:lang w:val="en-US"/>
        </w:rPr>
        <w:t>s</w:t>
      </w:r>
      <w:r w:rsidRPr="00C15CDA">
        <w:rPr>
          <w:rFonts w:ascii="Times New Roman" w:hAnsi="Times New Roman"/>
          <w:color w:val="000000"/>
          <w:sz w:val="24"/>
          <w:szCs w:val="24"/>
        </w:rPr>
        <w:t xml:space="preserve"> </w:t>
      </w:r>
      <w:r w:rsidRPr="00C15CDA">
        <w:rPr>
          <w:rFonts w:ascii="Times New Roman" w:hAnsi="Times New Roman"/>
          <w:color w:val="000000"/>
          <w:sz w:val="24"/>
          <w:szCs w:val="24"/>
          <w:lang w:val="en-US"/>
        </w:rPr>
        <w:t>Book</w:t>
      </w:r>
      <w:r w:rsidRPr="00C15CDA">
        <w:rPr>
          <w:rFonts w:ascii="Times New Roman" w:hAnsi="Times New Roman"/>
          <w:color w:val="000000"/>
          <w:sz w:val="24"/>
          <w:szCs w:val="24"/>
        </w:rPr>
        <w:t xml:space="preserve">): </w:t>
      </w:r>
      <w:r w:rsidR="00A958AD">
        <w:rPr>
          <w:rFonts w:ascii="Times New Roman" w:hAnsi="Times New Roman"/>
          <w:color w:val="000000"/>
          <w:sz w:val="24"/>
          <w:szCs w:val="24"/>
        </w:rPr>
        <w:t>Афанасьева</w:t>
      </w:r>
      <w:r w:rsidR="00A958AD" w:rsidRPr="00A958AD">
        <w:rPr>
          <w:rFonts w:ascii="Times New Roman" w:hAnsi="Times New Roman"/>
          <w:color w:val="000000"/>
          <w:sz w:val="24"/>
          <w:szCs w:val="24"/>
        </w:rPr>
        <w:t xml:space="preserve"> </w:t>
      </w:r>
      <w:r w:rsidR="00A958AD">
        <w:rPr>
          <w:rFonts w:ascii="Times New Roman" w:hAnsi="Times New Roman"/>
          <w:color w:val="000000"/>
          <w:sz w:val="24"/>
          <w:szCs w:val="24"/>
        </w:rPr>
        <w:t>О</w:t>
      </w:r>
      <w:r w:rsidR="00A958AD" w:rsidRPr="00A958AD">
        <w:rPr>
          <w:rFonts w:ascii="Times New Roman" w:hAnsi="Times New Roman"/>
          <w:color w:val="000000"/>
          <w:sz w:val="24"/>
          <w:szCs w:val="24"/>
        </w:rPr>
        <w:t>.</w:t>
      </w:r>
      <w:r w:rsidR="00A958AD">
        <w:rPr>
          <w:rFonts w:ascii="Times New Roman" w:hAnsi="Times New Roman"/>
          <w:color w:val="000000"/>
          <w:sz w:val="24"/>
          <w:szCs w:val="24"/>
        </w:rPr>
        <w:t>В</w:t>
      </w:r>
      <w:r w:rsidR="00A958AD" w:rsidRPr="00A958AD">
        <w:rPr>
          <w:rFonts w:ascii="Times New Roman" w:hAnsi="Times New Roman"/>
          <w:color w:val="000000"/>
          <w:sz w:val="24"/>
          <w:szCs w:val="24"/>
        </w:rPr>
        <w:t xml:space="preserve">.  </w:t>
      </w:r>
      <w:r w:rsidR="00A958AD" w:rsidRPr="00C15CDA">
        <w:rPr>
          <w:rFonts w:ascii="Times New Roman" w:hAnsi="Times New Roman"/>
          <w:color w:val="000000"/>
          <w:sz w:val="24"/>
          <w:szCs w:val="24"/>
          <w:lang w:val="en-US"/>
        </w:rPr>
        <w:t>English</w:t>
      </w:r>
      <w:r w:rsidR="00A958AD" w:rsidRPr="00C15CDA">
        <w:rPr>
          <w:rFonts w:ascii="Times New Roman" w:hAnsi="Times New Roman"/>
          <w:color w:val="000000"/>
          <w:sz w:val="24"/>
          <w:szCs w:val="24"/>
        </w:rPr>
        <w:t xml:space="preserve"> – </w:t>
      </w:r>
      <w:r w:rsidR="00A958AD">
        <w:rPr>
          <w:rFonts w:ascii="Times New Roman" w:hAnsi="Times New Roman"/>
          <w:color w:val="000000"/>
          <w:sz w:val="24"/>
          <w:szCs w:val="24"/>
        </w:rPr>
        <w:t>8</w:t>
      </w:r>
      <w:r w:rsidRPr="00C15CDA">
        <w:rPr>
          <w:rFonts w:ascii="Times New Roman" w:hAnsi="Times New Roman"/>
          <w:color w:val="000000"/>
          <w:sz w:val="24"/>
          <w:szCs w:val="24"/>
        </w:rPr>
        <w:t xml:space="preserve">. Книга для учителя к учебнику </w:t>
      </w:r>
      <w:r w:rsidRPr="00C15CDA">
        <w:rPr>
          <w:rFonts w:ascii="Times New Roman" w:hAnsi="Times New Roman"/>
          <w:color w:val="000000"/>
          <w:sz w:val="24"/>
          <w:szCs w:val="24"/>
          <w:lang w:val="en-US"/>
        </w:rPr>
        <w:t>English</w:t>
      </w:r>
      <w:r w:rsidR="00A958AD">
        <w:rPr>
          <w:rFonts w:ascii="Times New Roman" w:hAnsi="Times New Roman"/>
          <w:color w:val="000000"/>
          <w:sz w:val="24"/>
          <w:szCs w:val="24"/>
        </w:rPr>
        <w:t xml:space="preserve">  для 8</w:t>
      </w:r>
      <w:r w:rsidRPr="00C15CDA">
        <w:rPr>
          <w:rFonts w:ascii="Times New Roman" w:hAnsi="Times New Roman"/>
          <w:color w:val="000000"/>
          <w:sz w:val="24"/>
          <w:szCs w:val="24"/>
        </w:rPr>
        <w:t xml:space="preserve"> класса школ с углубленным изучением английского языка / </w:t>
      </w:r>
      <w:r w:rsidR="00A958AD">
        <w:rPr>
          <w:rFonts w:ascii="Times New Roman" w:hAnsi="Times New Roman"/>
          <w:color w:val="000000"/>
          <w:sz w:val="24"/>
          <w:szCs w:val="24"/>
        </w:rPr>
        <w:t>Афанасьева</w:t>
      </w:r>
      <w:r w:rsidR="00A958AD" w:rsidRPr="00C15CDA">
        <w:rPr>
          <w:rFonts w:ascii="Times New Roman" w:hAnsi="Times New Roman"/>
          <w:color w:val="000000"/>
          <w:sz w:val="24"/>
          <w:szCs w:val="24"/>
        </w:rPr>
        <w:t xml:space="preserve"> </w:t>
      </w:r>
      <w:r w:rsidR="00A958AD">
        <w:rPr>
          <w:rFonts w:ascii="Times New Roman" w:hAnsi="Times New Roman"/>
          <w:color w:val="000000"/>
          <w:sz w:val="24"/>
          <w:szCs w:val="24"/>
        </w:rPr>
        <w:t>О</w:t>
      </w:r>
      <w:r w:rsidR="00A958AD" w:rsidRPr="00C15CDA">
        <w:rPr>
          <w:rFonts w:ascii="Times New Roman" w:hAnsi="Times New Roman"/>
          <w:color w:val="000000"/>
          <w:sz w:val="24"/>
          <w:szCs w:val="24"/>
        </w:rPr>
        <w:t>.</w:t>
      </w:r>
      <w:r w:rsidR="00A958AD">
        <w:rPr>
          <w:rFonts w:ascii="Times New Roman" w:hAnsi="Times New Roman"/>
          <w:color w:val="000000"/>
          <w:sz w:val="24"/>
          <w:szCs w:val="24"/>
        </w:rPr>
        <w:t>В</w:t>
      </w:r>
      <w:r w:rsidR="00A958AD" w:rsidRPr="00C15CDA">
        <w:rPr>
          <w:rFonts w:ascii="Times New Roman" w:hAnsi="Times New Roman"/>
          <w:color w:val="000000"/>
          <w:sz w:val="24"/>
          <w:szCs w:val="24"/>
        </w:rPr>
        <w:t xml:space="preserve">.  , </w:t>
      </w:r>
      <w:r w:rsidR="00A958AD">
        <w:rPr>
          <w:rFonts w:ascii="Times New Roman" w:hAnsi="Times New Roman"/>
          <w:color w:val="000000"/>
          <w:sz w:val="24"/>
          <w:szCs w:val="24"/>
        </w:rPr>
        <w:t>Михеева И.В</w:t>
      </w:r>
      <w:r w:rsidR="00A958AD" w:rsidRPr="00C15CDA">
        <w:rPr>
          <w:rFonts w:ascii="Times New Roman" w:hAnsi="Times New Roman"/>
          <w:color w:val="000000"/>
          <w:sz w:val="24"/>
          <w:szCs w:val="24"/>
        </w:rPr>
        <w:t>.  – М.: Просвещение, 2010.</w:t>
      </w:r>
    </w:p>
    <w:p w:rsidR="00C15CDA" w:rsidRPr="00C15CDA" w:rsidRDefault="00C15CDA" w:rsidP="00C15CDA">
      <w:pPr>
        <w:shd w:val="clear" w:color="auto" w:fill="FFFFFF"/>
        <w:autoSpaceDE w:val="0"/>
        <w:autoSpaceDN w:val="0"/>
        <w:adjustRightInd w:val="0"/>
        <w:rPr>
          <w:rFonts w:ascii="Times New Roman" w:hAnsi="Times New Roman"/>
          <w:sz w:val="24"/>
          <w:szCs w:val="24"/>
        </w:rPr>
      </w:pPr>
      <w:r w:rsidRPr="00C15CDA">
        <w:rPr>
          <w:rFonts w:ascii="Times New Roman" w:hAnsi="Times New Roman"/>
          <w:color w:val="000000"/>
          <w:sz w:val="24"/>
          <w:szCs w:val="24"/>
        </w:rPr>
        <w:t xml:space="preserve">5.  Аудиодиск (МР3) к учебнику английского языка для </w:t>
      </w:r>
      <w:r w:rsidR="00A958AD">
        <w:rPr>
          <w:rFonts w:ascii="Times New Roman" w:hAnsi="Times New Roman"/>
          <w:color w:val="000000"/>
          <w:sz w:val="24"/>
          <w:szCs w:val="24"/>
        </w:rPr>
        <w:t>8</w:t>
      </w:r>
      <w:r w:rsidRPr="00C15CDA">
        <w:rPr>
          <w:rFonts w:ascii="Times New Roman" w:hAnsi="Times New Roman"/>
          <w:color w:val="000000"/>
          <w:sz w:val="24"/>
          <w:szCs w:val="24"/>
        </w:rPr>
        <w:t xml:space="preserve"> класса школ с углубленным из</w:t>
      </w:r>
      <w:r w:rsidRPr="00C15CDA">
        <w:rPr>
          <w:rFonts w:ascii="Times New Roman" w:hAnsi="Times New Roman"/>
          <w:color w:val="000000"/>
          <w:sz w:val="24"/>
          <w:szCs w:val="24"/>
        </w:rPr>
        <w:t>у</w:t>
      </w:r>
      <w:r w:rsidRPr="00C15CDA">
        <w:rPr>
          <w:rFonts w:ascii="Times New Roman" w:hAnsi="Times New Roman"/>
          <w:color w:val="000000"/>
          <w:sz w:val="24"/>
          <w:szCs w:val="24"/>
        </w:rPr>
        <w:t xml:space="preserve">чением английского языка. </w:t>
      </w:r>
    </w:p>
    <w:p w:rsidR="00E75E0E" w:rsidRDefault="00E75E0E" w:rsidP="002062ED">
      <w:pPr>
        <w:tabs>
          <w:tab w:val="left" w:pos="7020"/>
        </w:tabs>
        <w:spacing w:after="0" w:line="240" w:lineRule="auto"/>
        <w:rPr>
          <w:rFonts w:ascii="Times New Roman" w:hAnsi="Times New Roman"/>
          <w:sz w:val="24"/>
          <w:szCs w:val="24"/>
        </w:rPr>
      </w:pPr>
    </w:p>
    <w:p w:rsidR="00E75E0E" w:rsidRDefault="00E75E0E" w:rsidP="002062ED">
      <w:pPr>
        <w:tabs>
          <w:tab w:val="left" w:pos="7020"/>
        </w:tabs>
        <w:spacing w:after="0" w:line="240" w:lineRule="auto"/>
        <w:rPr>
          <w:rFonts w:ascii="Times New Roman" w:hAnsi="Times New Roman"/>
          <w:sz w:val="24"/>
          <w:szCs w:val="24"/>
        </w:rPr>
      </w:pPr>
    </w:p>
    <w:p w:rsidR="00E75E0E" w:rsidRDefault="00E75E0E" w:rsidP="002062ED">
      <w:pPr>
        <w:tabs>
          <w:tab w:val="left" w:pos="7020"/>
        </w:tabs>
        <w:spacing w:after="0" w:line="240" w:lineRule="auto"/>
        <w:rPr>
          <w:rFonts w:ascii="Times New Roman" w:hAnsi="Times New Roman"/>
          <w:sz w:val="24"/>
          <w:szCs w:val="24"/>
        </w:rPr>
      </w:pPr>
    </w:p>
    <w:p w:rsidR="00E75E0E" w:rsidRDefault="00E75E0E" w:rsidP="002062ED">
      <w:pPr>
        <w:tabs>
          <w:tab w:val="left" w:pos="7020"/>
        </w:tabs>
        <w:spacing w:after="0" w:line="240" w:lineRule="auto"/>
        <w:rPr>
          <w:rFonts w:ascii="Times New Roman" w:hAnsi="Times New Roman"/>
          <w:sz w:val="24"/>
          <w:szCs w:val="24"/>
        </w:rPr>
      </w:pPr>
    </w:p>
    <w:p w:rsidR="00E75E0E" w:rsidRDefault="00E75E0E" w:rsidP="002062ED">
      <w:pPr>
        <w:tabs>
          <w:tab w:val="left" w:pos="7020"/>
        </w:tabs>
        <w:spacing w:after="0" w:line="240" w:lineRule="auto"/>
        <w:rPr>
          <w:rFonts w:ascii="Times New Roman" w:hAnsi="Times New Roman"/>
          <w:sz w:val="24"/>
          <w:szCs w:val="24"/>
        </w:rPr>
      </w:pPr>
    </w:p>
    <w:p w:rsidR="00E75E0E" w:rsidRDefault="00E75E0E" w:rsidP="002062ED">
      <w:pPr>
        <w:tabs>
          <w:tab w:val="left" w:pos="7020"/>
        </w:tabs>
        <w:spacing w:after="0" w:line="240" w:lineRule="auto"/>
        <w:rPr>
          <w:rFonts w:ascii="Times New Roman" w:hAnsi="Times New Roman"/>
          <w:sz w:val="24"/>
          <w:szCs w:val="24"/>
        </w:rPr>
      </w:pPr>
    </w:p>
    <w:p w:rsidR="00E75E0E" w:rsidRDefault="00E75E0E" w:rsidP="002062ED">
      <w:pPr>
        <w:tabs>
          <w:tab w:val="left" w:pos="7020"/>
        </w:tabs>
        <w:spacing w:after="0" w:line="240" w:lineRule="auto"/>
        <w:rPr>
          <w:rFonts w:ascii="Times New Roman" w:hAnsi="Times New Roman"/>
          <w:sz w:val="24"/>
          <w:szCs w:val="24"/>
        </w:rPr>
      </w:pPr>
    </w:p>
    <w:p w:rsidR="00A958AD" w:rsidRDefault="00A958AD" w:rsidP="00724B02">
      <w:pPr>
        <w:tabs>
          <w:tab w:val="left" w:pos="7020"/>
        </w:tabs>
        <w:spacing w:after="0" w:line="240" w:lineRule="auto"/>
        <w:jc w:val="center"/>
        <w:outlineLvl w:val="0"/>
        <w:rPr>
          <w:rFonts w:ascii="Times New Roman" w:hAnsi="Times New Roman"/>
          <w:b/>
          <w:sz w:val="24"/>
          <w:szCs w:val="24"/>
        </w:rPr>
      </w:pPr>
    </w:p>
    <w:p w:rsidR="00980C1E" w:rsidRPr="009D56C0" w:rsidRDefault="00980C1E" w:rsidP="00724B02">
      <w:pPr>
        <w:spacing w:after="0" w:line="240" w:lineRule="auto"/>
        <w:jc w:val="center"/>
        <w:outlineLvl w:val="0"/>
        <w:rPr>
          <w:rFonts w:ascii="Times New Roman" w:hAnsi="Times New Roman"/>
          <w:b/>
          <w:sz w:val="24"/>
          <w:szCs w:val="24"/>
        </w:rPr>
      </w:pPr>
      <w:r>
        <w:rPr>
          <w:rFonts w:ascii="Times New Roman" w:hAnsi="Times New Roman"/>
          <w:b/>
          <w:sz w:val="24"/>
          <w:szCs w:val="24"/>
        </w:rPr>
        <w:t>Календарно</w:t>
      </w:r>
      <w:r w:rsidRPr="009D56C0">
        <w:rPr>
          <w:rFonts w:ascii="Times New Roman" w:hAnsi="Times New Roman"/>
          <w:b/>
          <w:sz w:val="24"/>
          <w:szCs w:val="24"/>
        </w:rPr>
        <w:t>-тематический план</w:t>
      </w:r>
    </w:p>
    <w:p w:rsidR="00980C1E" w:rsidRDefault="00980C1E" w:rsidP="00980C1E">
      <w:pPr>
        <w:spacing w:after="0" w:line="240" w:lineRule="auto"/>
        <w:jc w:val="center"/>
        <w:rPr>
          <w:rFonts w:ascii="Times New Roman" w:hAnsi="Times New Roman"/>
          <w:b/>
          <w:sz w:val="24"/>
          <w:szCs w:val="24"/>
        </w:rPr>
      </w:pPr>
      <w:r>
        <w:rPr>
          <w:rFonts w:ascii="Times New Roman" w:hAnsi="Times New Roman"/>
          <w:b/>
          <w:sz w:val="24"/>
          <w:szCs w:val="24"/>
        </w:rPr>
        <w:t>(8 класс, углубленный уровень)</w:t>
      </w:r>
    </w:p>
    <w:p w:rsidR="00980C1E" w:rsidRDefault="00980C1E" w:rsidP="00980C1E">
      <w:pPr>
        <w:spacing w:after="0" w:line="240" w:lineRule="auto"/>
        <w:jc w:val="center"/>
        <w:rPr>
          <w:rFonts w:ascii="Times New Roman" w:hAnsi="Times New Roman"/>
          <w:b/>
          <w:sz w:val="24"/>
          <w:szCs w:val="24"/>
        </w:rPr>
      </w:pPr>
    </w:p>
    <w:p w:rsidR="00980C1E" w:rsidRDefault="00980C1E" w:rsidP="00980C1E">
      <w:pPr>
        <w:spacing w:after="0" w:line="240" w:lineRule="auto"/>
        <w:jc w:val="center"/>
        <w:rPr>
          <w:rFonts w:ascii="Times New Roman" w:hAnsi="Times New Roman"/>
          <w:b/>
          <w:sz w:val="24"/>
          <w:szCs w:val="24"/>
        </w:rPr>
      </w:pPr>
      <w:r>
        <w:rPr>
          <w:rFonts w:ascii="Times New Roman" w:hAnsi="Times New Roman"/>
          <w:b/>
          <w:sz w:val="24"/>
          <w:szCs w:val="24"/>
        </w:rPr>
        <w:t xml:space="preserve">1 четверть, </w:t>
      </w:r>
      <w:r>
        <w:rPr>
          <w:rFonts w:ascii="Times New Roman" w:hAnsi="Times New Roman"/>
          <w:b/>
          <w:sz w:val="24"/>
          <w:szCs w:val="24"/>
          <w:lang w:val="en-US"/>
        </w:rPr>
        <w:t>45</w:t>
      </w:r>
      <w:r>
        <w:rPr>
          <w:rFonts w:ascii="Times New Roman" w:hAnsi="Times New Roman"/>
          <w:b/>
          <w:sz w:val="24"/>
          <w:szCs w:val="24"/>
        </w:rPr>
        <w:t xml:space="preserve"> часов</w:t>
      </w:r>
    </w:p>
    <w:p w:rsidR="00980C1E" w:rsidRDefault="00980C1E" w:rsidP="00980C1E">
      <w:pPr>
        <w:spacing w:after="0" w:line="240" w:lineRule="auto"/>
        <w:jc w:val="center"/>
        <w:rPr>
          <w:rFonts w:ascii="Times New Roman" w:hAnsi="Times New Roman"/>
          <w:b/>
          <w:sz w:val="24"/>
          <w:szCs w:val="24"/>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6"/>
        <w:gridCol w:w="3691"/>
        <w:gridCol w:w="1351"/>
        <w:gridCol w:w="1754"/>
        <w:gridCol w:w="2146"/>
      </w:tblGrid>
      <w:tr w:rsidR="00980C1E" w:rsidRPr="000001BD" w:rsidTr="00182E8C">
        <w:tblPrEx>
          <w:tblCellMar>
            <w:top w:w="0" w:type="dxa"/>
            <w:bottom w:w="0" w:type="dxa"/>
          </w:tblCellMar>
        </w:tblPrEx>
        <w:trPr>
          <w:trHeight w:val="992"/>
        </w:trPr>
        <w:tc>
          <w:tcPr>
            <w:tcW w:w="638" w:type="dxa"/>
          </w:tcPr>
          <w:p w:rsidR="00980C1E" w:rsidRPr="000001BD" w:rsidRDefault="00980C1E" w:rsidP="00182E8C">
            <w:pPr>
              <w:spacing w:after="0" w:line="240" w:lineRule="auto"/>
              <w:rPr>
                <w:rFonts w:ascii="Times New Roman" w:hAnsi="Times New Roman"/>
                <w:b/>
                <w:sz w:val="24"/>
                <w:szCs w:val="24"/>
              </w:rPr>
            </w:pPr>
          </w:p>
          <w:p w:rsidR="00980C1E" w:rsidRPr="000001BD" w:rsidRDefault="00980C1E" w:rsidP="00182E8C">
            <w:pPr>
              <w:spacing w:after="0" w:line="240" w:lineRule="auto"/>
              <w:rPr>
                <w:rFonts w:ascii="Times New Roman" w:hAnsi="Times New Roman"/>
                <w:b/>
                <w:sz w:val="24"/>
                <w:szCs w:val="24"/>
              </w:rPr>
            </w:pPr>
            <w:r w:rsidRPr="000001BD">
              <w:rPr>
                <w:rFonts w:ascii="Times New Roman" w:hAnsi="Times New Roman"/>
                <w:b/>
                <w:sz w:val="24"/>
                <w:szCs w:val="24"/>
              </w:rPr>
              <w:t>№ п/п</w:t>
            </w:r>
          </w:p>
        </w:tc>
        <w:tc>
          <w:tcPr>
            <w:tcW w:w="4279" w:type="dxa"/>
          </w:tcPr>
          <w:p w:rsidR="00980C1E" w:rsidRPr="000001BD" w:rsidRDefault="00980C1E" w:rsidP="00182E8C">
            <w:pPr>
              <w:spacing w:after="0" w:line="240" w:lineRule="auto"/>
              <w:rPr>
                <w:rFonts w:ascii="Times New Roman" w:hAnsi="Times New Roman"/>
                <w:b/>
                <w:sz w:val="24"/>
                <w:szCs w:val="24"/>
              </w:rPr>
            </w:pPr>
          </w:p>
          <w:p w:rsidR="00980C1E" w:rsidRPr="000001BD" w:rsidRDefault="00980C1E" w:rsidP="00182E8C">
            <w:pPr>
              <w:spacing w:after="0" w:line="240" w:lineRule="auto"/>
              <w:jc w:val="center"/>
              <w:rPr>
                <w:rFonts w:ascii="Times New Roman" w:hAnsi="Times New Roman"/>
                <w:b/>
                <w:sz w:val="24"/>
                <w:szCs w:val="24"/>
              </w:rPr>
            </w:pPr>
            <w:r w:rsidRPr="000001BD">
              <w:rPr>
                <w:rFonts w:ascii="Times New Roman" w:hAnsi="Times New Roman"/>
                <w:b/>
                <w:sz w:val="24"/>
                <w:szCs w:val="24"/>
              </w:rPr>
              <w:t>Наименование раздела и тем</w:t>
            </w:r>
          </w:p>
        </w:tc>
        <w:tc>
          <w:tcPr>
            <w:tcW w:w="1415" w:type="dxa"/>
          </w:tcPr>
          <w:p w:rsidR="00980C1E" w:rsidRPr="000001BD" w:rsidRDefault="00980C1E" w:rsidP="00182E8C">
            <w:pPr>
              <w:spacing w:after="0" w:line="240" w:lineRule="auto"/>
              <w:jc w:val="center"/>
              <w:rPr>
                <w:rFonts w:ascii="Times New Roman" w:hAnsi="Times New Roman"/>
                <w:b/>
                <w:sz w:val="24"/>
                <w:szCs w:val="24"/>
              </w:rPr>
            </w:pPr>
          </w:p>
          <w:p w:rsidR="00980C1E" w:rsidRPr="000001BD" w:rsidRDefault="00980C1E" w:rsidP="00182E8C">
            <w:pPr>
              <w:spacing w:after="0" w:line="240" w:lineRule="auto"/>
              <w:jc w:val="center"/>
              <w:rPr>
                <w:rFonts w:ascii="Times New Roman" w:hAnsi="Times New Roman"/>
                <w:b/>
                <w:sz w:val="24"/>
                <w:szCs w:val="24"/>
              </w:rPr>
            </w:pPr>
            <w:r w:rsidRPr="000001BD">
              <w:rPr>
                <w:rFonts w:ascii="Times New Roman" w:hAnsi="Times New Roman"/>
                <w:b/>
                <w:sz w:val="24"/>
                <w:szCs w:val="24"/>
              </w:rPr>
              <w:t>Часы учебного времени</w:t>
            </w:r>
          </w:p>
        </w:tc>
        <w:tc>
          <w:tcPr>
            <w:tcW w:w="1791" w:type="dxa"/>
          </w:tcPr>
          <w:p w:rsidR="00980C1E" w:rsidRPr="000001BD" w:rsidRDefault="00980C1E" w:rsidP="00182E8C">
            <w:pPr>
              <w:spacing w:after="0" w:line="240" w:lineRule="auto"/>
              <w:rPr>
                <w:rFonts w:ascii="Times New Roman" w:hAnsi="Times New Roman"/>
                <w:b/>
                <w:sz w:val="24"/>
                <w:szCs w:val="24"/>
              </w:rPr>
            </w:pPr>
          </w:p>
          <w:p w:rsidR="00980C1E" w:rsidRPr="000001BD" w:rsidRDefault="00980C1E" w:rsidP="00182E8C">
            <w:pPr>
              <w:spacing w:after="0" w:line="240" w:lineRule="auto"/>
              <w:jc w:val="center"/>
              <w:rPr>
                <w:rFonts w:ascii="Times New Roman" w:hAnsi="Times New Roman"/>
                <w:b/>
                <w:sz w:val="24"/>
                <w:szCs w:val="24"/>
              </w:rPr>
            </w:pPr>
            <w:r w:rsidRPr="000001BD">
              <w:rPr>
                <w:rFonts w:ascii="Times New Roman" w:hAnsi="Times New Roman"/>
                <w:b/>
                <w:sz w:val="24"/>
                <w:szCs w:val="24"/>
              </w:rPr>
              <w:t>Плановые сроки прохождения</w:t>
            </w:r>
          </w:p>
        </w:tc>
        <w:tc>
          <w:tcPr>
            <w:tcW w:w="2365" w:type="dxa"/>
          </w:tcPr>
          <w:p w:rsidR="00980C1E" w:rsidRPr="000001BD" w:rsidRDefault="00980C1E" w:rsidP="00182E8C">
            <w:pPr>
              <w:spacing w:after="0" w:line="240" w:lineRule="auto"/>
              <w:rPr>
                <w:rFonts w:ascii="Times New Roman" w:hAnsi="Times New Roman"/>
                <w:b/>
                <w:sz w:val="24"/>
                <w:szCs w:val="24"/>
              </w:rPr>
            </w:pPr>
          </w:p>
          <w:p w:rsidR="00980C1E" w:rsidRPr="000001BD" w:rsidRDefault="00980C1E" w:rsidP="00182E8C">
            <w:pPr>
              <w:spacing w:after="0" w:line="240" w:lineRule="auto"/>
              <w:jc w:val="center"/>
              <w:rPr>
                <w:rFonts w:ascii="Times New Roman" w:hAnsi="Times New Roman"/>
                <w:b/>
                <w:sz w:val="24"/>
                <w:szCs w:val="24"/>
              </w:rPr>
            </w:pPr>
            <w:r w:rsidRPr="000001BD">
              <w:rPr>
                <w:rFonts w:ascii="Times New Roman" w:hAnsi="Times New Roman"/>
                <w:b/>
                <w:sz w:val="24"/>
                <w:szCs w:val="24"/>
              </w:rPr>
              <w:t>Примечание</w:t>
            </w:r>
          </w:p>
        </w:tc>
      </w:tr>
      <w:tr w:rsidR="00980C1E" w:rsidRPr="00D81833" w:rsidTr="00182E8C">
        <w:tblPrEx>
          <w:tblCellMar>
            <w:top w:w="0" w:type="dxa"/>
            <w:bottom w:w="0" w:type="dxa"/>
          </w:tblCellMar>
        </w:tblPrEx>
        <w:trPr>
          <w:trHeight w:val="503"/>
        </w:trPr>
        <w:tc>
          <w:tcPr>
            <w:tcW w:w="4917" w:type="dxa"/>
            <w:gridSpan w:val="2"/>
            <w:shd w:val="clear" w:color="auto" w:fill="FFFF00"/>
          </w:tcPr>
          <w:p w:rsidR="00980C1E" w:rsidRPr="00D81833" w:rsidRDefault="00980C1E" w:rsidP="00182E8C">
            <w:pPr>
              <w:spacing w:after="0" w:line="240" w:lineRule="auto"/>
              <w:rPr>
                <w:rFonts w:ascii="Times New Roman" w:hAnsi="Times New Roman"/>
                <w:b/>
                <w:sz w:val="24"/>
                <w:szCs w:val="24"/>
              </w:rPr>
            </w:pPr>
            <w:r w:rsidRPr="00D81833">
              <w:rPr>
                <w:rFonts w:ascii="Times New Roman" w:hAnsi="Times New Roman"/>
                <w:b/>
                <w:sz w:val="24"/>
                <w:szCs w:val="24"/>
              </w:rPr>
              <w:t>Выбор профессии. Современный рынок труда, требования работодателей к кандидатам на вакантные места. Популярные профессии нашего времени.</w:t>
            </w:r>
          </w:p>
        </w:tc>
        <w:tc>
          <w:tcPr>
            <w:tcW w:w="1415" w:type="dxa"/>
            <w:shd w:val="clear" w:color="auto" w:fill="FFFF00"/>
          </w:tcPr>
          <w:p w:rsidR="00980C1E" w:rsidRPr="00D81833" w:rsidRDefault="00980C1E" w:rsidP="00182E8C">
            <w:pPr>
              <w:spacing w:after="0" w:line="240" w:lineRule="auto"/>
              <w:jc w:val="center"/>
              <w:rPr>
                <w:rFonts w:ascii="Times New Roman" w:hAnsi="Times New Roman"/>
                <w:b/>
                <w:sz w:val="24"/>
                <w:szCs w:val="24"/>
              </w:rPr>
            </w:pPr>
          </w:p>
          <w:p w:rsidR="00980C1E" w:rsidRPr="00D81833" w:rsidRDefault="00980C1E" w:rsidP="00182E8C">
            <w:pPr>
              <w:spacing w:after="0" w:line="240" w:lineRule="auto"/>
              <w:jc w:val="center"/>
              <w:rPr>
                <w:rFonts w:ascii="Times New Roman" w:hAnsi="Times New Roman"/>
                <w:b/>
                <w:sz w:val="24"/>
                <w:szCs w:val="24"/>
              </w:rPr>
            </w:pPr>
            <w:r w:rsidRPr="00D81833">
              <w:rPr>
                <w:rFonts w:ascii="Times New Roman" w:hAnsi="Times New Roman"/>
                <w:b/>
                <w:sz w:val="24"/>
                <w:szCs w:val="24"/>
              </w:rPr>
              <w:t>24 часа</w:t>
            </w:r>
          </w:p>
        </w:tc>
        <w:tc>
          <w:tcPr>
            <w:tcW w:w="1791" w:type="dxa"/>
            <w:shd w:val="clear" w:color="auto" w:fill="FFFF00"/>
          </w:tcPr>
          <w:p w:rsidR="00980C1E" w:rsidRPr="00D81833" w:rsidRDefault="00980C1E" w:rsidP="00182E8C">
            <w:pPr>
              <w:spacing w:after="0" w:line="240" w:lineRule="auto"/>
              <w:rPr>
                <w:rFonts w:ascii="Times New Roman" w:hAnsi="Times New Roman"/>
                <w:b/>
                <w:sz w:val="24"/>
                <w:szCs w:val="24"/>
              </w:rPr>
            </w:pPr>
          </w:p>
        </w:tc>
        <w:tc>
          <w:tcPr>
            <w:tcW w:w="2365" w:type="dxa"/>
            <w:shd w:val="clear" w:color="auto" w:fill="FFFF00"/>
          </w:tcPr>
          <w:p w:rsidR="00980C1E" w:rsidRPr="00D81833"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Введение  темы  «Мир профессий». Устная речь. Введение новых слов.</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Словообразование. Введение новых слов.</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Отработка новых слов в речи.</w:t>
            </w:r>
            <w:r>
              <w:rPr>
                <w:rFonts w:ascii="Times New Roman" w:hAnsi="Times New Roman"/>
                <w:sz w:val="24"/>
                <w:szCs w:val="24"/>
              </w:rPr>
              <w:t xml:space="preserve"> Личностные качества, необходимые для выполнения той или иной работы</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4</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Повторение сослагательного наклонения.</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lastRenderedPageBreak/>
              <w:t>5</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Чтение текста «Необычные профессии: телохранитель».</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6</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Сослагательное наклонение (нереальное действие в прошлом).</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7</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Условные предложения (3 типа).</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8</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Чтение текста «Маленький домик на столе».</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9</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грамматических тестов.</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3A02FB">
            <w:pPr>
              <w:spacing w:after="0" w:line="240" w:lineRule="auto"/>
              <w:rPr>
                <w:rFonts w:ascii="Times New Roman" w:hAnsi="Times New Roman"/>
                <w:sz w:val="24"/>
                <w:szCs w:val="24"/>
              </w:rPr>
            </w:pPr>
            <w:r w:rsidRPr="000001BD">
              <w:rPr>
                <w:rFonts w:ascii="Times New Roman" w:hAnsi="Times New Roman"/>
                <w:sz w:val="24"/>
                <w:szCs w:val="24"/>
              </w:rPr>
              <w:t xml:space="preserve">Тесты формата </w:t>
            </w:r>
            <w:r w:rsidR="003A02FB">
              <w:rPr>
                <w:rFonts w:ascii="Times New Roman" w:hAnsi="Times New Roman"/>
                <w:sz w:val="24"/>
                <w:szCs w:val="24"/>
              </w:rPr>
              <w:t>ГИА</w:t>
            </w: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10</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Ознакомление с новой лексикой.</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11</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Отработка лексики в речи. Лексические упражнения.</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12</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Pr>
                <w:rFonts w:ascii="Times New Roman" w:hAnsi="Times New Roman"/>
                <w:sz w:val="24"/>
                <w:szCs w:val="24"/>
              </w:rPr>
              <w:t>Аудирование текста «</w:t>
            </w:r>
            <w:r w:rsidRPr="000001BD">
              <w:rPr>
                <w:rFonts w:ascii="Times New Roman" w:hAnsi="Times New Roman"/>
                <w:sz w:val="24"/>
                <w:szCs w:val="24"/>
              </w:rPr>
              <w:t>Ты обещал, что не расскажешь». Фразовые глаголы.</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13</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Чтение текста «История Малькома», обсуждение прочитанного.</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14</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Устная речь по ситуациям темы.</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15</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Высказывания учащихся по теме «Мир профессий».</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16</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Составление диалогов по теме.</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17</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Устная  речь по ситуациям темы.</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18</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лексико-грамматического теста.</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19</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Письменные высказывания учащихся по теме.</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20</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Профессии нашей области (краеведение).</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21</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тестовых заданий по теме.</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22</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Pr>
                <w:rFonts w:ascii="Times New Roman" w:hAnsi="Times New Roman"/>
                <w:sz w:val="24"/>
                <w:szCs w:val="24"/>
              </w:rPr>
              <w:t>Домашнее чтение «</w:t>
            </w:r>
            <w:r>
              <w:rPr>
                <w:rFonts w:ascii="Times New Roman" w:hAnsi="Times New Roman"/>
                <w:sz w:val="24"/>
                <w:szCs w:val="24"/>
                <w:lang w:val="en-US"/>
              </w:rPr>
              <w:t xml:space="preserve">Charlie </w:t>
            </w:r>
            <w:r w:rsidRPr="003D718F">
              <w:rPr>
                <w:rFonts w:ascii="Times New Roman" w:hAnsi="Times New Roman"/>
                <w:sz w:val="24"/>
                <w:szCs w:val="24"/>
              </w:rPr>
              <w:t>`</w:t>
            </w:r>
            <w:r>
              <w:rPr>
                <w:rFonts w:ascii="Times New Roman" w:hAnsi="Times New Roman"/>
                <w:sz w:val="24"/>
                <w:szCs w:val="24"/>
                <w:lang w:val="en-US"/>
              </w:rPr>
              <w:t>s</w:t>
            </w:r>
            <w:r w:rsidRPr="003D718F">
              <w:rPr>
                <w:rFonts w:ascii="Times New Roman" w:hAnsi="Times New Roman"/>
                <w:sz w:val="24"/>
                <w:szCs w:val="24"/>
              </w:rPr>
              <w:t xml:space="preserve"> </w:t>
            </w:r>
            <w:r>
              <w:rPr>
                <w:rFonts w:ascii="Times New Roman" w:hAnsi="Times New Roman"/>
                <w:sz w:val="24"/>
                <w:szCs w:val="24"/>
                <w:lang w:val="en-US"/>
              </w:rPr>
              <w:t>Story</w:t>
            </w:r>
            <w:r>
              <w:rPr>
                <w:rFonts w:ascii="Times New Roman" w:hAnsi="Times New Roman"/>
                <w:sz w:val="24"/>
                <w:szCs w:val="24"/>
              </w:rPr>
              <w:t>»</w:t>
            </w:r>
          </w:p>
          <w:p w:rsidR="00980C1E" w:rsidRPr="000001BD" w:rsidRDefault="00980C1E" w:rsidP="00182E8C">
            <w:pPr>
              <w:spacing w:after="0" w:line="240" w:lineRule="auto"/>
              <w:rPr>
                <w:rFonts w:ascii="Times New Roman" w:hAnsi="Times New Roman"/>
                <w:sz w:val="24"/>
                <w:szCs w:val="24"/>
              </w:rPr>
            </w:pP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23</w:t>
            </w:r>
          </w:p>
        </w:tc>
        <w:tc>
          <w:tcPr>
            <w:tcW w:w="4279" w:type="dxa"/>
            <w:tcBorders>
              <w:top w:val="single" w:sz="4" w:space="0" w:color="auto"/>
              <w:left w:val="single" w:sz="4" w:space="0" w:color="auto"/>
              <w:bottom w:val="single" w:sz="4" w:space="0" w:color="auto"/>
              <w:right w:val="single" w:sz="4" w:space="0" w:color="auto"/>
            </w:tcBorders>
          </w:tcPr>
          <w:p w:rsidR="00980C1E" w:rsidRPr="003D718F" w:rsidRDefault="00980C1E" w:rsidP="00182E8C">
            <w:pPr>
              <w:spacing w:after="0" w:line="240" w:lineRule="auto"/>
              <w:rPr>
                <w:rFonts w:ascii="Times New Roman" w:hAnsi="Times New Roman"/>
                <w:sz w:val="24"/>
                <w:szCs w:val="24"/>
                <w:lang w:val="en-US"/>
              </w:rPr>
            </w:pPr>
            <w:r>
              <w:rPr>
                <w:rFonts w:ascii="Times New Roman" w:hAnsi="Times New Roman"/>
                <w:sz w:val="24"/>
                <w:szCs w:val="24"/>
              </w:rPr>
              <w:t>Домашнее чтение</w:t>
            </w:r>
            <w:r>
              <w:rPr>
                <w:rFonts w:ascii="Times New Roman" w:hAnsi="Times New Roman"/>
                <w:sz w:val="24"/>
                <w:szCs w:val="24"/>
                <w:lang w:val="en-US"/>
              </w:rPr>
              <w:t xml:space="preserve"> </w:t>
            </w:r>
            <w:r>
              <w:rPr>
                <w:rFonts w:ascii="Times New Roman" w:hAnsi="Times New Roman"/>
                <w:sz w:val="24"/>
                <w:szCs w:val="24"/>
              </w:rPr>
              <w:t>«</w:t>
            </w:r>
            <w:r>
              <w:rPr>
                <w:rFonts w:ascii="Times New Roman" w:hAnsi="Times New Roman"/>
                <w:sz w:val="24"/>
                <w:szCs w:val="24"/>
                <w:lang w:val="en-US"/>
              </w:rPr>
              <w:t xml:space="preserve">Charlie </w:t>
            </w:r>
            <w:r w:rsidRPr="003D718F">
              <w:rPr>
                <w:rFonts w:ascii="Times New Roman" w:hAnsi="Times New Roman"/>
                <w:sz w:val="24"/>
                <w:szCs w:val="24"/>
              </w:rPr>
              <w:t>`</w:t>
            </w:r>
            <w:r>
              <w:rPr>
                <w:rFonts w:ascii="Times New Roman" w:hAnsi="Times New Roman"/>
                <w:sz w:val="24"/>
                <w:szCs w:val="24"/>
                <w:lang w:val="en-US"/>
              </w:rPr>
              <w:t>s</w:t>
            </w:r>
            <w:r w:rsidRPr="003D718F">
              <w:rPr>
                <w:rFonts w:ascii="Times New Roman" w:hAnsi="Times New Roman"/>
                <w:sz w:val="24"/>
                <w:szCs w:val="24"/>
              </w:rPr>
              <w:t xml:space="preserve"> </w:t>
            </w:r>
            <w:r>
              <w:rPr>
                <w:rFonts w:ascii="Times New Roman" w:hAnsi="Times New Roman"/>
                <w:sz w:val="24"/>
                <w:szCs w:val="24"/>
                <w:lang w:val="en-US"/>
              </w:rPr>
              <w:t>Story</w:t>
            </w:r>
            <w:r>
              <w:rPr>
                <w:rFonts w:ascii="Times New Roman" w:hAnsi="Times New Roman"/>
                <w:sz w:val="24"/>
                <w:szCs w:val="24"/>
              </w:rPr>
              <w:t>»</w:t>
            </w:r>
          </w:p>
          <w:p w:rsidR="00980C1E" w:rsidRPr="000001BD" w:rsidRDefault="00980C1E" w:rsidP="00182E8C">
            <w:pPr>
              <w:spacing w:after="0" w:line="240" w:lineRule="auto"/>
              <w:rPr>
                <w:rFonts w:ascii="Times New Roman" w:hAnsi="Times New Roman"/>
                <w:sz w:val="24"/>
                <w:szCs w:val="24"/>
              </w:rPr>
            </w:pP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24</w:t>
            </w:r>
          </w:p>
        </w:tc>
        <w:tc>
          <w:tcPr>
            <w:tcW w:w="4279" w:type="dxa"/>
            <w:tcBorders>
              <w:top w:val="single" w:sz="4" w:space="0" w:color="auto"/>
              <w:left w:val="single" w:sz="4" w:space="0" w:color="auto"/>
              <w:bottom w:val="single" w:sz="4" w:space="0" w:color="auto"/>
              <w:right w:val="single" w:sz="4" w:space="0" w:color="auto"/>
            </w:tcBorders>
          </w:tcPr>
          <w:p w:rsidR="00980C1E" w:rsidRPr="003D718F" w:rsidRDefault="00980C1E" w:rsidP="00182E8C">
            <w:pPr>
              <w:spacing w:after="0" w:line="240" w:lineRule="auto"/>
              <w:rPr>
                <w:rFonts w:ascii="Times New Roman" w:hAnsi="Times New Roman"/>
                <w:sz w:val="24"/>
                <w:szCs w:val="24"/>
                <w:lang w:val="en-US"/>
              </w:rPr>
            </w:pPr>
            <w:r>
              <w:rPr>
                <w:rFonts w:ascii="Times New Roman" w:hAnsi="Times New Roman"/>
                <w:sz w:val="24"/>
                <w:szCs w:val="24"/>
              </w:rPr>
              <w:t>Домашнее чтение «</w:t>
            </w:r>
            <w:r>
              <w:rPr>
                <w:rFonts w:ascii="Times New Roman" w:hAnsi="Times New Roman"/>
                <w:sz w:val="24"/>
                <w:szCs w:val="24"/>
                <w:lang w:val="en-US"/>
              </w:rPr>
              <w:t xml:space="preserve">Charlie </w:t>
            </w:r>
            <w:r w:rsidRPr="003D718F">
              <w:rPr>
                <w:rFonts w:ascii="Times New Roman" w:hAnsi="Times New Roman"/>
                <w:sz w:val="24"/>
                <w:szCs w:val="24"/>
              </w:rPr>
              <w:t>`</w:t>
            </w:r>
            <w:r>
              <w:rPr>
                <w:rFonts w:ascii="Times New Roman" w:hAnsi="Times New Roman"/>
                <w:sz w:val="24"/>
                <w:szCs w:val="24"/>
                <w:lang w:val="en-US"/>
              </w:rPr>
              <w:t>s</w:t>
            </w:r>
            <w:r w:rsidRPr="003D718F">
              <w:rPr>
                <w:rFonts w:ascii="Times New Roman" w:hAnsi="Times New Roman"/>
                <w:sz w:val="24"/>
                <w:szCs w:val="24"/>
              </w:rPr>
              <w:t xml:space="preserve"> </w:t>
            </w:r>
            <w:r>
              <w:rPr>
                <w:rFonts w:ascii="Times New Roman" w:hAnsi="Times New Roman"/>
                <w:sz w:val="24"/>
                <w:szCs w:val="24"/>
                <w:lang w:val="en-US"/>
              </w:rPr>
              <w:t>Story</w:t>
            </w:r>
            <w:r>
              <w:rPr>
                <w:rFonts w:ascii="Times New Roman" w:hAnsi="Times New Roman"/>
                <w:sz w:val="24"/>
                <w:szCs w:val="24"/>
              </w:rPr>
              <w:t>»</w:t>
            </w:r>
          </w:p>
          <w:p w:rsidR="00980C1E" w:rsidRPr="000001BD" w:rsidRDefault="00980C1E" w:rsidP="00182E8C">
            <w:pPr>
              <w:spacing w:after="0" w:line="240" w:lineRule="auto"/>
              <w:rPr>
                <w:rFonts w:ascii="Times New Roman" w:hAnsi="Times New Roman"/>
                <w:sz w:val="24"/>
                <w:szCs w:val="24"/>
              </w:rPr>
            </w:pP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D81833" w:rsidTr="00182E8C">
        <w:tblPrEx>
          <w:tblCellMar>
            <w:top w:w="0" w:type="dxa"/>
            <w:bottom w:w="0" w:type="dxa"/>
          </w:tblCellMar>
        </w:tblPrEx>
        <w:trPr>
          <w:trHeight w:val="503"/>
        </w:trPr>
        <w:tc>
          <w:tcPr>
            <w:tcW w:w="4917" w:type="dxa"/>
            <w:gridSpan w:val="2"/>
            <w:tcBorders>
              <w:top w:val="single" w:sz="4" w:space="0" w:color="auto"/>
              <w:left w:val="single" w:sz="4" w:space="0" w:color="auto"/>
              <w:bottom w:val="single" w:sz="4" w:space="0" w:color="auto"/>
              <w:right w:val="single" w:sz="4" w:space="0" w:color="auto"/>
            </w:tcBorders>
            <w:shd w:val="clear" w:color="auto" w:fill="FFFF00"/>
          </w:tcPr>
          <w:p w:rsidR="00980C1E" w:rsidRPr="00D81833" w:rsidRDefault="00980C1E" w:rsidP="00182E8C">
            <w:pPr>
              <w:spacing w:after="0" w:line="240" w:lineRule="auto"/>
              <w:rPr>
                <w:rFonts w:ascii="Times New Roman" w:hAnsi="Times New Roman"/>
                <w:b/>
                <w:sz w:val="24"/>
                <w:szCs w:val="24"/>
              </w:rPr>
            </w:pPr>
            <w:r>
              <w:rPr>
                <w:rFonts w:ascii="Times New Roman" w:hAnsi="Times New Roman"/>
                <w:b/>
                <w:sz w:val="24"/>
                <w:szCs w:val="24"/>
              </w:rPr>
              <w:t>Образование в современном мире. Система среднего образования в Великобритании. Система образования в России и США</w:t>
            </w:r>
            <w:r w:rsidRPr="00D81833">
              <w:rPr>
                <w:rFonts w:ascii="Times New Roman" w:hAnsi="Times New Roman"/>
                <w:b/>
                <w:sz w:val="24"/>
                <w:szCs w:val="24"/>
              </w:rPr>
              <w:t xml:space="preserve"> </w:t>
            </w:r>
          </w:p>
        </w:tc>
        <w:tc>
          <w:tcPr>
            <w:tcW w:w="1415" w:type="dxa"/>
            <w:tcBorders>
              <w:top w:val="single" w:sz="4" w:space="0" w:color="auto"/>
              <w:left w:val="single" w:sz="4" w:space="0" w:color="auto"/>
              <w:bottom w:val="single" w:sz="4" w:space="0" w:color="auto"/>
              <w:right w:val="single" w:sz="4" w:space="0" w:color="auto"/>
            </w:tcBorders>
            <w:shd w:val="clear" w:color="auto" w:fill="FFFF00"/>
          </w:tcPr>
          <w:p w:rsidR="00980C1E" w:rsidRPr="00D81833" w:rsidRDefault="00980C1E" w:rsidP="00182E8C">
            <w:pPr>
              <w:spacing w:after="0" w:line="240" w:lineRule="auto"/>
              <w:jc w:val="center"/>
              <w:rPr>
                <w:rFonts w:ascii="Times New Roman" w:hAnsi="Times New Roman"/>
                <w:b/>
                <w:sz w:val="24"/>
                <w:szCs w:val="24"/>
              </w:rPr>
            </w:pPr>
          </w:p>
          <w:p w:rsidR="00980C1E" w:rsidRPr="00D81833" w:rsidRDefault="00980C1E" w:rsidP="00182E8C">
            <w:pPr>
              <w:spacing w:after="0" w:line="240" w:lineRule="auto"/>
              <w:jc w:val="center"/>
              <w:rPr>
                <w:rFonts w:ascii="Times New Roman" w:hAnsi="Times New Roman"/>
                <w:b/>
                <w:sz w:val="24"/>
                <w:szCs w:val="24"/>
              </w:rPr>
            </w:pPr>
            <w:r w:rsidRPr="00D81833">
              <w:rPr>
                <w:rFonts w:ascii="Times New Roman" w:hAnsi="Times New Roman"/>
                <w:b/>
                <w:sz w:val="24"/>
                <w:szCs w:val="24"/>
              </w:rPr>
              <w:t>21 час</w:t>
            </w:r>
          </w:p>
        </w:tc>
        <w:tc>
          <w:tcPr>
            <w:tcW w:w="1791" w:type="dxa"/>
            <w:tcBorders>
              <w:top w:val="single" w:sz="4" w:space="0" w:color="auto"/>
              <w:left w:val="single" w:sz="4" w:space="0" w:color="auto"/>
              <w:bottom w:val="single" w:sz="4" w:space="0" w:color="auto"/>
              <w:right w:val="single" w:sz="4" w:space="0" w:color="auto"/>
            </w:tcBorders>
            <w:shd w:val="clear" w:color="auto" w:fill="FFFF00"/>
          </w:tcPr>
          <w:p w:rsidR="00980C1E" w:rsidRPr="00D81833"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shd w:val="clear" w:color="auto" w:fill="FFFF00"/>
          </w:tcPr>
          <w:p w:rsidR="00980C1E" w:rsidRPr="00D81833"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lastRenderedPageBreak/>
              <w:t>25</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Введение новой  лексики.</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26</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Сослагательное наклонение.</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27</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Чтение страноведческого текста «Среднее образование в Британии».</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28</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Сослагательное наклонение. Выполнение грам. упражнений.</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29</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грамматических упражнений.</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30</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Наречия. Степени сравнения наречий.</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31</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грамматических упражнений.</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32</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Чтение текста страноведческого характера «Школа в Хэмптоне».</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33</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Фразовые глаголы. Грамматические упражнения.</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34</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Введение новой лексики по теме.</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35</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лексических упражнений.</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36</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Аудирование текста «Пусть там будет мир», пересказ.</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37</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Чтение текста, обсуждение прочитанного.</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shd w:val="clear" w:color="auto" w:fill="00B0F0"/>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38</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9D4E5C">
              <w:rPr>
                <w:rFonts w:ascii="Times New Roman" w:hAnsi="Times New Roman"/>
                <w:b/>
                <w:sz w:val="24"/>
                <w:szCs w:val="24"/>
              </w:rPr>
              <w:t>Контроль навыков чтения</w:t>
            </w:r>
            <w:r w:rsidRPr="000001BD">
              <w:rPr>
                <w:rFonts w:ascii="Times New Roman" w:hAnsi="Times New Roman"/>
                <w:sz w:val="24"/>
                <w:szCs w:val="24"/>
              </w:rPr>
              <w:t>. Высказывания учащихся по теме.</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shd w:val="clear" w:color="auto" w:fill="00B0F0"/>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39</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9D4E5C">
              <w:rPr>
                <w:rFonts w:ascii="Times New Roman" w:hAnsi="Times New Roman"/>
                <w:b/>
                <w:sz w:val="24"/>
                <w:szCs w:val="24"/>
              </w:rPr>
              <w:t>Контроль навыков  перевода</w:t>
            </w:r>
            <w:r w:rsidRPr="000001BD">
              <w:rPr>
                <w:rFonts w:ascii="Times New Roman" w:hAnsi="Times New Roman"/>
                <w:sz w:val="24"/>
                <w:szCs w:val="24"/>
              </w:rPr>
              <w:t>. Монологическая речь учащихся.</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shd w:val="clear" w:color="auto" w:fill="00B0F0"/>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40</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9D4E5C">
              <w:rPr>
                <w:rFonts w:ascii="Times New Roman" w:hAnsi="Times New Roman"/>
                <w:b/>
                <w:sz w:val="24"/>
                <w:szCs w:val="24"/>
              </w:rPr>
              <w:t>Грамматический контроль.</w:t>
            </w:r>
            <w:r w:rsidRPr="000001BD">
              <w:rPr>
                <w:rFonts w:ascii="Times New Roman" w:hAnsi="Times New Roman"/>
                <w:sz w:val="24"/>
                <w:szCs w:val="24"/>
              </w:rPr>
              <w:t xml:space="preserve"> Составление диалогов.</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shd w:val="clear" w:color="auto" w:fill="00B0F0"/>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41</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403724">
              <w:rPr>
                <w:rFonts w:ascii="Times New Roman" w:hAnsi="Times New Roman"/>
                <w:b/>
                <w:sz w:val="24"/>
                <w:szCs w:val="24"/>
              </w:rPr>
              <w:t xml:space="preserve">Контроль навыков аудирования. </w:t>
            </w:r>
            <w:r w:rsidRPr="000001BD">
              <w:rPr>
                <w:rFonts w:ascii="Times New Roman" w:hAnsi="Times New Roman"/>
                <w:sz w:val="24"/>
                <w:szCs w:val="24"/>
              </w:rPr>
              <w:t>Чтение текстов.</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shd w:val="clear" w:color="auto" w:fill="00B0F0"/>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42</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403724">
              <w:rPr>
                <w:rFonts w:ascii="Times New Roman" w:hAnsi="Times New Roman"/>
                <w:b/>
                <w:sz w:val="24"/>
                <w:szCs w:val="24"/>
              </w:rPr>
              <w:t>Контроль навыков письма.</w:t>
            </w:r>
            <w:r w:rsidRPr="000001BD">
              <w:rPr>
                <w:rFonts w:ascii="Times New Roman" w:hAnsi="Times New Roman"/>
                <w:sz w:val="24"/>
                <w:szCs w:val="24"/>
              </w:rPr>
              <w:t xml:space="preserve"> Устная речь по теме.</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shd w:val="clear" w:color="auto" w:fill="00B0F0"/>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43</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 xml:space="preserve">Контроль </w:t>
            </w:r>
            <w:r>
              <w:rPr>
                <w:rFonts w:ascii="Times New Roman" w:hAnsi="Times New Roman"/>
                <w:sz w:val="24"/>
                <w:szCs w:val="24"/>
              </w:rPr>
              <w:t>навыков говорения</w:t>
            </w:r>
            <w:r w:rsidRPr="000001BD">
              <w:rPr>
                <w:rFonts w:ascii="Times New Roman" w:hAnsi="Times New Roman"/>
                <w:sz w:val="24"/>
                <w:szCs w:val="24"/>
              </w:rPr>
              <w:t>.</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44</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тестовых заданий по теме.</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3A02FB">
            <w:pPr>
              <w:spacing w:after="0" w:line="240" w:lineRule="auto"/>
              <w:rPr>
                <w:rFonts w:ascii="Times New Roman" w:hAnsi="Times New Roman"/>
                <w:sz w:val="24"/>
                <w:szCs w:val="24"/>
              </w:rPr>
            </w:pPr>
            <w:r w:rsidRPr="000001BD">
              <w:rPr>
                <w:rFonts w:ascii="Times New Roman" w:hAnsi="Times New Roman"/>
                <w:sz w:val="24"/>
                <w:szCs w:val="24"/>
              </w:rPr>
              <w:t xml:space="preserve">Тестовые задания формата </w:t>
            </w:r>
            <w:r w:rsidR="003A02FB">
              <w:rPr>
                <w:rFonts w:ascii="Times New Roman" w:hAnsi="Times New Roman"/>
                <w:sz w:val="24"/>
                <w:szCs w:val="24"/>
              </w:rPr>
              <w:t>ГИА</w:t>
            </w: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45</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Образовательные учреждения области (краеведение).</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bl>
    <w:p w:rsidR="00980C1E" w:rsidRDefault="00980C1E" w:rsidP="00980C1E"/>
    <w:p w:rsidR="00980C1E" w:rsidRDefault="00980C1E" w:rsidP="00980C1E">
      <w:pPr>
        <w:spacing w:after="0" w:line="240" w:lineRule="auto"/>
        <w:jc w:val="center"/>
        <w:rPr>
          <w:rFonts w:ascii="Times New Roman" w:hAnsi="Times New Roman"/>
          <w:b/>
          <w:sz w:val="24"/>
          <w:szCs w:val="24"/>
        </w:rPr>
      </w:pPr>
      <w:r>
        <w:rPr>
          <w:rFonts w:ascii="Times New Roman" w:hAnsi="Times New Roman"/>
          <w:b/>
          <w:sz w:val="24"/>
          <w:szCs w:val="24"/>
        </w:rPr>
        <w:t>2 четверть, 3</w:t>
      </w:r>
      <w:r>
        <w:rPr>
          <w:rFonts w:ascii="Times New Roman" w:hAnsi="Times New Roman"/>
          <w:b/>
          <w:sz w:val="24"/>
          <w:szCs w:val="24"/>
          <w:lang w:val="en-US"/>
        </w:rPr>
        <w:t>5</w:t>
      </w:r>
      <w:r>
        <w:rPr>
          <w:rFonts w:ascii="Times New Roman" w:hAnsi="Times New Roman"/>
          <w:b/>
          <w:sz w:val="24"/>
          <w:szCs w:val="24"/>
        </w:rPr>
        <w:t xml:space="preserve"> часов</w:t>
      </w:r>
    </w:p>
    <w:p w:rsidR="00980C1E" w:rsidRDefault="00980C1E" w:rsidP="00980C1E">
      <w:pPr>
        <w:spacing w:after="0" w:line="240" w:lineRule="auto"/>
        <w:jc w:val="center"/>
        <w:rPr>
          <w:rFonts w:ascii="Times New Roman" w:hAnsi="Times New Roman"/>
          <w:b/>
          <w:sz w:val="24"/>
          <w:szCs w:val="24"/>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7"/>
        <w:gridCol w:w="3682"/>
        <w:gridCol w:w="1353"/>
        <w:gridCol w:w="1754"/>
        <w:gridCol w:w="2152"/>
      </w:tblGrid>
      <w:tr w:rsidR="00980C1E" w:rsidRPr="000001BD" w:rsidTr="00182E8C">
        <w:tblPrEx>
          <w:tblCellMar>
            <w:top w:w="0" w:type="dxa"/>
            <w:bottom w:w="0" w:type="dxa"/>
          </w:tblCellMar>
        </w:tblPrEx>
        <w:trPr>
          <w:trHeight w:val="992"/>
        </w:trPr>
        <w:tc>
          <w:tcPr>
            <w:tcW w:w="638" w:type="dxa"/>
          </w:tcPr>
          <w:p w:rsidR="00980C1E" w:rsidRPr="000001BD" w:rsidRDefault="00980C1E" w:rsidP="00182E8C">
            <w:pPr>
              <w:spacing w:after="0" w:line="240" w:lineRule="auto"/>
              <w:rPr>
                <w:rFonts w:ascii="Times New Roman" w:hAnsi="Times New Roman"/>
                <w:b/>
                <w:sz w:val="24"/>
                <w:szCs w:val="24"/>
              </w:rPr>
            </w:pPr>
          </w:p>
          <w:p w:rsidR="00980C1E" w:rsidRPr="000001BD" w:rsidRDefault="00980C1E" w:rsidP="00182E8C">
            <w:pPr>
              <w:spacing w:after="0" w:line="240" w:lineRule="auto"/>
              <w:rPr>
                <w:rFonts w:ascii="Times New Roman" w:hAnsi="Times New Roman"/>
                <w:b/>
                <w:sz w:val="24"/>
                <w:szCs w:val="24"/>
              </w:rPr>
            </w:pPr>
            <w:r w:rsidRPr="000001BD">
              <w:rPr>
                <w:rFonts w:ascii="Times New Roman" w:hAnsi="Times New Roman"/>
                <w:b/>
                <w:sz w:val="24"/>
                <w:szCs w:val="24"/>
              </w:rPr>
              <w:t>№ п/п</w:t>
            </w:r>
          </w:p>
        </w:tc>
        <w:tc>
          <w:tcPr>
            <w:tcW w:w="4279" w:type="dxa"/>
          </w:tcPr>
          <w:p w:rsidR="00980C1E" w:rsidRPr="000001BD" w:rsidRDefault="00980C1E" w:rsidP="00182E8C">
            <w:pPr>
              <w:spacing w:after="0" w:line="240" w:lineRule="auto"/>
              <w:rPr>
                <w:rFonts w:ascii="Times New Roman" w:hAnsi="Times New Roman"/>
                <w:b/>
                <w:sz w:val="24"/>
                <w:szCs w:val="24"/>
              </w:rPr>
            </w:pPr>
          </w:p>
          <w:p w:rsidR="00980C1E" w:rsidRPr="000001BD" w:rsidRDefault="00980C1E" w:rsidP="00182E8C">
            <w:pPr>
              <w:spacing w:after="0" w:line="240" w:lineRule="auto"/>
              <w:jc w:val="center"/>
              <w:rPr>
                <w:rFonts w:ascii="Times New Roman" w:hAnsi="Times New Roman"/>
                <w:b/>
                <w:sz w:val="24"/>
                <w:szCs w:val="24"/>
              </w:rPr>
            </w:pPr>
            <w:r w:rsidRPr="000001BD">
              <w:rPr>
                <w:rFonts w:ascii="Times New Roman" w:hAnsi="Times New Roman"/>
                <w:b/>
                <w:sz w:val="24"/>
                <w:szCs w:val="24"/>
              </w:rPr>
              <w:t>Наименование раздела и тем</w:t>
            </w:r>
          </w:p>
        </w:tc>
        <w:tc>
          <w:tcPr>
            <w:tcW w:w="1415" w:type="dxa"/>
          </w:tcPr>
          <w:p w:rsidR="00980C1E" w:rsidRPr="000001BD" w:rsidRDefault="00980C1E" w:rsidP="00182E8C">
            <w:pPr>
              <w:spacing w:after="0" w:line="240" w:lineRule="auto"/>
              <w:jc w:val="center"/>
              <w:rPr>
                <w:rFonts w:ascii="Times New Roman" w:hAnsi="Times New Roman"/>
                <w:b/>
                <w:sz w:val="24"/>
                <w:szCs w:val="24"/>
              </w:rPr>
            </w:pPr>
          </w:p>
          <w:p w:rsidR="00980C1E" w:rsidRPr="000001BD" w:rsidRDefault="00980C1E" w:rsidP="00182E8C">
            <w:pPr>
              <w:spacing w:after="0" w:line="240" w:lineRule="auto"/>
              <w:jc w:val="center"/>
              <w:rPr>
                <w:rFonts w:ascii="Times New Roman" w:hAnsi="Times New Roman"/>
                <w:b/>
                <w:sz w:val="24"/>
                <w:szCs w:val="24"/>
              </w:rPr>
            </w:pPr>
            <w:r w:rsidRPr="000001BD">
              <w:rPr>
                <w:rFonts w:ascii="Times New Roman" w:hAnsi="Times New Roman"/>
                <w:b/>
                <w:sz w:val="24"/>
                <w:szCs w:val="24"/>
              </w:rPr>
              <w:t xml:space="preserve">Часы учебного </w:t>
            </w:r>
            <w:r w:rsidRPr="000001BD">
              <w:rPr>
                <w:rFonts w:ascii="Times New Roman" w:hAnsi="Times New Roman"/>
                <w:b/>
                <w:sz w:val="24"/>
                <w:szCs w:val="24"/>
              </w:rPr>
              <w:lastRenderedPageBreak/>
              <w:t>времени</w:t>
            </w:r>
          </w:p>
        </w:tc>
        <w:tc>
          <w:tcPr>
            <w:tcW w:w="1791" w:type="dxa"/>
          </w:tcPr>
          <w:p w:rsidR="00980C1E" w:rsidRPr="000001BD" w:rsidRDefault="00980C1E" w:rsidP="00182E8C">
            <w:pPr>
              <w:spacing w:after="0" w:line="240" w:lineRule="auto"/>
              <w:rPr>
                <w:rFonts w:ascii="Times New Roman" w:hAnsi="Times New Roman"/>
                <w:b/>
                <w:sz w:val="24"/>
                <w:szCs w:val="24"/>
              </w:rPr>
            </w:pPr>
          </w:p>
          <w:p w:rsidR="00980C1E" w:rsidRPr="000001BD" w:rsidRDefault="00980C1E" w:rsidP="00182E8C">
            <w:pPr>
              <w:spacing w:after="0" w:line="240" w:lineRule="auto"/>
              <w:jc w:val="center"/>
              <w:rPr>
                <w:rFonts w:ascii="Times New Roman" w:hAnsi="Times New Roman"/>
                <w:b/>
                <w:sz w:val="24"/>
                <w:szCs w:val="24"/>
              </w:rPr>
            </w:pPr>
            <w:r w:rsidRPr="000001BD">
              <w:rPr>
                <w:rFonts w:ascii="Times New Roman" w:hAnsi="Times New Roman"/>
                <w:b/>
                <w:sz w:val="24"/>
                <w:szCs w:val="24"/>
              </w:rPr>
              <w:t xml:space="preserve">Плановые сроки </w:t>
            </w:r>
            <w:r w:rsidRPr="000001BD">
              <w:rPr>
                <w:rFonts w:ascii="Times New Roman" w:hAnsi="Times New Roman"/>
                <w:b/>
                <w:sz w:val="24"/>
                <w:szCs w:val="24"/>
              </w:rPr>
              <w:lastRenderedPageBreak/>
              <w:t>прохождения</w:t>
            </w:r>
          </w:p>
        </w:tc>
        <w:tc>
          <w:tcPr>
            <w:tcW w:w="2365" w:type="dxa"/>
          </w:tcPr>
          <w:p w:rsidR="00980C1E" w:rsidRPr="000001BD" w:rsidRDefault="00980C1E" w:rsidP="00182E8C">
            <w:pPr>
              <w:spacing w:after="0" w:line="240" w:lineRule="auto"/>
              <w:rPr>
                <w:rFonts w:ascii="Times New Roman" w:hAnsi="Times New Roman"/>
                <w:b/>
                <w:sz w:val="24"/>
                <w:szCs w:val="24"/>
              </w:rPr>
            </w:pPr>
          </w:p>
          <w:p w:rsidR="00980C1E" w:rsidRPr="000001BD" w:rsidRDefault="00980C1E" w:rsidP="00182E8C">
            <w:pPr>
              <w:spacing w:after="0" w:line="240" w:lineRule="auto"/>
              <w:jc w:val="center"/>
              <w:rPr>
                <w:rFonts w:ascii="Times New Roman" w:hAnsi="Times New Roman"/>
                <w:b/>
                <w:sz w:val="24"/>
                <w:szCs w:val="24"/>
              </w:rPr>
            </w:pPr>
            <w:r w:rsidRPr="000001BD">
              <w:rPr>
                <w:rFonts w:ascii="Times New Roman" w:hAnsi="Times New Roman"/>
                <w:b/>
                <w:sz w:val="24"/>
                <w:szCs w:val="24"/>
              </w:rPr>
              <w:t>Примечание</w:t>
            </w:r>
          </w:p>
        </w:tc>
      </w:tr>
      <w:tr w:rsidR="00980C1E" w:rsidRPr="000001BD" w:rsidTr="00182E8C">
        <w:tblPrEx>
          <w:tblCellMar>
            <w:top w:w="0" w:type="dxa"/>
            <w:bottom w:w="0" w:type="dxa"/>
          </w:tblCellMar>
        </w:tblPrEx>
        <w:trPr>
          <w:trHeight w:val="503"/>
        </w:trPr>
        <w:tc>
          <w:tcPr>
            <w:tcW w:w="4917" w:type="dxa"/>
            <w:gridSpan w:val="2"/>
            <w:shd w:val="clear" w:color="auto" w:fill="FFFF00"/>
          </w:tcPr>
          <w:p w:rsidR="00980C1E" w:rsidRPr="00D95683" w:rsidRDefault="00980C1E" w:rsidP="00182E8C">
            <w:pPr>
              <w:spacing w:after="0" w:line="240" w:lineRule="auto"/>
              <w:rPr>
                <w:rFonts w:ascii="Times New Roman" w:hAnsi="Times New Roman"/>
                <w:b/>
                <w:sz w:val="24"/>
                <w:szCs w:val="24"/>
              </w:rPr>
            </w:pPr>
            <w:r>
              <w:rPr>
                <w:rFonts w:ascii="Times New Roman" w:hAnsi="Times New Roman"/>
                <w:b/>
                <w:sz w:val="24"/>
                <w:szCs w:val="24"/>
              </w:rPr>
              <w:lastRenderedPageBreak/>
              <w:t>Покупки: человек и деньги в современном мире. Типы магазинов. Различные формы денежного расчета.</w:t>
            </w:r>
          </w:p>
        </w:tc>
        <w:tc>
          <w:tcPr>
            <w:tcW w:w="1415" w:type="dxa"/>
            <w:shd w:val="clear" w:color="auto" w:fill="FFFF00"/>
          </w:tcPr>
          <w:p w:rsidR="00980C1E" w:rsidRPr="00D95683" w:rsidRDefault="00980C1E" w:rsidP="00182E8C">
            <w:pPr>
              <w:spacing w:after="0" w:line="240" w:lineRule="auto"/>
              <w:jc w:val="center"/>
              <w:rPr>
                <w:rFonts w:ascii="Times New Roman" w:hAnsi="Times New Roman"/>
                <w:b/>
                <w:sz w:val="24"/>
                <w:szCs w:val="24"/>
              </w:rPr>
            </w:pPr>
          </w:p>
          <w:p w:rsidR="00980C1E" w:rsidRPr="00D95683" w:rsidRDefault="00980C1E" w:rsidP="00182E8C">
            <w:pPr>
              <w:spacing w:after="0" w:line="240" w:lineRule="auto"/>
              <w:jc w:val="center"/>
              <w:rPr>
                <w:rFonts w:ascii="Times New Roman" w:hAnsi="Times New Roman"/>
                <w:b/>
                <w:sz w:val="24"/>
                <w:szCs w:val="24"/>
              </w:rPr>
            </w:pPr>
            <w:r w:rsidRPr="00D95683">
              <w:rPr>
                <w:rFonts w:ascii="Times New Roman" w:hAnsi="Times New Roman"/>
                <w:b/>
                <w:sz w:val="24"/>
                <w:szCs w:val="24"/>
              </w:rPr>
              <w:t>35 часов</w:t>
            </w:r>
          </w:p>
        </w:tc>
        <w:tc>
          <w:tcPr>
            <w:tcW w:w="1791" w:type="dxa"/>
            <w:shd w:val="clear" w:color="auto" w:fill="FFFF00"/>
          </w:tcPr>
          <w:p w:rsidR="00980C1E" w:rsidRPr="00D95683" w:rsidRDefault="00980C1E" w:rsidP="00182E8C">
            <w:pPr>
              <w:spacing w:after="0" w:line="240" w:lineRule="auto"/>
              <w:rPr>
                <w:rFonts w:ascii="Times New Roman" w:hAnsi="Times New Roman"/>
                <w:b/>
                <w:sz w:val="24"/>
                <w:szCs w:val="24"/>
              </w:rPr>
            </w:pPr>
          </w:p>
        </w:tc>
        <w:tc>
          <w:tcPr>
            <w:tcW w:w="2365" w:type="dxa"/>
            <w:shd w:val="clear" w:color="auto" w:fill="FFFF00"/>
          </w:tcPr>
          <w:p w:rsidR="00980C1E" w:rsidRPr="00D95683"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Введение лексики по теме.</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w:t>
            </w:r>
          </w:p>
        </w:tc>
        <w:tc>
          <w:tcPr>
            <w:tcW w:w="4279" w:type="dxa"/>
            <w:tcBorders>
              <w:top w:val="single" w:sz="4" w:space="0" w:color="auto"/>
              <w:left w:val="single" w:sz="4" w:space="0" w:color="auto"/>
              <w:bottom w:val="single" w:sz="4" w:space="0" w:color="auto"/>
              <w:right w:val="single" w:sz="4" w:space="0" w:color="auto"/>
            </w:tcBorders>
          </w:tcPr>
          <w:p w:rsidR="00980C1E" w:rsidRPr="003D718F" w:rsidRDefault="00980C1E" w:rsidP="00182E8C">
            <w:pPr>
              <w:spacing w:after="0" w:line="240" w:lineRule="auto"/>
              <w:rPr>
                <w:rFonts w:ascii="Times New Roman" w:hAnsi="Times New Roman"/>
                <w:sz w:val="24"/>
                <w:szCs w:val="24"/>
                <w:lang w:val="en-US"/>
              </w:rPr>
            </w:pPr>
            <w:r>
              <w:rPr>
                <w:rFonts w:ascii="Times New Roman" w:hAnsi="Times New Roman"/>
                <w:sz w:val="24"/>
                <w:szCs w:val="24"/>
              </w:rPr>
              <w:t>Домашнее</w:t>
            </w:r>
            <w:r w:rsidRPr="00931849">
              <w:rPr>
                <w:rFonts w:ascii="Times New Roman" w:hAnsi="Times New Roman"/>
                <w:sz w:val="24"/>
                <w:szCs w:val="24"/>
                <w:lang w:val="en-US"/>
              </w:rPr>
              <w:t xml:space="preserve"> </w:t>
            </w:r>
            <w:r>
              <w:rPr>
                <w:rFonts w:ascii="Times New Roman" w:hAnsi="Times New Roman"/>
                <w:sz w:val="24"/>
                <w:szCs w:val="24"/>
              </w:rPr>
              <w:t>чтение</w:t>
            </w:r>
            <w:r>
              <w:rPr>
                <w:rFonts w:ascii="Times New Roman" w:hAnsi="Times New Roman"/>
                <w:sz w:val="24"/>
                <w:szCs w:val="24"/>
                <w:lang w:val="en-US"/>
              </w:rPr>
              <w:t xml:space="preserve"> “To be… or not to be”</w:t>
            </w:r>
          </w:p>
          <w:p w:rsidR="00980C1E" w:rsidRPr="00931849" w:rsidRDefault="00980C1E" w:rsidP="00182E8C">
            <w:pPr>
              <w:spacing w:after="0" w:line="240" w:lineRule="auto"/>
              <w:rPr>
                <w:rFonts w:ascii="Times New Roman" w:hAnsi="Times New Roman"/>
                <w:sz w:val="24"/>
                <w:szCs w:val="24"/>
                <w:lang w:val="en-US"/>
              </w:rPr>
            </w:pP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w:t>
            </w:r>
          </w:p>
        </w:tc>
        <w:tc>
          <w:tcPr>
            <w:tcW w:w="4279" w:type="dxa"/>
            <w:tcBorders>
              <w:top w:val="single" w:sz="4" w:space="0" w:color="auto"/>
              <w:left w:val="single" w:sz="4" w:space="0" w:color="auto"/>
              <w:bottom w:val="single" w:sz="4" w:space="0" w:color="auto"/>
              <w:right w:val="single" w:sz="4" w:space="0" w:color="auto"/>
            </w:tcBorders>
          </w:tcPr>
          <w:p w:rsidR="00980C1E" w:rsidRPr="00931849" w:rsidRDefault="00980C1E" w:rsidP="00182E8C">
            <w:pPr>
              <w:spacing w:after="0" w:line="240" w:lineRule="auto"/>
              <w:rPr>
                <w:rFonts w:ascii="Times New Roman" w:hAnsi="Times New Roman"/>
                <w:sz w:val="24"/>
                <w:szCs w:val="24"/>
                <w:lang w:val="en-US"/>
              </w:rPr>
            </w:pPr>
            <w:r>
              <w:rPr>
                <w:rFonts w:ascii="Times New Roman" w:hAnsi="Times New Roman"/>
                <w:sz w:val="24"/>
                <w:szCs w:val="24"/>
              </w:rPr>
              <w:t>Домашнее</w:t>
            </w:r>
            <w:r w:rsidRPr="00931849">
              <w:rPr>
                <w:rFonts w:ascii="Times New Roman" w:hAnsi="Times New Roman"/>
                <w:sz w:val="24"/>
                <w:szCs w:val="24"/>
                <w:lang w:val="en-US"/>
              </w:rPr>
              <w:t xml:space="preserve"> </w:t>
            </w:r>
            <w:r>
              <w:rPr>
                <w:rFonts w:ascii="Times New Roman" w:hAnsi="Times New Roman"/>
                <w:sz w:val="24"/>
                <w:szCs w:val="24"/>
              </w:rPr>
              <w:t>чтение</w:t>
            </w:r>
            <w:r>
              <w:rPr>
                <w:rFonts w:ascii="Times New Roman" w:hAnsi="Times New Roman"/>
                <w:sz w:val="24"/>
                <w:szCs w:val="24"/>
                <w:lang w:val="en-US"/>
              </w:rPr>
              <w:t xml:space="preserve"> “To be… or not to be”</w:t>
            </w:r>
          </w:p>
          <w:p w:rsidR="00980C1E" w:rsidRPr="00931849" w:rsidRDefault="00980C1E" w:rsidP="00182E8C">
            <w:pPr>
              <w:spacing w:after="0" w:line="240" w:lineRule="auto"/>
              <w:rPr>
                <w:rFonts w:ascii="Times New Roman" w:hAnsi="Times New Roman"/>
                <w:sz w:val="24"/>
                <w:szCs w:val="24"/>
                <w:lang w:val="en-US"/>
              </w:rPr>
            </w:pP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3A02FB">
            <w:pPr>
              <w:spacing w:after="0" w:line="240" w:lineRule="auto"/>
              <w:rPr>
                <w:rFonts w:ascii="Times New Roman" w:hAnsi="Times New Roman"/>
                <w:sz w:val="24"/>
                <w:szCs w:val="24"/>
              </w:rPr>
            </w:pPr>
            <w:r w:rsidRPr="000001BD">
              <w:rPr>
                <w:rFonts w:ascii="Times New Roman" w:hAnsi="Times New Roman"/>
                <w:sz w:val="24"/>
                <w:szCs w:val="24"/>
              </w:rPr>
              <w:t xml:space="preserve">Задания по чтению формата </w:t>
            </w:r>
            <w:r w:rsidR="003A02FB">
              <w:rPr>
                <w:rFonts w:ascii="Times New Roman" w:hAnsi="Times New Roman"/>
                <w:sz w:val="24"/>
                <w:szCs w:val="24"/>
              </w:rPr>
              <w:t>ГИА</w:t>
            </w: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4</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Отработка лексики по теме в речи.</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5</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лексических упражнений.</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6</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Чтение текста страноведческого характера «Магазины в Британии».</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7</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Наречия. Степени сравнения наречий.</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8</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грамматических тестов.</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3A02FB">
            <w:pPr>
              <w:spacing w:after="0" w:line="240" w:lineRule="auto"/>
              <w:rPr>
                <w:rFonts w:ascii="Times New Roman" w:hAnsi="Times New Roman"/>
                <w:sz w:val="24"/>
                <w:szCs w:val="24"/>
              </w:rPr>
            </w:pPr>
            <w:r w:rsidRPr="000001BD">
              <w:rPr>
                <w:rFonts w:ascii="Times New Roman" w:hAnsi="Times New Roman"/>
                <w:sz w:val="24"/>
                <w:szCs w:val="24"/>
              </w:rPr>
              <w:t xml:space="preserve">Тестовые задания формата </w:t>
            </w:r>
            <w:r w:rsidR="003A02FB">
              <w:rPr>
                <w:rFonts w:ascii="Times New Roman" w:hAnsi="Times New Roman"/>
                <w:sz w:val="24"/>
                <w:szCs w:val="24"/>
              </w:rPr>
              <w:t>ГИА</w:t>
            </w: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9</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Чтение текста «Чем ценны деньги?»</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10</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Модальные глаголы  (</w:t>
            </w:r>
            <w:r w:rsidRPr="000001BD">
              <w:rPr>
                <w:rFonts w:ascii="Times New Roman" w:hAnsi="Times New Roman"/>
                <w:sz w:val="24"/>
                <w:szCs w:val="24"/>
                <w:lang w:val="en-US"/>
              </w:rPr>
              <w:t>can</w:t>
            </w:r>
            <w:r w:rsidRPr="000001BD">
              <w:rPr>
                <w:rFonts w:ascii="Times New Roman" w:hAnsi="Times New Roman"/>
                <w:sz w:val="24"/>
                <w:szCs w:val="24"/>
              </w:rPr>
              <w:t xml:space="preserve">, </w:t>
            </w:r>
            <w:r w:rsidRPr="000001BD">
              <w:rPr>
                <w:rFonts w:ascii="Times New Roman" w:hAnsi="Times New Roman"/>
                <w:sz w:val="24"/>
                <w:szCs w:val="24"/>
                <w:lang w:val="en-US"/>
              </w:rPr>
              <w:t>could</w:t>
            </w:r>
            <w:r w:rsidRPr="000001BD">
              <w:rPr>
                <w:rFonts w:ascii="Times New Roman" w:hAnsi="Times New Roman"/>
                <w:sz w:val="24"/>
                <w:szCs w:val="24"/>
              </w:rPr>
              <w:t>).</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11</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Pr>
                <w:rFonts w:ascii="Times New Roman" w:hAnsi="Times New Roman"/>
                <w:sz w:val="24"/>
                <w:szCs w:val="24"/>
              </w:rPr>
              <w:t>Модальные глаголы  (</w:t>
            </w:r>
            <w:r w:rsidRPr="000001BD">
              <w:rPr>
                <w:rFonts w:ascii="Times New Roman" w:hAnsi="Times New Roman"/>
                <w:sz w:val="24"/>
                <w:szCs w:val="24"/>
                <w:lang w:val="en-US"/>
              </w:rPr>
              <w:t>may</w:t>
            </w:r>
            <w:r w:rsidRPr="000001BD">
              <w:rPr>
                <w:rFonts w:ascii="Times New Roman" w:hAnsi="Times New Roman"/>
                <w:sz w:val="24"/>
                <w:szCs w:val="24"/>
              </w:rPr>
              <w:t xml:space="preserve">, </w:t>
            </w:r>
            <w:r w:rsidRPr="000001BD">
              <w:rPr>
                <w:rFonts w:ascii="Times New Roman" w:hAnsi="Times New Roman"/>
                <w:sz w:val="24"/>
                <w:szCs w:val="24"/>
                <w:lang w:val="en-US"/>
              </w:rPr>
              <w:t>might</w:t>
            </w:r>
            <w:r w:rsidRPr="000001BD">
              <w:rPr>
                <w:rFonts w:ascii="Times New Roman" w:hAnsi="Times New Roman"/>
                <w:sz w:val="24"/>
                <w:szCs w:val="24"/>
              </w:rPr>
              <w:t>).</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12</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грамматических упражнений.</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13</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Составление диалогов по теме.</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14</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Введение новой лексики.</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15</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лексических упражнений</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16</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Фразовые глаголы. Выполнение лексических тестов.</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17</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Аудирование текста «Церковный служитель», пересказ.</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18</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Чтение текста «Покупка одежды для школы» и обсуждение прочитанного.</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19</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Монологические высказывания учащихся.</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lastRenderedPageBreak/>
              <w:t>20</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Устная речь по теме.</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shd w:val="clear" w:color="auto" w:fill="00B0F0"/>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21</w:t>
            </w:r>
          </w:p>
        </w:tc>
        <w:tc>
          <w:tcPr>
            <w:tcW w:w="4279" w:type="dxa"/>
            <w:tcBorders>
              <w:top w:val="single" w:sz="4" w:space="0" w:color="auto"/>
              <w:left w:val="single" w:sz="4" w:space="0" w:color="auto"/>
              <w:bottom w:val="single" w:sz="4" w:space="0" w:color="auto"/>
              <w:right w:val="single" w:sz="4" w:space="0" w:color="auto"/>
            </w:tcBorders>
          </w:tcPr>
          <w:p w:rsidR="00980C1E" w:rsidRPr="001005C5" w:rsidRDefault="00980C1E" w:rsidP="00182E8C">
            <w:pPr>
              <w:spacing w:after="0" w:line="240" w:lineRule="auto"/>
              <w:rPr>
                <w:rFonts w:ascii="Times New Roman" w:hAnsi="Times New Roman"/>
                <w:b/>
                <w:sz w:val="24"/>
                <w:szCs w:val="24"/>
              </w:rPr>
            </w:pPr>
            <w:r w:rsidRPr="001005C5">
              <w:rPr>
                <w:rFonts w:ascii="Times New Roman" w:hAnsi="Times New Roman"/>
                <w:b/>
                <w:sz w:val="24"/>
                <w:szCs w:val="24"/>
              </w:rPr>
              <w:t>Контроль навыков говорения.</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22</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грамматических упражнений.</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shd w:val="clear" w:color="auto" w:fill="00B0F0"/>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23</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1005C5">
              <w:rPr>
                <w:rFonts w:ascii="Times New Roman" w:hAnsi="Times New Roman"/>
                <w:b/>
                <w:sz w:val="24"/>
                <w:szCs w:val="24"/>
              </w:rPr>
              <w:t>Грамматический контроль</w:t>
            </w:r>
            <w:r w:rsidRPr="000001BD">
              <w:rPr>
                <w:rFonts w:ascii="Times New Roman" w:hAnsi="Times New Roman"/>
                <w:sz w:val="24"/>
                <w:szCs w:val="24"/>
              </w:rPr>
              <w:t>. Чтение текстов.</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24</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проектной работы.</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shd w:val="clear" w:color="auto" w:fill="00B0F0"/>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25</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1005C5">
              <w:rPr>
                <w:rFonts w:ascii="Times New Roman" w:hAnsi="Times New Roman"/>
                <w:b/>
                <w:sz w:val="24"/>
                <w:szCs w:val="24"/>
              </w:rPr>
              <w:t>Контроль навыков перевода</w:t>
            </w:r>
            <w:r w:rsidRPr="000001BD">
              <w:rPr>
                <w:rFonts w:ascii="Times New Roman" w:hAnsi="Times New Roman"/>
                <w:sz w:val="24"/>
                <w:szCs w:val="24"/>
              </w:rPr>
              <w:t>. Устная речь по ситуациям.</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shd w:val="clear" w:color="auto" w:fill="00B0F0"/>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26</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1005C5">
              <w:rPr>
                <w:rFonts w:ascii="Times New Roman" w:hAnsi="Times New Roman"/>
                <w:b/>
                <w:sz w:val="24"/>
                <w:szCs w:val="24"/>
              </w:rPr>
              <w:t>Контроль навыков чтения.</w:t>
            </w:r>
            <w:r w:rsidRPr="000001BD">
              <w:rPr>
                <w:rFonts w:ascii="Times New Roman" w:hAnsi="Times New Roman"/>
                <w:sz w:val="24"/>
                <w:szCs w:val="24"/>
              </w:rPr>
              <w:t xml:space="preserve"> Составление диалогов.</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shd w:val="clear" w:color="auto" w:fill="00B0F0"/>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27</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1005C5">
              <w:rPr>
                <w:rFonts w:ascii="Times New Roman" w:hAnsi="Times New Roman"/>
                <w:b/>
                <w:sz w:val="24"/>
                <w:szCs w:val="24"/>
              </w:rPr>
              <w:t>Контроль навыков аудирования</w:t>
            </w:r>
            <w:r w:rsidRPr="000001BD">
              <w:rPr>
                <w:rFonts w:ascii="Times New Roman" w:hAnsi="Times New Roman"/>
                <w:sz w:val="24"/>
                <w:szCs w:val="24"/>
              </w:rPr>
              <w:t>. Выполнение грамматических упражнений.</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shd w:val="clear" w:color="auto" w:fill="00B0F0"/>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28</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1005C5">
              <w:rPr>
                <w:rFonts w:ascii="Times New Roman" w:hAnsi="Times New Roman"/>
                <w:b/>
                <w:sz w:val="24"/>
                <w:szCs w:val="24"/>
              </w:rPr>
              <w:t>Контроль навыков письма</w:t>
            </w:r>
            <w:r w:rsidRPr="000001BD">
              <w:rPr>
                <w:rFonts w:ascii="Times New Roman" w:hAnsi="Times New Roman"/>
                <w:sz w:val="24"/>
                <w:szCs w:val="24"/>
              </w:rPr>
              <w:t>. Чтение текстов.</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29</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Магазины в нашем городе (краеведение).</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30</w:t>
            </w:r>
          </w:p>
        </w:tc>
        <w:tc>
          <w:tcPr>
            <w:tcW w:w="4279" w:type="dxa"/>
            <w:tcBorders>
              <w:top w:val="single" w:sz="4" w:space="0" w:color="auto"/>
              <w:left w:val="single" w:sz="4" w:space="0" w:color="auto"/>
              <w:bottom w:val="single" w:sz="4" w:space="0" w:color="auto"/>
              <w:right w:val="single" w:sz="4" w:space="0" w:color="auto"/>
            </w:tcBorders>
          </w:tcPr>
          <w:p w:rsidR="00980C1E" w:rsidRPr="00931849" w:rsidRDefault="00980C1E" w:rsidP="00182E8C">
            <w:pPr>
              <w:spacing w:after="0" w:line="240" w:lineRule="auto"/>
              <w:rPr>
                <w:rFonts w:ascii="Times New Roman" w:hAnsi="Times New Roman"/>
                <w:sz w:val="24"/>
                <w:szCs w:val="24"/>
                <w:lang w:val="en-US"/>
              </w:rPr>
            </w:pPr>
            <w:r>
              <w:rPr>
                <w:rFonts w:ascii="Times New Roman" w:hAnsi="Times New Roman"/>
                <w:sz w:val="24"/>
                <w:szCs w:val="24"/>
              </w:rPr>
              <w:t>Домашнее чтение</w:t>
            </w:r>
            <w:r>
              <w:rPr>
                <w:rFonts w:ascii="Times New Roman" w:hAnsi="Times New Roman"/>
                <w:sz w:val="24"/>
                <w:szCs w:val="24"/>
                <w:lang w:val="en-US"/>
              </w:rPr>
              <w:t xml:space="preserve"> “Coins”</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3A02FB">
            <w:pPr>
              <w:spacing w:after="0" w:line="240" w:lineRule="auto"/>
              <w:rPr>
                <w:rFonts w:ascii="Times New Roman" w:hAnsi="Times New Roman"/>
                <w:sz w:val="24"/>
                <w:szCs w:val="24"/>
              </w:rPr>
            </w:pPr>
            <w:r w:rsidRPr="000001BD">
              <w:rPr>
                <w:rFonts w:ascii="Times New Roman" w:hAnsi="Times New Roman"/>
                <w:sz w:val="24"/>
                <w:szCs w:val="24"/>
              </w:rPr>
              <w:t xml:space="preserve">Задания по чтению формата </w:t>
            </w:r>
            <w:r w:rsidR="003A02FB">
              <w:rPr>
                <w:rFonts w:ascii="Times New Roman" w:hAnsi="Times New Roman"/>
                <w:sz w:val="24"/>
                <w:szCs w:val="24"/>
              </w:rPr>
              <w:t>ГИА</w:t>
            </w: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31</w:t>
            </w:r>
          </w:p>
        </w:tc>
        <w:tc>
          <w:tcPr>
            <w:tcW w:w="4279" w:type="dxa"/>
            <w:tcBorders>
              <w:top w:val="single" w:sz="4" w:space="0" w:color="auto"/>
              <w:left w:val="single" w:sz="4" w:space="0" w:color="auto"/>
              <w:bottom w:val="single" w:sz="4" w:space="0" w:color="auto"/>
              <w:right w:val="single" w:sz="4" w:space="0" w:color="auto"/>
            </w:tcBorders>
          </w:tcPr>
          <w:p w:rsidR="00980C1E" w:rsidRPr="00931849" w:rsidRDefault="00980C1E" w:rsidP="00182E8C">
            <w:pPr>
              <w:spacing w:after="0" w:line="240" w:lineRule="auto"/>
              <w:rPr>
                <w:rFonts w:ascii="Times New Roman" w:hAnsi="Times New Roman"/>
                <w:sz w:val="24"/>
                <w:szCs w:val="24"/>
                <w:lang w:val="en-US"/>
              </w:rPr>
            </w:pPr>
            <w:r w:rsidRPr="000001BD">
              <w:rPr>
                <w:rFonts w:ascii="Times New Roman" w:hAnsi="Times New Roman"/>
                <w:sz w:val="24"/>
                <w:szCs w:val="24"/>
              </w:rPr>
              <w:t>Домашнее чтение</w:t>
            </w:r>
            <w:r>
              <w:rPr>
                <w:rFonts w:ascii="Times New Roman" w:hAnsi="Times New Roman"/>
                <w:sz w:val="24"/>
                <w:szCs w:val="24"/>
                <w:lang w:val="en-US"/>
              </w:rPr>
              <w:t xml:space="preserve"> “Coins”</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32</w:t>
            </w:r>
          </w:p>
        </w:tc>
        <w:tc>
          <w:tcPr>
            <w:tcW w:w="4279" w:type="dxa"/>
            <w:tcBorders>
              <w:top w:val="single" w:sz="4" w:space="0" w:color="auto"/>
              <w:left w:val="single" w:sz="4" w:space="0" w:color="auto"/>
              <w:bottom w:val="single" w:sz="4" w:space="0" w:color="auto"/>
              <w:right w:val="single" w:sz="4" w:space="0" w:color="auto"/>
            </w:tcBorders>
          </w:tcPr>
          <w:p w:rsidR="00980C1E" w:rsidRPr="00931849" w:rsidRDefault="00980C1E" w:rsidP="00182E8C">
            <w:pPr>
              <w:spacing w:after="0" w:line="240" w:lineRule="auto"/>
              <w:rPr>
                <w:rFonts w:ascii="Times New Roman" w:hAnsi="Times New Roman"/>
                <w:sz w:val="24"/>
                <w:szCs w:val="24"/>
                <w:lang w:val="en-US"/>
              </w:rPr>
            </w:pPr>
            <w:r>
              <w:rPr>
                <w:rFonts w:ascii="Times New Roman" w:hAnsi="Times New Roman"/>
                <w:sz w:val="24"/>
                <w:szCs w:val="24"/>
              </w:rPr>
              <w:t>Домашнее чтение</w:t>
            </w:r>
            <w:r>
              <w:rPr>
                <w:rFonts w:ascii="Times New Roman" w:hAnsi="Times New Roman"/>
                <w:sz w:val="24"/>
                <w:szCs w:val="24"/>
                <w:lang w:val="en-US"/>
              </w:rPr>
              <w:t xml:space="preserve"> “Coins”</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33</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тестовых заданий по теме.</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34</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лекико-грамматических упражнений.</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35</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Устная речь по ситуациям.</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bl>
    <w:p w:rsidR="00980C1E" w:rsidRDefault="00980C1E" w:rsidP="00980C1E"/>
    <w:p w:rsidR="00980C1E" w:rsidRDefault="00980C1E" w:rsidP="00980C1E">
      <w:pPr>
        <w:spacing w:after="0" w:line="240" w:lineRule="auto"/>
        <w:jc w:val="center"/>
        <w:rPr>
          <w:rFonts w:ascii="Times New Roman" w:hAnsi="Times New Roman"/>
          <w:b/>
          <w:sz w:val="24"/>
          <w:szCs w:val="24"/>
        </w:rPr>
      </w:pPr>
      <w:r>
        <w:rPr>
          <w:rFonts w:ascii="Times New Roman" w:hAnsi="Times New Roman"/>
          <w:b/>
          <w:sz w:val="24"/>
          <w:szCs w:val="24"/>
        </w:rPr>
        <w:t xml:space="preserve">3 четверть, </w:t>
      </w:r>
      <w:r>
        <w:rPr>
          <w:rFonts w:ascii="Times New Roman" w:hAnsi="Times New Roman"/>
          <w:b/>
          <w:sz w:val="24"/>
          <w:szCs w:val="24"/>
          <w:lang w:val="en-US"/>
        </w:rPr>
        <w:t>5</w:t>
      </w:r>
      <w:r>
        <w:rPr>
          <w:rFonts w:ascii="Times New Roman" w:hAnsi="Times New Roman"/>
          <w:b/>
          <w:sz w:val="24"/>
          <w:szCs w:val="24"/>
        </w:rPr>
        <w:t>0 часов</w:t>
      </w:r>
    </w:p>
    <w:p w:rsidR="00980C1E" w:rsidRDefault="00980C1E" w:rsidP="00980C1E">
      <w:pPr>
        <w:spacing w:after="0" w:line="240" w:lineRule="auto"/>
        <w:jc w:val="center"/>
        <w:rPr>
          <w:rFonts w:ascii="Times New Roman" w:hAnsi="Times New Roman"/>
          <w:b/>
          <w:sz w:val="24"/>
          <w:szCs w:val="24"/>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7"/>
        <w:gridCol w:w="3671"/>
        <w:gridCol w:w="1355"/>
        <w:gridCol w:w="1756"/>
        <w:gridCol w:w="2159"/>
      </w:tblGrid>
      <w:tr w:rsidR="00980C1E" w:rsidRPr="000001BD" w:rsidTr="00AD6F0A">
        <w:tblPrEx>
          <w:tblCellMar>
            <w:top w:w="0" w:type="dxa"/>
            <w:bottom w:w="0" w:type="dxa"/>
          </w:tblCellMar>
        </w:tblPrEx>
        <w:trPr>
          <w:trHeight w:val="992"/>
        </w:trPr>
        <w:tc>
          <w:tcPr>
            <w:tcW w:w="617" w:type="dxa"/>
          </w:tcPr>
          <w:p w:rsidR="00980C1E" w:rsidRPr="000001BD" w:rsidRDefault="00980C1E" w:rsidP="00182E8C">
            <w:pPr>
              <w:spacing w:after="0" w:line="240" w:lineRule="auto"/>
              <w:rPr>
                <w:rFonts w:ascii="Times New Roman" w:hAnsi="Times New Roman"/>
                <w:b/>
                <w:sz w:val="24"/>
                <w:szCs w:val="24"/>
              </w:rPr>
            </w:pPr>
          </w:p>
          <w:p w:rsidR="00980C1E" w:rsidRPr="000001BD" w:rsidRDefault="00980C1E" w:rsidP="00182E8C">
            <w:pPr>
              <w:spacing w:after="0" w:line="240" w:lineRule="auto"/>
              <w:rPr>
                <w:rFonts w:ascii="Times New Roman" w:hAnsi="Times New Roman"/>
                <w:b/>
                <w:sz w:val="24"/>
                <w:szCs w:val="24"/>
              </w:rPr>
            </w:pPr>
            <w:r w:rsidRPr="000001BD">
              <w:rPr>
                <w:rFonts w:ascii="Times New Roman" w:hAnsi="Times New Roman"/>
                <w:b/>
                <w:sz w:val="24"/>
                <w:szCs w:val="24"/>
              </w:rPr>
              <w:t>№ п/п</w:t>
            </w:r>
          </w:p>
        </w:tc>
        <w:tc>
          <w:tcPr>
            <w:tcW w:w="3671" w:type="dxa"/>
          </w:tcPr>
          <w:p w:rsidR="00980C1E" w:rsidRPr="000001BD" w:rsidRDefault="00980C1E" w:rsidP="00182E8C">
            <w:pPr>
              <w:spacing w:after="0" w:line="240" w:lineRule="auto"/>
              <w:rPr>
                <w:rFonts w:ascii="Times New Roman" w:hAnsi="Times New Roman"/>
                <w:b/>
                <w:sz w:val="24"/>
                <w:szCs w:val="24"/>
              </w:rPr>
            </w:pPr>
          </w:p>
          <w:p w:rsidR="00980C1E" w:rsidRPr="000001BD" w:rsidRDefault="00980C1E" w:rsidP="00182E8C">
            <w:pPr>
              <w:spacing w:after="0" w:line="240" w:lineRule="auto"/>
              <w:jc w:val="center"/>
              <w:rPr>
                <w:rFonts w:ascii="Times New Roman" w:hAnsi="Times New Roman"/>
                <w:b/>
                <w:sz w:val="24"/>
                <w:szCs w:val="24"/>
              </w:rPr>
            </w:pPr>
            <w:r w:rsidRPr="000001BD">
              <w:rPr>
                <w:rFonts w:ascii="Times New Roman" w:hAnsi="Times New Roman"/>
                <w:b/>
                <w:sz w:val="24"/>
                <w:szCs w:val="24"/>
              </w:rPr>
              <w:t>Наименование раздела и тем</w:t>
            </w:r>
          </w:p>
        </w:tc>
        <w:tc>
          <w:tcPr>
            <w:tcW w:w="1355" w:type="dxa"/>
          </w:tcPr>
          <w:p w:rsidR="00980C1E" w:rsidRPr="000001BD" w:rsidRDefault="00980C1E" w:rsidP="00182E8C">
            <w:pPr>
              <w:spacing w:after="0" w:line="240" w:lineRule="auto"/>
              <w:jc w:val="center"/>
              <w:rPr>
                <w:rFonts w:ascii="Times New Roman" w:hAnsi="Times New Roman"/>
                <w:b/>
                <w:sz w:val="24"/>
                <w:szCs w:val="24"/>
              </w:rPr>
            </w:pPr>
          </w:p>
          <w:p w:rsidR="00980C1E" w:rsidRPr="000001BD" w:rsidRDefault="00980C1E" w:rsidP="00182E8C">
            <w:pPr>
              <w:spacing w:after="0" w:line="240" w:lineRule="auto"/>
              <w:jc w:val="center"/>
              <w:rPr>
                <w:rFonts w:ascii="Times New Roman" w:hAnsi="Times New Roman"/>
                <w:b/>
                <w:sz w:val="24"/>
                <w:szCs w:val="24"/>
              </w:rPr>
            </w:pPr>
            <w:r w:rsidRPr="000001BD">
              <w:rPr>
                <w:rFonts w:ascii="Times New Roman" w:hAnsi="Times New Roman"/>
                <w:b/>
                <w:sz w:val="24"/>
                <w:szCs w:val="24"/>
              </w:rPr>
              <w:t>Часы учебного времени</w:t>
            </w:r>
          </w:p>
        </w:tc>
        <w:tc>
          <w:tcPr>
            <w:tcW w:w="1756" w:type="dxa"/>
          </w:tcPr>
          <w:p w:rsidR="00980C1E" w:rsidRPr="000001BD" w:rsidRDefault="00980C1E" w:rsidP="00182E8C">
            <w:pPr>
              <w:spacing w:after="0" w:line="240" w:lineRule="auto"/>
              <w:rPr>
                <w:rFonts w:ascii="Times New Roman" w:hAnsi="Times New Roman"/>
                <w:b/>
                <w:sz w:val="24"/>
                <w:szCs w:val="24"/>
              </w:rPr>
            </w:pPr>
          </w:p>
          <w:p w:rsidR="00980C1E" w:rsidRPr="000001BD" w:rsidRDefault="00980C1E" w:rsidP="00182E8C">
            <w:pPr>
              <w:spacing w:after="0" w:line="240" w:lineRule="auto"/>
              <w:jc w:val="center"/>
              <w:rPr>
                <w:rFonts w:ascii="Times New Roman" w:hAnsi="Times New Roman"/>
                <w:b/>
                <w:sz w:val="24"/>
                <w:szCs w:val="24"/>
              </w:rPr>
            </w:pPr>
            <w:r w:rsidRPr="000001BD">
              <w:rPr>
                <w:rFonts w:ascii="Times New Roman" w:hAnsi="Times New Roman"/>
                <w:b/>
                <w:sz w:val="24"/>
                <w:szCs w:val="24"/>
              </w:rPr>
              <w:t>Плановые сроки прохождения</w:t>
            </w:r>
          </w:p>
        </w:tc>
        <w:tc>
          <w:tcPr>
            <w:tcW w:w="2159" w:type="dxa"/>
          </w:tcPr>
          <w:p w:rsidR="00980C1E" w:rsidRPr="000001BD" w:rsidRDefault="00980C1E" w:rsidP="00182E8C">
            <w:pPr>
              <w:spacing w:after="0" w:line="240" w:lineRule="auto"/>
              <w:rPr>
                <w:rFonts w:ascii="Times New Roman" w:hAnsi="Times New Roman"/>
                <w:b/>
                <w:sz w:val="24"/>
                <w:szCs w:val="24"/>
              </w:rPr>
            </w:pPr>
          </w:p>
          <w:p w:rsidR="00980C1E" w:rsidRPr="000001BD" w:rsidRDefault="00980C1E" w:rsidP="00182E8C">
            <w:pPr>
              <w:spacing w:after="0" w:line="240" w:lineRule="auto"/>
              <w:jc w:val="center"/>
              <w:rPr>
                <w:rFonts w:ascii="Times New Roman" w:hAnsi="Times New Roman"/>
                <w:b/>
                <w:sz w:val="24"/>
                <w:szCs w:val="24"/>
              </w:rPr>
            </w:pPr>
            <w:r w:rsidRPr="000001BD">
              <w:rPr>
                <w:rFonts w:ascii="Times New Roman" w:hAnsi="Times New Roman"/>
                <w:b/>
                <w:sz w:val="24"/>
                <w:szCs w:val="24"/>
              </w:rPr>
              <w:t>Примечание</w:t>
            </w:r>
          </w:p>
        </w:tc>
      </w:tr>
      <w:tr w:rsidR="00980C1E" w:rsidRPr="000001BD" w:rsidTr="00AD6F0A">
        <w:tblPrEx>
          <w:tblCellMar>
            <w:top w:w="0" w:type="dxa"/>
            <w:bottom w:w="0" w:type="dxa"/>
          </w:tblCellMar>
        </w:tblPrEx>
        <w:trPr>
          <w:trHeight w:val="503"/>
        </w:trPr>
        <w:tc>
          <w:tcPr>
            <w:tcW w:w="4288" w:type="dxa"/>
            <w:gridSpan w:val="2"/>
            <w:shd w:val="clear" w:color="auto" w:fill="FFFF00"/>
          </w:tcPr>
          <w:p w:rsidR="00980C1E" w:rsidRPr="006D3431" w:rsidRDefault="00980C1E" w:rsidP="00182E8C">
            <w:pPr>
              <w:spacing w:after="0" w:line="240" w:lineRule="auto"/>
              <w:rPr>
                <w:rFonts w:ascii="Times New Roman" w:hAnsi="Times New Roman"/>
                <w:b/>
                <w:sz w:val="24"/>
                <w:szCs w:val="24"/>
              </w:rPr>
            </w:pPr>
            <w:r w:rsidRPr="006D3431">
              <w:rPr>
                <w:rFonts w:ascii="Times New Roman" w:hAnsi="Times New Roman"/>
                <w:b/>
                <w:sz w:val="24"/>
                <w:szCs w:val="24"/>
              </w:rPr>
              <w:t xml:space="preserve">Наука и техника в наши дни: выдающиеся ученые, их вклад в науку  </w:t>
            </w:r>
          </w:p>
        </w:tc>
        <w:tc>
          <w:tcPr>
            <w:tcW w:w="1355" w:type="dxa"/>
            <w:shd w:val="clear" w:color="auto" w:fill="FFFF00"/>
          </w:tcPr>
          <w:p w:rsidR="00980C1E" w:rsidRPr="006D3431" w:rsidRDefault="00980C1E" w:rsidP="00182E8C">
            <w:pPr>
              <w:spacing w:after="0" w:line="240" w:lineRule="auto"/>
              <w:jc w:val="center"/>
              <w:rPr>
                <w:rFonts w:ascii="Times New Roman" w:hAnsi="Times New Roman"/>
                <w:b/>
                <w:sz w:val="24"/>
                <w:szCs w:val="24"/>
              </w:rPr>
            </w:pPr>
          </w:p>
          <w:p w:rsidR="00980C1E" w:rsidRPr="006D3431" w:rsidRDefault="00980C1E" w:rsidP="00182E8C">
            <w:pPr>
              <w:spacing w:after="0" w:line="240" w:lineRule="auto"/>
              <w:jc w:val="center"/>
              <w:rPr>
                <w:rFonts w:ascii="Times New Roman" w:hAnsi="Times New Roman"/>
                <w:b/>
                <w:sz w:val="24"/>
                <w:szCs w:val="24"/>
              </w:rPr>
            </w:pPr>
            <w:r w:rsidRPr="006D3431">
              <w:rPr>
                <w:rFonts w:ascii="Times New Roman" w:hAnsi="Times New Roman"/>
                <w:b/>
                <w:sz w:val="24"/>
                <w:szCs w:val="24"/>
              </w:rPr>
              <w:t>24 часа</w:t>
            </w:r>
          </w:p>
        </w:tc>
        <w:tc>
          <w:tcPr>
            <w:tcW w:w="1756" w:type="dxa"/>
            <w:shd w:val="clear" w:color="auto" w:fill="FFFF00"/>
          </w:tcPr>
          <w:p w:rsidR="00980C1E" w:rsidRPr="006D3431" w:rsidRDefault="00980C1E" w:rsidP="00182E8C">
            <w:pPr>
              <w:spacing w:after="0" w:line="240" w:lineRule="auto"/>
              <w:rPr>
                <w:rFonts w:ascii="Times New Roman" w:hAnsi="Times New Roman"/>
                <w:b/>
                <w:sz w:val="24"/>
                <w:szCs w:val="24"/>
              </w:rPr>
            </w:pPr>
          </w:p>
        </w:tc>
        <w:tc>
          <w:tcPr>
            <w:tcW w:w="2159" w:type="dxa"/>
            <w:shd w:val="clear" w:color="auto" w:fill="FFFF00"/>
          </w:tcPr>
          <w:p w:rsidR="00980C1E" w:rsidRPr="006D3431" w:rsidRDefault="00980C1E" w:rsidP="00182E8C">
            <w:pPr>
              <w:spacing w:after="0" w:line="240" w:lineRule="auto"/>
              <w:rPr>
                <w:rFonts w:ascii="Times New Roman" w:hAnsi="Times New Roman"/>
                <w:b/>
                <w:sz w:val="24"/>
                <w:szCs w:val="24"/>
              </w:rPr>
            </w:pPr>
          </w:p>
        </w:tc>
      </w:tr>
      <w:tr w:rsidR="00980C1E" w:rsidRPr="000001BD" w:rsidTr="00AD6F0A">
        <w:tblPrEx>
          <w:tblCellMar>
            <w:top w:w="0" w:type="dxa"/>
            <w:bottom w:w="0" w:type="dxa"/>
          </w:tblCellMar>
        </w:tblPrEx>
        <w:trPr>
          <w:trHeight w:val="503"/>
        </w:trPr>
        <w:tc>
          <w:tcPr>
            <w:tcW w:w="617"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367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Введение новой лексики по теме. Выполнение лексических упражнений.</w:t>
            </w:r>
          </w:p>
        </w:tc>
        <w:tc>
          <w:tcPr>
            <w:tcW w:w="135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56"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15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AD6F0A">
        <w:tblPrEx>
          <w:tblCellMar>
            <w:top w:w="0" w:type="dxa"/>
            <w:bottom w:w="0" w:type="dxa"/>
          </w:tblCellMar>
        </w:tblPrEx>
        <w:trPr>
          <w:trHeight w:val="503"/>
        </w:trPr>
        <w:tc>
          <w:tcPr>
            <w:tcW w:w="617"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w:t>
            </w:r>
          </w:p>
        </w:tc>
        <w:tc>
          <w:tcPr>
            <w:tcW w:w="367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Отработка лексики в речи. Выполнение лексических упражнений.</w:t>
            </w:r>
          </w:p>
        </w:tc>
        <w:tc>
          <w:tcPr>
            <w:tcW w:w="135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56"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15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AD6F0A">
        <w:tblPrEx>
          <w:tblCellMar>
            <w:top w:w="0" w:type="dxa"/>
            <w:bottom w:w="0" w:type="dxa"/>
          </w:tblCellMar>
        </w:tblPrEx>
        <w:trPr>
          <w:trHeight w:val="503"/>
        </w:trPr>
        <w:tc>
          <w:tcPr>
            <w:tcW w:w="617"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lastRenderedPageBreak/>
              <w:t>3</w:t>
            </w:r>
          </w:p>
        </w:tc>
        <w:tc>
          <w:tcPr>
            <w:tcW w:w="367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Аудирование и чтение текста «Человек и его работа» с извлечением полной информации.</w:t>
            </w:r>
          </w:p>
        </w:tc>
        <w:tc>
          <w:tcPr>
            <w:tcW w:w="135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56"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15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AD6F0A">
        <w:tblPrEx>
          <w:tblCellMar>
            <w:top w:w="0" w:type="dxa"/>
            <w:bottom w:w="0" w:type="dxa"/>
          </w:tblCellMar>
        </w:tblPrEx>
        <w:trPr>
          <w:trHeight w:val="503"/>
        </w:trPr>
        <w:tc>
          <w:tcPr>
            <w:tcW w:w="617"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4</w:t>
            </w:r>
          </w:p>
        </w:tc>
        <w:tc>
          <w:tcPr>
            <w:tcW w:w="367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грамматических упражнений (вопросы).</w:t>
            </w:r>
          </w:p>
        </w:tc>
        <w:tc>
          <w:tcPr>
            <w:tcW w:w="135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56"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15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AD6F0A">
        <w:tblPrEx>
          <w:tblCellMar>
            <w:top w:w="0" w:type="dxa"/>
            <w:bottom w:w="0" w:type="dxa"/>
          </w:tblCellMar>
        </w:tblPrEx>
        <w:trPr>
          <w:trHeight w:val="503"/>
        </w:trPr>
        <w:tc>
          <w:tcPr>
            <w:tcW w:w="617" w:type="dxa"/>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5</w:t>
            </w:r>
          </w:p>
        </w:tc>
        <w:tc>
          <w:tcPr>
            <w:tcW w:w="3671" w:type="dxa"/>
          </w:tcPr>
          <w:p w:rsidR="00980C1E" w:rsidRPr="000001BD" w:rsidRDefault="00980C1E" w:rsidP="00182E8C">
            <w:pPr>
              <w:spacing w:after="0" w:line="240" w:lineRule="auto"/>
              <w:rPr>
                <w:rFonts w:ascii="Times New Roman" w:hAnsi="Times New Roman"/>
                <w:b/>
                <w:sz w:val="24"/>
                <w:szCs w:val="24"/>
              </w:rPr>
            </w:pPr>
            <w:r w:rsidRPr="000001BD">
              <w:rPr>
                <w:rFonts w:ascii="Times New Roman" w:hAnsi="Times New Roman"/>
                <w:sz w:val="24"/>
                <w:szCs w:val="24"/>
              </w:rPr>
              <w:t>Место наречия в предложении. Грамматические упражнения</w:t>
            </w:r>
          </w:p>
        </w:tc>
        <w:tc>
          <w:tcPr>
            <w:tcW w:w="1355" w:type="dxa"/>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56" w:type="dxa"/>
          </w:tcPr>
          <w:p w:rsidR="00980C1E" w:rsidRPr="000001BD" w:rsidRDefault="00980C1E" w:rsidP="00182E8C">
            <w:pPr>
              <w:spacing w:after="0" w:line="240" w:lineRule="auto"/>
              <w:rPr>
                <w:rFonts w:ascii="Times New Roman" w:hAnsi="Times New Roman"/>
                <w:b/>
                <w:sz w:val="24"/>
                <w:szCs w:val="24"/>
              </w:rPr>
            </w:pPr>
          </w:p>
        </w:tc>
        <w:tc>
          <w:tcPr>
            <w:tcW w:w="2159" w:type="dxa"/>
          </w:tcPr>
          <w:p w:rsidR="00980C1E" w:rsidRPr="000001BD" w:rsidRDefault="00980C1E" w:rsidP="00182E8C">
            <w:pPr>
              <w:spacing w:after="0" w:line="240" w:lineRule="auto"/>
              <w:rPr>
                <w:rFonts w:ascii="Times New Roman" w:hAnsi="Times New Roman"/>
                <w:b/>
                <w:sz w:val="24"/>
                <w:szCs w:val="24"/>
              </w:rPr>
            </w:pPr>
          </w:p>
        </w:tc>
      </w:tr>
      <w:tr w:rsidR="00980C1E" w:rsidRPr="000001BD" w:rsidTr="00AD6F0A">
        <w:tblPrEx>
          <w:tblCellMar>
            <w:top w:w="0" w:type="dxa"/>
            <w:bottom w:w="0" w:type="dxa"/>
          </w:tblCellMar>
        </w:tblPrEx>
        <w:trPr>
          <w:trHeight w:val="503"/>
        </w:trPr>
        <w:tc>
          <w:tcPr>
            <w:tcW w:w="617"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6</w:t>
            </w:r>
          </w:p>
        </w:tc>
        <w:tc>
          <w:tcPr>
            <w:tcW w:w="367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Чтение текста «Виртуальная реальность» и выполнение заданий по тексту.</w:t>
            </w:r>
          </w:p>
        </w:tc>
        <w:tc>
          <w:tcPr>
            <w:tcW w:w="135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56"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15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AD6F0A">
        <w:tblPrEx>
          <w:tblCellMar>
            <w:top w:w="0" w:type="dxa"/>
            <w:bottom w:w="0" w:type="dxa"/>
          </w:tblCellMar>
        </w:tblPrEx>
        <w:trPr>
          <w:trHeight w:val="503"/>
        </w:trPr>
        <w:tc>
          <w:tcPr>
            <w:tcW w:w="617"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7</w:t>
            </w:r>
          </w:p>
        </w:tc>
        <w:tc>
          <w:tcPr>
            <w:tcW w:w="367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 xml:space="preserve">Модальные глаголы </w:t>
            </w:r>
            <w:r w:rsidRPr="000001BD">
              <w:rPr>
                <w:rFonts w:ascii="Times New Roman" w:hAnsi="Times New Roman"/>
                <w:sz w:val="24"/>
                <w:szCs w:val="24"/>
                <w:lang w:val="en-US"/>
              </w:rPr>
              <w:t>must</w:t>
            </w:r>
            <w:r w:rsidRPr="000001BD">
              <w:rPr>
                <w:rFonts w:ascii="Times New Roman" w:hAnsi="Times New Roman"/>
                <w:sz w:val="24"/>
                <w:szCs w:val="24"/>
              </w:rPr>
              <w:t xml:space="preserve">, </w:t>
            </w:r>
            <w:r w:rsidRPr="000001BD">
              <w:rPr>
                <w:rFonts w:ascii="Times New Roman" w:hAnsi="Times New Roman"/>
                <w:sz w:val="24"/>
                <w:szCs w:val="24"/>
                <w:lang w:val="en-US"/>
              </w:rPr>
              <w:t>have</w:t>
            </w:r>
            <w:r w:rsidRPr="000001BD">
              <w:rPr>
                <w:rFonts w:ascii="Times New Roman" w:hAnsi="Times New Roman"/>
                <w:sz w:val="24"/>
                <w:szCs w:val="24"/>
              </w:rPr>
              <w:t xml:space="preserve"> </w:t>
            </w:r>
            <w:r w:rsidRPr="000001BD">
              <w:rPr>
                <w:rFonts w:ascii="Times New Roman" w:hAnsi="Times New Roman"/>
                <w:sz w:val="24"/>
                <w:szCs w:val="24"/>
                <w:lang w:val="en-US"/>
              </w:rPr>
              <w:t>to</w:t>
            </w:r>
            <w:r w:rsidRPr="000001BD">
              <w:rPr>
                <w:rFonts w:ascii="Times New Roman" w:hAnsi="Times New Roman"/>
                <w:sz w:val="24"/>
                <w:szCs w:val="24"/>
              </w:rPr>
              <w:t>. Выполнение грамматических упражнений.</w:t>
            </w:r>
          </w:p>
        </w:tc>
        <w:tc>
          <w:tcPr>
            <w:tcW w:w="135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56"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15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AD6F0A">
        <w:tblPrEx>
          <w:tblCellMar>
            <w:top w:w="0" w:type="dxa"/>
            <w:bottom w:w="0" w:type="dxa"/>
          </w:tblCellMar>
        </w:tblPrEx>
        <w:trPr>
          <w:trHeight w:val="503"/>
        </w:trPr>
        <w:tc>
          <w:tcPr>
            <w:tcW w:w="617"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8</w:t>
            </w:r>
          </w:p>
        </w:tc>
        <w:tc>
          <w:tcPr>
            <w:tcW w:w="367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Модальные</w:t>
            </w:r>
            <w:r w:rsidRPr="000001BD">
              <w:rPr>
                <w:rFonts w:ascii="Times New Roman" w:hAnsi="Times New Roman"/>
                <w:sz w:val="24"/>
                <w:szCs w:val="24"/>
                <w:lang w:val="en-US"/>
              </w:rPr>
              <w:t xml:space="preserve"> </w:t>
            </w:r>
            <w:r w:rsidRPr="000001BD">
              <w:rPr>
                <w:rFonts w:ascii="Times New Roman" w:hAnsi="Times New Roman"/>
                <w:sz w:val="24"/>
                <w:szCs w:val="24"/>
              </w:rPr>
              <w:t>глаголы</w:t>
            </w:r>
            <w:r w:rsidRPr="000001BD">
              <w:rPr>
                <w:rFonts w:ascii="Times New Roman" w:hAnsi="Times New Roman"/>
                <w:sz w:val="24"/>
                <w:szCs w:val="24"/>
                <w:lang w:val="en-US"/>
              </w:rPr>
              <w:t xml:space="preserve"> should, ought to. </w:t>
            </w:r>
            <w:r w:rsidRPr="000001BD">
              <w:rPr>
                <w:rFonts w:ascii="Times New Roman" w:hAnsi="Times New Roman"/>
                <w:sz w:val="24"/>
                <w:szCs w:val="24"/>
              </w:rPr>
              <w:t>Выполнение грамматического теста.</w:t>
            </w:r>
          </w:p>
        </w:tc>
        <w:tc>
          <w:tcPr>
            <w:tcW w:w="135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56"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15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AD6F0A">
        <w:tblPrEx>
          <w:tblCellMar>
            <w:top w:w="0" w:type="dxa"/>
            <w:bottom w:w="0" w:type="dxa"/>
          </w:tblCellMar>
        </w:tblPrEx>
        <w:trPr>
          <w:trHeight w:val="503"/>
        </w:trPr>
        <w:tc>
          <w:tcPr>
            <w:tcW w:w="617"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9</w:t>
            </w:r>
          </w:p>
        </w:tc>
        <w:tc>
          <w:tcPr>
            <w:tcW w:w="367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Грамматический тест (модальные глаголы).</w:t>
            </w:r>
          </w:p>
        </w:tc>
        <w:tc>
          <w:tcPr>
            <w:tcW w:w="135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56"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15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bl>
    <w:tbl>
      <w:tblPr>
        <w:tblpPr w:leftFromText="180" w:rightFromText="180" w:vertAnchor="text" w:horzAnchor="margin" w:tblpY="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7"/>
        <w:gridCol w:w="3754"/>
        <w:gridCol w:w="1276"/>
        <w:gridCol w:w="1842"/>
        <w:gridCol w:w="2127"/>
      </w:tblGrid>
      <w:tr w:rsidR="00AD6F0A" w:rsidRPr="000001BD" w:rsidTr="00AD6F0A">
        <w:tblPrEx>
          <w:tblCellMar>
            <w:top w:w="0" w:type="dxa"/>
            <w:bottom w:w="0" w:type="dxa"/>
          </w:tblCellMar>
        </w:tblPrEx>
        <w:trPr>
          <w:trHeight w:val="503"/>
        </w:trPr>
        <w:tc>
          <w:tcPr>
            <w:tcW w:w="607" w:type="dxa"/>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10</w:t>
            </w:r>
          </w:p>
        </w:tc>
        <w:tc>
          <w:tcPr>
            <w:tcW w:w="3754" w:type="dxa"/>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Ознакомление с новой лексикой. Субстантивация прилагательных.</w:t>
            </w:r>
          </w:p>
        </w:tc>
        <w:tc>
          <w:tcPr>
            <w:tcW w:w="1276" w:type="dxa"/>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Pr>
          <w:p w:rsidR="00AD6F0A" w:rsidRPr="000001BD" w:rsidRDefault="00AD6F0A" w:rsidP="00AD6F0A">
            <w:pPr>
              <w:spacing w:after="0" w:line="240" w:lineRule="auto"/>
              <w:rPr>
                <w:rFonts w:ascii="Times New Roman" w:hAnsi="Times New Roman"/>
                <w:b/>
                <w:sz w:val="24"/>
                <w:szCs w:val="24"/>
              </w:rPr>
            </w:pPr>
          </w:p>
        </w:tc>
        <w:tc>
          <w:tcPr>
            <w:tcW w:w="2127" w:type="dxa"/>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11</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 xml:space="preserve">Фразовый глагол </w:t>
            </w:r>
            <w:r w:rsidRPr="000001BD">
              <w:rPr>
                <w:rFonts w:ascii="Times New Roman" w:hAnsi="Times New Roman"/>
                <w:sz w:val="24"/>
                <w:szCs w:val="24"/>
                <w:lang w:val="en-US"/>
              </w:rPr>
              <w:t>to</w:t>
            </w:r>
            <w:r w:rsidRPr="000001BD">
              <w:rPr>
                <w:rFonts w:ascii="Times New Roman" w:hAnsi="Times New Roman"/>
                <w:sz w:val="24"/>
                <w:szCs w:val="24"/>
              </w:rPr>
              <w:t xml:space="preserve"> </w:t>
            </w:r>
            <w:r w:rsidRPr="000001BD">
              <w:rPr>
                <w:rFonts w:ascii="Times New Roman" w:hAnsi="Times New Roman"/>
                <w:sz w:val="24"/>
                <w:szCs w:val="24"/>
                <w:lang w:val="en-US"/>
              </w:rPr>
              <w:t>see</w:t>
            </w:r>
            <w:r w:rsidRPr="000001BD">
              <w:rPr>
                <w:rFonts w:ascii="Times New Roman" w:hAnsi="Times New Roman"/>
                <w:sz w:val="24"/>
                <w:szCs w:val="24"/>
              </w:rPr>
              <w:t>. Выполнение грамматических упражнений.</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12</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Введение новой лексики и первичная отработка.</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13</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Выполнение лексических упражнений.</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14</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Аудирование текста «Есть ли жизнь в космосе» и выполнение задания на выбор правильного ответа.</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15</w:t>
            </w:r>
          </w:p>
        </w:tc>
        <w:tc>
          <w:tcPr>
            <w:tcW w:w="3754" w:type="dxa"/>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Чтение текста «Хирург» с полным пониманием содержания и выполнение заданий.</w:t>
            </w:r>
          </w:p>
        </w:tc>
        <w:tc>
          <w:tcPr>
            <w:tcW w:w="1276" w:type="dxa"/>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Pr>
          <w:p w:rsidR="00AD6F0A" w:rsidRPr="000001BD" w:rsidRDefault="00AD6F0A" w:rsidP="00AD6F0A">
            <w:pPr>
              <w:spacing w:after="0" w:line="240" w:lineRule="auto"/>
              <w:rPr>
                <w:rFonts w:ascii="Times New Roman" w:hAnsi="Times New Roman"/>
                <w:b/>
                <w:sz w:val="24"/>
                <w:szCs w:val="24"/>
              </w:rPr>
            </w:pPr>
          </w:p>
        </w:tc>
        <w:tc>
          <w:tcPr>
            <w:tcW w:w="2127" w:type="dxa"/>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16</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Выполнение лексических упражнений по содержанию текста.</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17</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Составление монологических и диалогических высказываний по содержанию текста.</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18</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Введение новых слов по теме. Отработка их в речи.</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19</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Высказывания учащихся по ситуациям темы.</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20</w:t>
            </w:r>
          </w:p>
        </w:tc>
        <w:tc>
          <w:tcPr>
            <w:tcW w:w="3754" w:type="dxa"/>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Чтение научного текста и высказывания по содержанию.</w:t>
            </w:r>
          </w:p>
        </w:tc>
        <w:tc>
          <w:tcPr>
            <w:tcW w:w="1276" w:type="dxa"/>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Pr>
          <w:p w:rsidR="00AD6F0A" w:rsidRPr="000001BD" w:rsidRDefault="00AD6F0A" w:rsidP="00AD6F0A">
            <w:pPr>
              <w:spacing w:after="0" w:line="240" w:lineRule="auto"/>
              <w:rPr>
                <w:rFonts w:ascii="Times New Roman" w:hAnsi="Times New Roman"/>
                <w:b/>
                <w:sz w:val="24"/>
                <w:szCs w:val="24"/>
              </w:rPr>
            </w:pPr>
          </w:p>
        </w:tc>
        <w:tc>
          <w:tcPr>
            <w:tcW w:w="2127" w:type="dxa"/>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21</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Выполнение проектной работы по теме.</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lastRenderedPageBreak/>
              <w:t>22</w:t>
            </w:r>
          </w:p>
        </w:tc>
        <w:tc>
          <w:tcPr>
            <w:tcW w:w="3754" w:type="dxa"/>
            <w:tcBorders>
              <w:top w:val="single" w:sz="4" w:space="0" w:color="auto"/>
              <w:left w:val="single" w:sz="4" w:space="0" w:color="auto"/>
              <w:bottom w:val="single" w:sz="4" w:space="0" w:color="auto"/>
              <w:right w:val="single" w:sz="4" w:space="0" w:color="auto"/>
            </w:tcBorders>
          </w:tcPr>
          <w:p w:rsidR="00AD6F0A" w:rsidRPr="00931849" w:rsidRDefault="00AD6F0A" w:rsidP="00AD6F0A">
            <w:pPr>
              <w:spacing w:after="0" w:line="240" w:lineRule="auto"/>
              <w:rPr>
                <w:rFonts w:ascii="Times New Roman" w:hAnsi="Times New Roman"/>
                <w:sz w:val="24"/>
                <w:szCs w:val="24"/>
                <w:lang w:val="en-US"/>
              </w:rPr>
            </w:pPr>
            <w:r w:rsidRPr="000001BD">
              <w:rPr>
                <w:rFonts w:ascii="Times New Roman" w:hAnsi="Times New Roman"/>
                <w:sz w:val="24"/>
                <w:szCs w:val="24"/>
              </w:rPr>
              <w:t>Домашнее</w:t>
            </w:r>
            <w:r w:rsidRPr="00931849">
              <w:rPr>
                <w:rFonts w:ascii="Times New Roman" w:hAnsi="Times New Roman"/>
                <w:sz w:val="24"/>
                <w:szCs w:val="24"/>
                <w:lang w:val="en-US"/>
              </w:rPr>
              <w:t xml:space="preserve"> </w:t>
            </w:r>
            <w:r w:rsidRPr="000001BD">
              <w:rPr>
                <w:rFonts w:ascii="Times New Roman" w:hAnsi="Times New Roman"/>
                <w:sz w:val="24"/>
                <w:szCs w:val="24"/>
              </w:rPr>
              <w:t>чтение</w:t>
            </w:r>
            <w:r>
              <w:rPr>
                <w:rFonts w:ascii="Times New Roman" w:hAnsi="Times New Roman"/>
                <w:sz w:val="24"/>
                <w:szCs w:val="24"/>
                <w:lang w:val="en-US"/>
              </w:rPr>
              <w:t xml:space="preserve"> “Invention of the gadgets”</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3A02FB">
            <w:pPr>
              <w:spacing w:after="0" w:line="240" w:lineRule="auto"/>
              <w:rPr>
                <w:rFonts w:ascii="Times New Roman" w:hAnsi="Times New Roman"/>
                <w:sz w:val="24"/>
                <w:szCs w:val="24"/>
              </w:rPr>
            </w:pPr>
            <w:r w:rsidRPr="000001BD">
              <w:rPr>
                <w:rFonts w:ascii="Times New Roman" w:hAnsi="Times New Roman"/>
                <w:sz w:val="24"/>
                <w:szCs w:val="24"/>
              </w:rPr>
              <w:t xml:space="preserve">Тексты для чтения формата </w:t>
            </w:r>
            <w:r w:rsidR="003A02FB">
              <w:rPr>
                <w:rFonts w:ascii="Times New Roman" w:hAnsi="Times New Roman"/>
                <w:sz w:val="24"/>
                <w:szCs w:val="24"/>
              </w:rPr>
              <w:t>ГИА</w:t>
            </w: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23</w:t>
            </w:r>
          </w:p>
        </w:tc>
        <w:tc>
          <w:tcPr>
            <w:tcW w:w="3754" w:type="dxa"/>
            <w:tcBorders>
              <w:top w:val="single" w:sz="4" w:space="0" w:color="auto"/>
              <w:left w:val="single" w:sz="4" w:space="0" w:color="auto"/>
              <w:bottom w:val="single" w:sz="4" w:space="0" w:color="auto"/>
              <w:right w:val="single" w:sz="4" w:space="0" w:color="auto"/>
            </w:tcBorders>
          </w:tcPr>
          <w:p w:rsidR="00AD6F0A" w:rsidRPr="00297AAC" w:rsidRDefault="00AD6F0A" w:rsidP="00AD6F0A">
            <w:pPr>
              <w:spacing w:after="0" w:line="240" w:lineRule="auto"/>
              <w:rPr>
                <w:rFonts w:ascii="Times New Roman" w:hAnsi="Times New Roman"/>
                <w:sz w:val="24"/>
                <w:szCs w:val="24"/>
                <w:lang w:val="en-US"/>
              </w:rPr>
            </w:pPr>
            <w:r w:rsidRPr="000001BD">
              <w:rPr>
                <w:rFonts w:ascii="Times New Roman" w:hAnsi="Times New Roman"/>
                <w:sz w:val="24"/>
                <w:szCs w:val="24"/>
              </w:rPr>
              <w:t>Домашнее</w:t>
            </w:r>
            <w:r w:rsidRPr="00297AAC">
              <w:rPr>
                <w:rFonts w:ascii="Times New Roman" w:hAnsi="Times New Roman"/>
                <w:sz w:val="24"/>
                <w:szCs w:val="24"/>
                <w:lang w:val="en-US"/>
              </w:rPr>
              <w:t xml:space="preserve"> </w:t>
            </w:r>
            <w:r w:rsidRPr="000001BD">
              <w:rPr>
                <w:rFonts w:ascii="Times New Roman" w:hAnsi="Times New Roman"/>
                <w:sz w:val="24"/>
                <w:szCs w:val="24"/>
              </w:rPr>
              <w:t>чтение</w:t>
            </w:r>
            <w:r>
              <w:rPr>
                <w:rFonts w:ascii="Times New Roman" w:hAnsi="Times New Roman"/>
                <w:sz w:val="24"/>
                <w:szCs w:val="24"/>
                <w:lang w:val="en-US"/>
              </w:rPr>
              <w:t xml:space="preserve"> “Invention of the gadgets”</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24</w:t>
            </w:r>
          </w:p>
        </w:tc>
        <w:tc>
          <w:tcPr>
            <w:tcW w:w="3754" w:type="dxa"/>
            <w:tcBorders>
              <w:top w:val="single" w:sz="4" w:space="0" w:color="auto"/>
              <w:left w:val="single" w:sz="4" w:space="0" w:color="auto"/>
              <w:bottom w:val="single" w:sz="4" w:space="0" w:color="auto"/>
              <w:right w:val="single" w:sz="4" w:space="0" w:color="auto"/>
            </w:tcBorders>
          </w:tcPr>
          <w:p w:rsidR="00AD6F0A" w:rsidRPr="00297AAC" w:rsidRDefault="00AD6F0A" w:rsidP="00AD6F0A">
            <w:pPr>
              <w:spacing w:after="0" w:line="240" w:lineRule="auto"/>
              <w:rPr>
                <w:rFonts w:ascii="Times New Roman" w:hAnsi="Times New Roman"/>
                <w:sz w:val="24"/>
                <w:szCs w:val="24"/>
                <w:lang w:val="en-US"/>
              </w:rPr>
            </w:pPr>
            <w:r w:rsidRPr="000001BD">
              <w:rPr>
                <w:rFonts w:ascii="Times New Roman" w:hAnsi="Times New Roman"/>
                <w:sz w:val="24"/>
                <w:szCs w:val="24"/>
              </w:rPr>
              <w:t>Домашнее</w:t>
            </w:r>
            <w:r w:rsidRPr="00297AAC">
              <w:rPr>
                <w:rFonts w:ascii="Times New Roman" w:hAnsi="Times New Roman"/>
                <w:sz w:val="24"/>
                <w:szCs w:val="24"/>
                <w:lang w:val="en-US"/>
              </w:rPr>
              <w:t xml:space="preserve"> </w:t>
            </w:r>
            <w:r w:rsidRPr="000001BD">
              <w:rPr>
                <w:rFonts w:ascii="Times New Roman" w:hAnsi="Times New Roman"/>
                <w:sz w:val="24"/>
                <w:szCs w:val="24"/>
              </w:rPr>
              <w:t>чтение</w:t>
            </w:r>
            <w:r>
              <w:rPr>
                <w:rFonts w:ascii="Times New Roman" w:hAnsi="Times New Roman"/>
                <w:sz w:val="24"/>
                <w:szCs w:val="24"/>
                <w:lang w:val="en-US"/>
              </w:rPr>
              <w:t xml:space="preserve"> “Invention of the gadgets”</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4361" w:type="dxa"/>
            <w:gridSpan w:val="2"/>
            <w:shd w:val="clear" w:color="auto" w:fill="FFFF00"/>
          </w:tcPr>
          <w:p w:rsidR="00AD6F0A" w:rsidRPr="006D3431" w:rsidRDefault="00AD6F0A" w:rsidP="00AD6F0A">
            <w:pPr>
              <w:spacing w:after="0" w:line="240" w:lineRule="auto"/>
              <w:rPr>
                <w:rFonts w:ascii="Times New Roman" w:hAnsi="Times New Roman"/>
                <w:b/>
                <w:sz w:val="24"/>
                <w:szCs w:val="24"/>
              </w:rPr>
            </w:pPr>
            <w:r>
              <w:rPr>
                <w:rFonts w:ascii="Times New Roman" w:hAnsi="Times New Roman"/>
                <w:b/>
                <w:sz w:val="24"/>
                <w:szCs w:val="24"/>
              </w:rPr>
              <w:t>Путешествия. Различные виды путешествий. Правила для путешественника. Осмотр достопримечательностей</w:t>
            </w:r>
            <w:r w:rsidRPr="006D3431">
              <w:rPr>
                <w:rFonts w:ascii="Times New Roman" w:hAnsi="Times New Roman"/>
                <w:b/>
                <w:sz w:val="24"/>
                <w:szCs w:val="24"/>
              </w:rPr>
              <w:t xml:space="preserve"> </w:t>
            </w:r>
          </w:p>
        </w:tc>
        <w:tc>
          <w:tcPr>
            <w:tcW w:w="1276" w:type="dxa"/>
            <w:shd w:val="clear" w:color="auto" w:fill="FFFF00"/>
          </w:tcPr>
          <w:p w:rsidR="00AD6F0A" w:rsidRPr="006D3431" w:rsidRDefault="00AD6F0A" w:rsidP="00AD6F0A">
            <w:pPr>
              <w:spacing w:after="0" w:line="240" w:lineRule="auto"/>
              <w:jc w:val="center"/>
              <w:rPr>
                <w:rFonts w:ascii="Times New Roman" w:hAnsi="Times New Roman"/>
                <w:b/>
                <w:sz w:val="24"/>
                <w:szCs w:val="24"/>
              </w:rPr>
            </w:pPr>
          </w:p>
          <w:p w:rsidR="00AD6F0A" w:rsidRPr="006D3431" w:rsidRDefault="00AD6F0A" w:rsidP="00AD6F0A">
            <w:pPr>
              <w:spacing w:after="0" w:line="240" w:lineRule="auto"/>
              <w:jc w:val="center"/>
              <w:rPr>
                <w:rFonts w:ascii="Times New Roman" w:hAnsi="Times New Roman"/>
                <w:b/>
                <w:sz w:val="24"/>
                <w:szCs w:val="24"/>
              </w:rPr>
            </w:pPr>
            <w:r w:rsidRPr="006D3431">
              <w:rPr>
                <w:rFonts w:ascii="Times New Roman" w:hAnsi="Times New Roman"/>
                <w:b/>
                <w:sz w:val="24"/>
                <w:szCs w:val="24"/>
              </w:rPr>
              <w:t>26 часов</w:t>
            </w:r>
          </w:p>
        </w:tc>
        <w:tc>
          <w:tcPr>
            <w:tcW w:w="1842" w:type="dxa"/>
            <w:shd w:val="clear" w:color="auto" w:fill="FFFF00"/>
          </w:tcPr>
          <w:p w:rsidR="00AD6F0A" w:rsidRPr="006D3431" w:rsidRDefault="00AD6F0A" w:rsidP="00AD6F0A">
            <w:pPr>
              <w:spacing w:after="0" w:line="240" w:lineRule="auto"/>
              <w:rPr>
                <w:rFonts w:ascii="Times New Roman" w:hAnsi="Times New Roman"/>
                <w:b/>
                <w:sz w:val="24"/>
                <w:szCs w:val="24"/>
              </w:rPr>
            </w:pPr>
          </w:p>
        </w:tc>
        <w:tc>
          <w:tcPr>
            <w:tcW w:w="2127" w:type="dxa"/>
            <w:shd w:val="clear" w:color="auto" w:fill="FFFF00"/>
          </w:tcPr>
          <w:p w:rsidR="00AD6F0A" w:rsidRPr="006D3431"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25</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Введение новой лексики и выполнение лексических упражнений.</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26</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Отработка лексики в речи. Выполнение лексических упражнений.</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27</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Аудирование и чтение страноведческого текста «Канада»</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28</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Высказывания учащихся по тексту «Канада».</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29</w:t>
            </w:r>
          </w:p>
        </w:tc>
        <w:tc>
          <w:tcPr>
            <w:tcW w:w="3754" w:type="dxa"/>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 xml:space="preserve">Ознакомление с модальными глаголами </w:t>
            </w:r>
            <w:r w:rsidRPr="000001BD">
              <w:rPr>
                <w:rFonts w:ascii="Times New Roman" w:hAnsi="Times New Roman"/>
                <w:sz w:val="24"/>
                <w:szCs w:val="24"/>
                <w:lang w:val="en-US"/>
              </w:rPr>
              <w:t>be</w:t>
            </w:r>
            <w:r w:rsidRPr="000001BD">
              <w:rPr>
                <w:rFonts w:ascii="Times New Roman" w:hAnsi="Times New Roman"/>
                <w:sz w:val="24"/>
                <w:szCs w:val="24"/>
              </w:rPr>
              <w:t xml:space="preserve"> </w:t>
            </w:r>
            <w:r w:rsidRPr="000001BD">
              <w:rPr>
                <w:rFonts w:ascii="Times New Roman" w:hAnsi="Times New Roman"/>
                <w:sz w:val="24"/>
                <w:szCs w:val="24"/>
                <w:lang w:val="en-US"/>
              </w:rPr>
              <w:t>to</w:t>
            </w:r>
            <w:r w:rsidRPr="000001BD">
              <w:rPr>
                <w:rFonts w:ascii="Times New Roman" w:hAnsi="Times New Roman"/>
                <w:sz w:val="24"/>
                <w:szCs w:val="24"/>
              </w:rPr>
              <w:t xml:space="preserve">, </w:t>
            </w:r>
            <w:r w:rsidRPr="000001BD">
              <w:rPr>
                <w:rFonts w:ascii="Times New Roman" w:hAnsi="Times New Roman"/>
                <w:sz w:val="24"/>
                <w:szCs w:val="24"/>
                <w:lang w:val="en-US"/>
              </w:rPr>
              <w:t>need</w:t>
            </w:r>
            <w:r w:rsidRPr="000001BD">
              <w:rPr>
                <w:rFonts w:ascii="Times New Roman" w:hAnsi="Times New Roman"/>
                <w:sz w:val="24"/>
                <w:szCs w:val="24"/>
              </w:rPr>
              <w:t>. Выполнение грамматических упражнений.</w:t>
            </w:r>
          </w:p>
        </w:tc>
        <w:tc>
          <w:tcPr>
            <w:tcW w:w="1276" w:type="dxa"/>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Pr>
          <w:p w:rsidR="00AD6F0A" w:rsidRPr="000001BD" w:rsidRDefault="00AD6F0A" w:rsidP="00AD6F0A">
            <w:pPr>
              <w:spacing w:after="0" w:line="240" w:lineRule="auto"/>
              <w:rPr>
                <w:rFonts w:ascii="Times New Roman" w:hAnsi="Times New Roman"/>
                <w:b/>
                <w:sz w:val="24"/>
                <w:szCs w:val="24"/>
              </w:rPr>
            </w:pPr>
          </w:p>
        </w:tc>
        <w:tc>
          <w:tcPr>
            <w:tcW w:w="2127" w:type="dxa"/>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30</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Модальные глаголы и перфектный инфинитив. Грамматические упражнения.</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31</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Чтение текста  «Правила для путешественников»</w:t>
            </w:r>
            <w:r>
              <w:rPr>
                <w:rFonts w:ascii="Times New Roman" w:hAnsi="Times New Roman"/>
                <w:sz w:val="24"/>
                <w:szCs w:val="24"/>
              </w:rPr>
              <w:t xml:space="preserve"> </w:t>
            </w:r>
            <w:r w:rsidRPr="000001BD">
              <w:rPr>
                <w:rFonts w:ascii="Times New Roman" w:hAnsi="Times New Roman"/>
                <w:sz w:val="24"/>
                <w:szCs w:val="24"/>
              </w:rPr>
              <w:t>с извлечением основной информации.</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32</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Наречия и прилагательные. Грамматические упражнения.</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33</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Субстантивированные прилагательные и существительные. Грам. упр-ия.</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34</w:t>
            </w:r>
          </w:p>
        </w:tc>
        <w:tc>
          <w:tcPr>
            <w:tcW w:w="3754" w:type="dxa"/>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Выполнение грамматического теста.</w:t>
            </w:r>
          </w:p>
        </w:tc>
        <w:tc>
          <w:tcPr>
            <w:tcW w:w="1276" w:type="dxa"/>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Pr>
          <w:p w:rsidR="00AD6F0A" w:rsidRPr="000001BD" w:rsidRDefault="00AD6F0A" w:rsidP="00AD6F0A">
            <w:pPr>
              <w:spacing w:after="0" w:line="240" w:lineRule="auto"/>
              <w:rPr>
                <w:rFonts w:ascii="Times New Roman" w:hAnsi="Times New Roman"/>
                <w:b/>
                <w:sz w:val="24"/>
                <w:szCs w:val="24"/>
              </w:rPr>
            </w:pPr>
          </w:p>
        </w:tc>
        <w:tc>
          <w:tcPr>
            <w:tcW w:w="2127" w:type="dxa"/>
          </w:tcPr>
          <w:p w:rsidR="00AD6F0A" w:rsidRPr="000001BD" w:rsidRDefault="00AD6F0A" w:rsidP="003A02FB">
            <w:pPr>
              <w:spacing w:after="0" w:line="240" w:lineRule="auto"/>
              <w:rPr>
                <w:rFonts w:ascii="Times New Roman" w:hAnsi="Times New Roman"/>
                <w:sz w:val="24"/>
                <w:szCs w:val="24"/>
              </w:rPr>
            </w:pPr>
            <w:r w:rsidRPr="000001BD">
              <w:rPr>
                <w:rFonts w:ascii="Times New Roman" w:hAnsi="Times New Roman"/>
                <w:sz w:val="24"/>
                <w:szCs w:val="24"/>
              </w:rPr>
              <w:t xml:space="preserve">Тест формата </w:t>
            </w:r>
            <w:r w:rsidR="003A02FB">
              <w:rPr>
                <w:rFonts w:ascii="Times New Roman" w:hAnsi="Times New Roman"/>
                <w:sz w:val="24"/>
                <w:szCs w:val="24"/>
              </w:rPr>
              <w:t>ГИА</w:t>
            </w: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35</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Введение новой лексики. Отработка ее в речи.</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36</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Чтение диалога, составление своих диалогов.</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37</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Введение новой лексики. Отработка ее в речи.</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38</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Чтение текста «Поездка в Норвегию» и выполнение заданий по тексту.</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lastRenderedPageBreak/>
              <w:t>39</w:t>
            </w:r>
          </w:p>
        </w:tc>
        <w:tc>
          <w:tcPr>
            <w:tcW w:w="3754" w:type="dxa"/>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Монологические высказывания учащихся по теме.</w:t>
            </w:r>
          </w:p>
        </w:tc>
        <w:tc>
          <w:tcPr>
            <w:tcW w:w="1276" w:type="dxa"/>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Pr>
          <w:p w:rsidR="00AD6F0A" w:rsidRPr="000001BD" w:rsidRDefault="00AD6F0A" w:rsidP="00AD6F0A">
            <w:pPr>
              <w:spacing w:after="0" w:line="240" w:lineRule="auto"/>
              <w:rPr>
                <w:rFonts w:ascii="Times New Roman" w:hAnsi="Times New Roman"/>
                <w:b/>
                <w:sz w:val="24"/>
                <w:szCs w:val="24"/>
              </w:rPr>
            </w:pPr>
          </w:p>
        </w:tc>
        <w:tc>
          <w:tcPr>
            <w:tcW w:w="2127" w:type="dxa"/>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40</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Выполнение лексических упражнений по теме.</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shd w:val="clear" w:color="auto" w:fill="00B0F0"/>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41</w:t>
            </w:r>
          </w:p>
        </w:tc>
        <w:tc>
          <w:tcPr>
            <w:tcW w:w="3754" w:type="dxa"/>
            <w:tcBorders>
              <w:top w:val="single" w:sz="4" w:space="0" w:color="auto"/>
              <w:left w:val="single" w:sz="4" w:space="0" w:color="auto"/>
              <w:bottom w:val="single" w:sz="4" w:space="0" w:color="auto"/>
              <w:right w:val="single" w:sz="4" w:space="0" w:color="auto"/>
            </w:tcBorders>
          </w:tcPr>
          <w:p w:rsidR="00AD6F0A" w:rsidRPr="00696AB1" w:rsidRDefault="00AD6F0A" w:rsidP="00AD6F0A">
            <w:pPr>
              <w:spacing w:after="0" w:line="240" w:lineRule="auto"/>
              <w:rPr>
                <w:rFonts w:ascii="Times New Roman" w:hAnsi="Times New Roman"/>
                <w:b/>
                <w:sz w:val="24"/>
                <w:szCs w:val="24"/>
              </w:rPr>
            </w:pPr>
            <w:r w:rsidRPr="00696AB1">
              <w:rPr>
                <w:rFonts w:ascii="Times New Roman" w:hAnsi="Times New Roman"/>
                <w:b/>
                <w:sz w:val="24"/>
                <w:szCs w:val="24"/>
              </w:rPr>
              <w:t>Контроль навыков говорения.</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shd w:val="clear" w:color="auto" w:fill="00B0F0"/>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42</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4C5C23">
              <w:rPr>
                <w:rFonts w:ascii="Times New Roman" w:hAnsi="Times New Roman"/>
                <w:b/>
                <w:sz w:val="24"/>
                <w:szCs w:val="24"/>
              </w:rPr>
              <w:t>Грамматический контроль</w:t>
            </w:r>
            <w:r w:rsidRPr="000001BD">
              <w:rPr>
                <w:rFonts w:ascii="Times New Roman" w:hAnsi="Times New Roman"/>
                <w:sz w:val="24"/>
                <w:szCs w:val="24"/>
              </w:rPr>
              <w:t>. Составление диалогов.</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shd w:val="clear" w:color="auto" w:fill="00B0F0"/>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43</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696AB1">
              <w:rPr>
                <w:rFonts w:ascii="Times New Roman" w:hAnsi="Times New Roman"/>
                <w:b/>
                <w:sz w:val="24"/>
                <w:szCs w:val="24"/>
              </w:rPr>
              <w:t>Контроль навыков аудирования.</w:t>
            </w:r>
            <w:r w:rsidRPr="000001BD">
              <w:rPr>
                <w:rFonts w:ascii="Times New Roman" w:hAnsi="Times New Roman"/>
                <w:sz w:val="24"/>
                <w:szCs w:val="24"/>
              </w:rPr>
              <w:t xml:space="preserve"> Чтение текста.</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shd w:val="clear" w:color="auto" w:fill="00B0F0"/>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44</w:t>
            </w:r>
          </w:p>
        </w:tc>
        <w:tc>
          <w:tcPr>
            <w:tcW w:w="3754" w:type="dxa"/>
          </w:tcPr>
          <w:p w:rsidR="00AD6F0A" w:rsidRPr="000001BD" w:rsidRDefault="00AD6F0A" w:rsidP="00AD6F0A">
            <w:pPr>
              <w:spacing w:after="0" w:line="240" w:lineRule="auto"/>
              <w:rPr>
                <w:rFonts w:ascii="Times New Roman" w:hAnsi="Times New Roman"/>
                <w:sz w:val="24"/>
                <w:szCs w:val="24"/>
              </w:rPr>
            </w:pPr>
            <w:r w:rsidRPr="00696AB1">
              <w:rPr>
                <w:rFonts w:ascii="Times New Roman" w:hAnsi="Times New Roman"/>
                <w:b/>
                <w:sz w:val="24"/>
                <w:szCs w:val="24"/>
              </w:rPr>
              <w:t>Контроль навыков письма.</w:t>
            </w:r>
            <w:r w:rsidRPr="000001BD">
              <w:rPr>
                <w:rFonts w:ascii="Times New Roman" w:hAnsi="Times New Roman"/>
                <w:sz w:val="24"/>
                <w:szCs w:val="24"/>
              </w:rPr>
              <w:t xml:space="preserve"> Выполнение грам</w:t>
            </w:r>
            <w:r>
              <w:rPr>
                <w:rFonts w:ascii="Times New Roman" w:hAnsi="Times New Roman"/>
                <w:sz w:val="24"/>
                <w:szCs w:val="24"/>
              </w:rPr>
              <w:t>матических упражнений</w:t>
            </w:r>
            <w:r w:rsidRPr="000001BD">
              <w:rPr>
                <w:rFonts w:ascii="Times New Roman" w:hAnsi="Times New Roman"/>
                <w:sz w:val="24"/>
                <w:szCs w:val="24"/>
              </w:rPr>
              <w:t>.</w:t>
            </w:r>
          </w:p>
        </w:tc>
        <w:tc>
          <w:tcPr>
            <w:tcW w:w="1276" w:type="dxa"/>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Pr>
          <w:p w:rsidR="00AD6F0A" w:rsidRPr="000001BD" w:rsidRDefault="00AD6F0A" w:rsidP="00AD6F0A">
            <w:pPr>
              <w:spacing w:after="0" w:line="240" w:lineRule="auto"/>
              <w:rPr>
                <w:rFonts w:ascii="Times New Roman" w:hAnsi="Times New Roman"/>
                <w:b/>
                <w:sz w:val="24"/>
                <w:szCs w:val="24"/>
              </w:rPr>
            </w:pPr>
          </w:p>
        </w:tc>
        <w:tc>
          <w:tcPr>
            <w:tcW w:w="2127" w:type="dxa"/>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45</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0001BD">
              <w:rPr>
                <w:rFonts w:ascii="Times New Roman" w:hAnsi="Times New Roman"/>
                <w:sz w:val="24"/>
                <w:szCs w:val="24"/>
              </w:rPr>
              <w:t>Высказывания учащихся по ситуациям темы.</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shd w:val="clear" w:color="auto" w:fill="00B0F0"/>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46</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696AB1">
              <w:rPr>
                <w:rFonts w:ascii="Times New Roman" w:hAnsi="Times New Roman"/>
                <w:b/>
                <w:sz w:val="24"/>
                <w:szCs w:val="24"/>
              </w:rPr>
              <w:t>Контроль навыков чтения</w:t>
            </w:r>
            <w:r w:rsidRPr="000001BD">
              <w:rPr>
                <w:rFonts w:ascii="Times New Roman" w:hAnsi="Times New Roman"/>
                <w:sz w:val="24"/>
                <w:szCs w:val="24"/>
              </w:rPr>
              <w:t>. Выполнение лексических упражнений.</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shd w:val="clear" w:color="auto" w:fill="00B0F0"/>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47</w:t>
            </w:r>
          </w:p>
        </w:tc>
        <w:tc>
          <w:tcPr>
            <w:tcW w:w="3754"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sz w:val="24"/>
                <w:szCs w:val="24"/>
              </w:rPr>
            </w:pPr>
            <w:r w:rsidRPr="004C5C23">
              <w:rPr>
                <w:rFonts w:ascii="Times New Roman" w:hAnsi="Times New Roman"/>
                <w:b/>
                <w:sz w:val="24"/>
                <w:szCs w:val="24"/>
              </w:rPr>
              <w:t>Контроль навыков перевода</w:t>
            </w:r>
            <w:r w:rsidRPr="000001BD">
              <w:rPr>
                <w:rFonts w:ascii="Times New Roman" w:hAnsi="Times New Roman"/>
                <w:sz w:val="24"/>
                <w:szCs w:val="24"/>
              </w:rPr>
              <w:t>. Чтение текста.</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48</w:t>
            </w:r>
          </w:p>
        </w:tc>
        <w:tc>
          <w:tcPr>
            <w:tcW w:w="3754" w:type="dxa"/>
            <w:tcBorders>
              <w:top w:val="single" w:sz="4" w:space="0" w:color="auto"/>
              <w:left w:val="single" w:sz="4" w:space="0" w:color="auto"/>
              <w:bottom w:val="single" w:sz="4" w:space="0" w:color="auto"/>
              <w:right w:val="single" w:sz="4" w:space="0" w:color="auto"/>
            </w:tcBorders>
          </w:tcPr>
          <w:p w:rsidR="00AD6F0A" w:rsidRPr="00297AAC" w:rsidRDefault="00AD6F0A" w:rsidP="00AD6F0A">
            <w:pPr>
              <w:spacing w:after="0" w:line="240" w:lineRule="auto"/>
              <w:rPr>
                <w:rFonts w:ascii="Times New Roman" w:hAnsi="Times New Roman"/>
                <w:sz w:val="24"/>
                <w:szCs w:val="24"/>
                <w:lang w:val="en-US"/>
              </w:rPr>
            </w:pPr>
            <w:r w:rsidRPr="000001BD">
              <w:rPr>
                <w:rFonts w:ascii="Times New Roman" w:hAnsi="Times New Roman"/>
                <w:sz w:val="24"/>
                <w:szCs w:val="24"/>
              </w:rPr>
              <w:t>Домашнее</w:t>
            </w:r>
            <w:r w:rsidRPr="00297AAC">
              <w:rPr>
                <w:rFonts w:ascii="Times New Roman" w:hAnsi="Times New Roman"/>
                <w:sz w:val="24"/>
                <w:szCs w:val="24"/>
                <w:lang w:val="en-US"/>
              </w:rPr>
              <w:t xml:space="preserve"> </w:t>
            </w:r>
            <w:r w:rsidRPr="000001BD">
              <w:rPr>
                <w:rFonts w:ascii="Times New Roman" w:hAnsi="Times New Roman"/>
                <w:sz w:val="24"/>
                <w:szCs w:val="24"/>
              </w:rPr>
              <w:t>чтение</w:t>
            </w:r>
            <w:r>
              <w:rPr>
                <w:rFonts w:ascii="Times New Roman" w:hAnsi="Times New Roman"/>
                <w:sz w:val="24"/>
                <w:szCs w:val="24"/>
                <w:lang w:val="en-US"/>
              </w:rPr>
              <w:t xml:space="preserve"> “Travelling to the Moon”</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49</w:t>
            </w:r>
          </w:p>
        </w:tc>
        <w:tc>
          <w:tcPr>
            <w:tcW w:w="3754" w:type="dxa"/>
            <w:tcBorders>
              <w:top w:val="single" w:sz="4" w:space="0" w:color="auto"/>
              <w:left w:val="single" w:sz="4" w:space="0" w:color="auto"/>
              <w:bottom w:val="single" w:sz="4" w:space="0" w:color="auto"/>
              <w:right w:val="single" w:sz="4" w:space="0" w:color="auto"/>
            </w:tcBorders>
          </w:tcPr>
          <w:p w:rsidR="00AD6F0A" w:rsidRPr="00297AAC" w:rsidRDefault="00AD6F0A" w:rsidP="00AD6F0A">
            <w:pPr>
              <w:spacing w:after="0" w:line="240" w:lineRule="auto"/>
              <w:rPr>
                <w:rFonts w:ascii="Times New Roman" w:hAnsi="Times New Roman"/>
                <w:sz w:val="24"/>
                <w:szCs w:val="24"/>
                <w:lang w:val="en-US"/>
              </w:rPr>
            </w:pPr>
            <w:r>
              <w:rPr>
                <w:rFonts w:ascii="Times New Roman" w:hAnsi="Times New Roman"/>
                <w:sz w:val="24"/>
                <w:szCs w:val="24"/>
              </w:rPr>
              <w:t>Домашнее</w:t>
            </w:r>
            <w:r w:rsidRPr="00297AAC">
              <w:rPr>
                <w:rFonts w:ascii="Times New Roman" w:hAnsi="Times New Roman"/>
                <w:sz w:val="24"/>
                <w:szCs w:val="24"/>
                <w:lang w:val="en-US"/>
              </w:rPr>
              <w:t xml:space="preserve"> </w:t>
            </w:r>
            <w:r>
              <w:rPr>
                <w:rFonts w:ascii="Times New Roman" w:hAnsi="Times New Roman"/>
                <w:sz w:val="24"/>
                <w:szCs w:val="24"/>
              </w:rPr>
              <w:t>чтение</w:t>
            </w:r>
            <w:r>
              <w:rPr>
                <w:rFonts w:ascii="Times New Roman" w:hAnsi="Times New Roman"/>
                <w:sz w:val="24"/>
                <w:szCs w:val="24"/>
                <w:lang w:val="en-US"/>
              </w:rPr>
              <w:t xml:space="preserve"> “Travelling to the Moon”</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3A02FB">
            <w:pPr>
              <w:spacing w:after="0" w:line="240" w:lineRule="auto"/>
              <w:rPr>
                <w:rFonts w:ascii="Times New Roman" w:hAnsi="Times New Roman"/>
                <w:sz w:val="24"/>
                <w:szCs w:val="24"/>
              </w:rPr>
            </w:pPr>
            <w:r w:rsidRPr="000001BD">
              <w:rPr>
                <w:rFonts w:ascii="Times New Roman" w:hAnsi="Times New Roman"/>
                <w:sz w:val="24"/>
                <w:szCs w:val="24"/>
              </w:rPr>
              <w:t xml:space="preserve">Текст по чтению формата </w:t>
            </w:r>
            <w:r w:rsidR="003A02FB">
              <w:rPr>
                <w:rFonts w:ascii="Times New Roman" w:hAnsi="Times New Roman"/>
                <w:sz w:val="24"/>
                <w:szCs w:val="24"/>
              </w:rPr>
              <w:t>ГИА</w:t>
            </w:r>
          </w:p>
        </w:tc>
      </w:tr>
      <w:tr w:rsidR="00AD6F0A" w:rsidRPr="000001BD" w:rsidTr="00AD6F0A">
        <w:tblPrEx>
          <w:tblCellMar>
            <w:top w:w="0" w:type="dxa"/>
            <w:bottom w:w="0" w:type="dxa"/>
          </w:tblCellMar>
        </w:tblPrEx>
        <w:trPr>
          <w:trHeight w:val="503"/>
        </w:trPr>
        <w:tc>
          <w:tcPr>
            <w:tcW w:w="60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50</w:t>
            </w:r>
          </w:p>
        </w:tc>
        <w:tc>
          <w:tcPr>
            <w:tcW w:w="3754" w:type="dxa"/>
            <w:tcBorders>
              <w:top w:val="single" w:sz="4" w:space="0" w:color="auto"/>
              <w:left w:val="single" w:sz="4" w:space="0" w:color="auto"/>
              <w:bottom w:val="single" w:sz="4" w:space="0" w:color="auto"/>
              <w:right w:val="single" w:sz="4" w:space="0" w:color="auto"/>
            </w:tcBorders>
          </w:tcPr>
          <w:p w:rsidR="00AD6F0A" w:rsidRPr="00297AAC" w:rsidRDefault="00AD6F0A" w:rsidP="00AD6F0A">
            <w:pPr>
              <w:spacing w:after="0" w:line="240" w:lineRule="auto"/>
              <w:rPr>
                <w:rFonts w:ascii="Times New Roman" w:hAnsi="Times New Roman"/>
                <w:sz w:val="24"/>
                <w:szCs w:val="24"/>
                <w:lang w:val="en-US"/>
              </w:rPr>
            </w:pPr>
            <w:r>
              <w:rPr>
                <w:rFonts w:ascii="Times New Roman" w:hAnsi="Times New Roman"/>
                <w:sz w:val="24"/>
                <w:szCs w:val="24"/>
              </w:rPr>
              <w:t>Домашнее</w:t>
            </w:r>
            <w:r w:rsidRPr="00297AAC">
              <w:rPr>
                <w:rFonts w:ascii="Times New Roman" w:hAnsi="Times New Roman"/>
                <w:sz w:val="24"/>
                <w:szCs w:val="24"/>
                <w:lang w:val="en-US"/>
              </w:rPr>
              <w:t xml:space="preserve"> </w:t>
            </w:r>
            <w:r>
              <w:rPr>
                <w:rFonts w:ascii="Times New Roman" w:hAnsi="Times New Roman"/>
                <w:sz w:val="24"/>
                <w:szCs w:val="24"/>
              </w:rPr>
              <w:t>чтение</w:t>
            </w:r>
            <w:r>
              <w:rPr>
                <w:rFonts w:ascii="Times New Roman" w:hAnsi="Times New Roman"/>
                <w:sz w:val="24"/>
                <w:szCs w:val="24"/>
                <w:lang w:val="en-US"/>
              </w:rPr>
              <w:t xml:space="preserve"> “Travelling to the Moon”</w:t>
            </w:r>
          </w:p>
        </w:tc>
        <w:tc>
          <w:tcPr>
            <w:tcW w:w="1276"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AD6F0A" w:rsidRPr="000001BD" w:rsidRDefault="00AD6F0A" w:rsidP="00AD6F0A">
            <w:pPr>
              <w:spacing w:after="0" w:line="240" w:lineRule="auto"/>
              <w:rPr>
                <w:rFonts w:ascii="Times New Roman" w:hAnsi="Times New Roman"/>
                <w:b/>
                <w:sz w:val="24"/>
                <w:szCs w:val="24"/>
              </w:rPr>
            </w:pPr>
          </w:p>
        </w:tc>
      </w:tr>
    </w:tbl>
    <w:p w:rsidR="00980C1E" w:rsidRDefault="00980C1E" w:rsidP="00980C1E"/>
    <w:p w:rsidR="00980C1E" w:rsidRDefault="00980C1E" w:rsidP="00980C1E">
      <w:pPr>
        <w:spacing w:after="0" w:line="240" w:lineRule="auto"/>
        <w:jc w:val="center"/>
        <w:rPr>
          <w:rFonts w:ascii="Times New Roman" w:hAnsi="Times New Roman"/>
          <w:b/>
          <w:sz w:val="24"/>
          <w:szCs w:val="24"/>
        </w:rPr>
      </w:pPr>
      <w:r>
        <w:rPr>
          <w:rFonts w:ascii="Times New Roman" w:hAnsi="Times New Roman"/>
          <w:b/>
          <w:sz w:val="24"/>
          <w:szCs w:val="24"/>
        </w:rPr>
        <w:t>4 четверть, 4</w:t>
      </w:r>
      <w:r>
        <w:rPr>
          <w:rFonts w:ascii="Times New Roman" w:hAnsi="Times New Roman"/>
          <w:b/>
          <w:sz w:val="24"/>
          <w:szCs w:val="24"/>
          <w:lang w:val="en-US"/>
        </w:rPr>
        <w:t>5</w:t>
      </w:r>
      <w:r>
        <w:rPr>
          <w:rFonts w:ascii="Times New Roman" w:hAnsi="Times New Roman"/>
          <w:b/>
          <w:sz w:val="24"/>
          <w:szCs w:val="24"/>
        </w:rPr>
        <w:t xml:space="preserve"> часов</w:t>
      </w:r>
    </w:p>
    <w:p w:rsidR="00980C1E" w:rsidRDefault="00980C1E" w:rsidP="00980C1E">
      <w:pPr>
        <w:spacing w:after="0" w:line="240" w:lineRule="auto"/>
        <w:jc w:val="center"/>
        <w:rPr>
          <w:rFonts w:ascii="Times New Roman" w:hAnsi="Times New Roman"/>
          <w:b/>
          <w:sz w:val="24"/>
          <w:szCs w:val="24"/>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8"/>
        <w:gridCol w:w="3681"/>
        <w:gridCol w:w="1352"/>
        <w:gridCol w:w="1754"/>
        <w:gridCol w:w="2153"/>
      </w:tblGrid>
      <w:tr w:rsidR="00980C1E" w:rsidRPr="000001BD" w:rsidTr="00182E8C">
        <w:tblPrEx>
          <w:tblCellMar>
            <w:top w:w="0" w:type="dxa"/>
            <w:bottom w:w="0" w:type="dxa"/>
          </w:tblCellMar>
        </w:tblPrEx>
        <w:trPr>
          <w:trHeight w:val="992"/>
        </w:trPr>
        <w:tc>
          <w:tcPr>
            <w:tcW w:w="638" w:type="dxa"/>
          </w:tcPr>
          <w:p w:rsidR="00980C1E" w:rsidRPr="000001BD" w:rsidRDefault="00980C1E" w:rsidP="00182E8C">
            <w:pPr>
              <w:spacing w:after="0" w:line="240" w:lineRule="auto"/>
              <w:rPr>
                <w:rFonts w:ascii="Times New Roman" w:hAnsi="Times New Roman"/>
                <w:b/>
                <w:sz w:val="24"/>
                <w:szCs w:val="24"/>
              </w:rPr>
            </w:pPr>
          </w:p>
          <w:p w:rsidR="00980C1E" w:rsidRPr="000001BD" w:rsidRDefault="00980C1E" w:rsidP="00182E8C">
            <w:pPr>
              <w:spacing w:after="0" w:line="240" w:lineRule="auto"/>
              <w:rPr>
                <w:rFonts w:ascii="Times New Roman" w:hAnsi="Times New Roman"/>
                <w:b/>
                <w:sz w:val="24"/>
                <w:szCs w:val="24"/>
              </w:rPr>
            </w:pPr>
            <w:r w:rsidRPr="000001BD">
              <w:rPr>
                <w:rFonts w:ascii="Times New Roman" w:hAnsi="Times New Roman"/>
                <w:b/>
                <w:sz w:val="24"/>
                <w:szCs w:val="24"/>
              </w:rPr>
              <w:t>№ п/п</w:t>
            </w:r>
          </w:p>
        </w:tc>
        <w:tc>
          <w:tcPr>
            <w:tcW w:w="4279" w:type="dxa"/>
          </w:tcPr>
          <w:p w:rsidR="00980C1E" w:rsidRPr="000001BD" w:rsidRDefault="00980C1E" w:rsidP="00182E8C">
            <w:pPr>
              <w:spacing w:after="0" w:line="240" w:lineRule="auto"/>
              <w:rPr>
                <w:rFonts w:ascii="Times New Roman" w:hAnsi="Times New Roman"/>
                <w:b/>
                <w:sz w:val="24"/>
                <w:szCs w:val="24"/>
              </w:rPr>
            </w:pPr>
          </w:p>
          <w:p w:rsidR="00980C1E" w:rsidRPr="000001BD" w:rsidRDefault="00980C1E" w:rsidP="00182E8C">
            <w:pPr>
              <w:spacing w:after="0" w:line="240" w:lineRule="auto"/>
              <w:jc w:val="center"/>
              <w:rPr>
                <w:rFonts w:ascii="Times New Roman" w:hAnsi="Times New Roman"/>
                <w:b/>
                <w:sz w:val="24"/>
                <w:szCs w:val="24"/>
              </w:rPr>
            </w:pPr>
            <w:r w:rsidRPr="000001BD">
              <w:rPr>
                <w:rFonts w:ascii="Times New Roman" w:hAnsi="Times New Roman"/>
                <w:b/>
                <w:sz w:val="24"/>
                <w:szCs w:val="24"/>
              </w:rPr>
              <w:t>Наименование раздела и тем</w:t>
            </w:r>
          </w:p>
        </w:tc>
        <w:tc>
          <w:tcPr>
            <w:tcW w:w="1415" w:type="dxa"/>
          </w:tcPr>
          <w:p w:rsidR="00980C1E" w:rsidRPr="000001BD" w:rsidRDefault="00980C1E" w:rsidP="00182E8C">
            <w:pPr>
              <w:spacing w:after="0" w:line="240" w:lineRule="auto"/>
              <w:jc w:val="center"/>
              <w:rPr>
                <w:rFonts w:ascii="Times New Roman" w:hAnsi="Times New Roman"/>
                <w:b/>
                <w:sz w:val="24"/>
                <w:szCs w:val="24"/>
              </w:rPr>
            </w:pPr>
          </w:p>
          <w:p w:rsidR="00980C1E" w:rsidRPr="000001BD" w:rsidRDefault="00980C1E" w:rsidP="00182E8C">
            <w:pPr>
              <w:spacing w:after="0" w:line="240" w:lineRule="auto"/>
              <w:jc w:val="center"/>
              <w:rPr>
                <w:rFonts w:ascii="Times New Roman" w:hAnsi="Times New Roman"/>
                <w:b/>
                <w:sz w:val="24"/>
                <w:szCs w:val="24"/>
              </w:rPr>
            </w:pPr>
            <w:r w:rsidRPr="000001BD">
              <w:rPr>
                <w:rFonts w:ascii="Times New Roman" w:hAnsi="Times New Roman"/>
                <w:b/>
                <w:sz w:val="24"/>
                <w:szCs w:val="24"/>
              </w:rPr>
              <w:t>Часы учебного времени</w:t>
            </w:r>
          </w:p>
        </w:tc>
        <w:tc>
          <w:tcPr>
            <w:tcW w:w="1791" w:type="dxa"/>
          </w:tcPr>
          <w:p w:rsidR="00980C1E" w:rsidRPr="000001BD" w:rsidRDefault="00980C1E" w:rsidP="00182E8C">
            <w:pPr>
              <w:spacing w:after="0" w:line="240" w:lineRule="auto"/>
              <w:rPr>
                <w:rFonts w:ascii="Times New Roman" w:hAnsi="Times New Roman"/>
                <w:b/>
                <w:sz w:val="24"/>
                <w:szCs w:val="24"/>
              </w:rPr>
            </w:pPr>
          </w:p>
          <w:p w:rsidR="00980C1E" w:rsidRPr="000001BD" w:rsidRDefault="00980C1E" w:rsidP="00182E8C">
            <w:pPr>
              <w:spacing w:after="0" w:line="240" w:lineRule="auto"/>
              <w:jc w:val="center"/>
              <w:rPr>
                <w:rFonts w:ascii="Times New Roman" w:hAnsi="Times New Roman"/>
                <w:b/>
                <w:sz w:val="24"/>
                <w:szCs w:val="24"/>
              </w:rPr>
            </w:pPr>
            <w:r w:rsidRPr="000001BD">
              <w:rPr>
                <w:rFonts w:ascii="Times New Roman" w:hAnsi="Times New Roman"/>
                <w:b/>
                <w:sz w:val="24"/>
                <w:szCs w:val="24"/>
              </w:rPr>
              <w:t>Плановые сроки прохождения</w:t>
            </w:r>
          </w:p>
        </w:tc>
        <w:tc>
          <w:tcPr>
            <w:tcW w:w="2365" w:type="dxa"/>
          </w:tcPr>
          <w:p w:rsidR="00980C1E" w:rsidRPr="000001BD" w:rsidRDefault="00980C1E" w:rsidP="00182E8C">
            <w:pPr>
              <w:spacing w:after="0" w:line="240" w:lineRule="auto"/>
              <w:rPr>
                <w:rFonts w:ascii="Times New Roman" w:hAnsi="Times New Roman"/>
                <w:b/>
                <w:sz w:val="24"/>
                <w:szCs w:val="24"/>
              </w:rPr>
            </w:pPr>
          </w:p>
          <w:p w:rsidR="00980C1E" w:rsidRPr="000001BD" w:rsidRDefault="00980C1E" w:rsidP="00182E8C">
            <w:pPr>
              <w:spacing w:after="0" w:line="240" w:lineRule="auto"/>
              <w:jc w:val="center"/>
              <w:rPr>
                <w:rFonts w:ascii="Times New Roman" w:hAnsi="Times New Roman"/>
                <w:b/>
                <w:sz w:val="24"/>
                <w:szCs w:val="24"/>
              </w:rPr>
            </w:pPr>
            <w:r w:rsidRPr="000001BD">
              <w:rPr>
                <w:rFonts w:ascii="Times New Roman" w:hAnsi="Times New Roman"/>
                <w:b/>
                <w:sz w:val="24"/>
                <w:szCs w:val="24"/>
              </w:rPr>
              <w:t>Примечание</w:t>
            </w:r>
          </w:p>
        </w:tc>
      </w:tr>
      <w:tr w:rsidR="00980C1E" w:rsidRPr="004C5C23" w:rsidTr="00182E8C">
        <w:tblPrEx>
          <w:tblCellMar>
            <w:top w:w="0" w:type="dxa"/>
            <w:bottom w:w="0" w:type="dxa"/>
          </w:tblCellMar>
        </w:tblPrEx>
        <w:trPr>
          <w:trHeight w:val="503"/>
        </w:trPr>
        <w:tc>
          <w:tcPr>
            <w:tcW w:w="4917" w:type="dxa"/>
            <w:gridSpan w:val="2"/>
            <w:shd w:val="clear" w:color="auto" w:fill="FFFF00"/>
          </w:tcPr>
          <w:p w:rsidR="00980C1E" w:rsidRPr="004C5C23" w:rsidRDefault="00980C1E" w:rsidP="00182E8C">
            <w:pPr>
              <w:spacing w:after="0" w:line="240" w:lineRule="auto"/>
              <w:rPr>
                <w:rFonts w:ascii="Times New Roman" w:hAnsi="Times New Roman"/>
                <w:b/>
                <w:sz w:val="24"/>
                <w:szCs w:val="24"/>
              </w:rPr>
            </w:pPr>
            <w:r>
              <w:rPr>
                <w:rFonts w:ascii="Times New Roman" w:hAnsi="Times New Roman"/>
                <w:b/>
                <w:sz w:val="24"/>
                <w:szCs w:val="24"/>
              </w:rPr>
              <w:t>Музыка, кино, театр. Английский – язык международного общения.</w:t>
            </w:r>
            <w:r w:rsidRPr="004C5C23">
              <w:rPr>
                <w:rFonts w:ascii="Times New Roman" w:hAnsi="Times New Roman"/>
                <w:b/>
                <w:sz w:val="24"/>
                <w:szCs w:val="24"/>
              </w:rPr>
              <w:t xml:space="preserve"> </w:t>
            </w:r>
          </w:p>
        </w:tc>
        <w:tc>
          <w:tcPr>
            <w:tcW w:w="1415" w:type="dxa"/>
            <w:shd w:val="clear" w:color="auto" w:fill="FFFF00"/>
          </w:tcPr>
          <w:p w:rsidR="00980C1E" w:rsidRPr="004C5C23" w:rsidRDefault="00980C1E" w:rsidP="00182E8C">
            <w:pPr>
              <w:spacing w:after="0" w:line="240" w:lineRule="auto"/>
              <w:jc w:val="center"/>
              <w:rPr>
                <w:rFonts w:ascii="Times New Roman" w:hAnsi="Times New Roman"/>
                <w:b/>
                <w:sz w:val="24"/>
                <w:szCs w:val="24"/>
              </w:rPr>
            </w:pPr>
            <w:r w:rsidRPr="004C5C23">
              <w:rPr>
                <w:rFonts w:ascii="Times New Roman" w:hAnsi="Times New Roman"/>
                <w:b/>
                <w:sz w:val="24"/>
                <w:szCs w:val="24"/>
              </w:rPr>
              <w:t>45 часов</w:t>
            </w:r>
          </w:p>
        </w:tc>
        <w:tc>
          <w:tcPr>
            <w:tcW w:w="1791" w:type="dxa"/>
            <w:shd w:val="clear" w:color="auto" w:fill="FFFF00"/>
          </w:tcPr>
          <w:p w:rsidR="00980C1E" w:rsidRPr="004C5C23" w:rsidRDefault="00980C1E" w:rsidP="00182E8C">
            <w:pPr>
              <w:spacing w:after="0" w:line="240" w:lineRule="auto"/>
              <w:rPr>
                <w:rFonts w:ascii="Times New Roman" w:hAnsi="Times New Roman"/>
                <w:b/>
                <w:sz w:val="24"/>
                <w:szCs w:val="24"/>
              </w:rPr>
            </w:pPr>
          </w:p>
        </w:tc>
        <w:tc>
          <w:tcPr>
            <w:tcW w:w="2365" w:type="dxa"/>
            <w:shd w:val="clear" w:color="auto" w:fill="FFFF00"/>
          </w:tcPr>
          <w:p w:rsidR="00980C1E" w:rsidRPr="004C5C23"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Введение новой лексики по теме.</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лексических упражнений.</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грамматических упражнений.</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4</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Чтение текста «Пресса в Британии» и выполнение заданий по тексту.</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5</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 xml:space="preserve">Ознакомление с </w:t>
            </w:r>
            <w:r w:rsidRPr="000001BD">
              <w:rPr>
                <w:rFonts w:ascii="Times New Roman" w:hAnsi="Times New Roman"/>
                <w:sz w:val="24"/>
                <w:szCs w:val="24"/>
                <w:lang w:val="en-US"/>
              </w:rPr>
              <w:t>ing</w:t>
            </w:r>
            <w:r w:rsidRPr="000001BD">
              <w:rPr>
                <w:rFonts w:ascii="Times New Roman" w:hAnsi="Times New Roman"/>
                <w:sz w:val="24"/>
                <w:szCs w:val="24"/>
              </w:rPr>
              <w:t>-</w:t>
            </w:r>
            <w:r w:rsidRPr="000001BD">
              <w:rPr>
                <w:rFonts w:ascii="Times New Roman" w:hAnsi="Times New Roman"/>
                <w:sz w:val="24"/>
                <w:szCs w:val="24"/>
                <w:lang w:val="en-US"/>
              </w:rPr>
              <w:t>forms</w:t>
            </w:r>
            <w:r w:rsidRPr="000001BD">
              <w:rPr>
                <w:rFonts w:ascii="Times New Roman" w:hAnsi="Times New Roman"/>
                <w:sz w:val="24"/>
                <w:szCs w:val="24"/>
              </w:rPr>
              <w:t>. Выполнение грамматических упражнений.</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6</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Употребление неличных форм глагола. Грам. упр-ия.</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lastRenderedPageBreak/>
              <w:t>7</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Инфинитив. Грам. упр-ия.</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8</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грамматических упражнений.</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9</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Герундий, причастие, инфинитив. Грам. упр-ия.</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10</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грамматического теста.</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3A02FB">
            <w:pPr>
              <w:spacing w:after="0" w:line="240" w:lineRule="auto"/>
              <w:rPr>
                <w:rFonts w:ascii="Times New Roman" w:hAnsi="Times New Roman"/>
                <w:sz w:val="24"/>
                <w:szCs w:val="24"/>
              </w:rPr>
            </w:pPr>
            <w:r w:rsidRPr="000001BD">
              <w:rPr>
                <w:rFonts w:ascii="Times New Roman" w:hAnsi="Times New Roman"/>
                <w:sz w:val="24"/>
                <w:szCs w:val="24"/>
              </w:rPr>
              <w:t xml:space="preserve">Тесты формата </w:t>
            </w:r>
            <w:r w:rsidR="003A02FB">
              <w:rPr>
                <w:rFonts w:ascii="Times New Roman" w:hAnsi="Times New Roman"/>
                <w:sz w:val="24"/>
                <w:szCs w:val="24"/>
              </w:rPr>
              <w:t>ГИА</w:t>
            </w: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11</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Чтение текста «Интервью с Принцем Вильямом»  с общим пониманием содержания.</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12</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Ознакомление с новыми словами.</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13</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Составление диалогов по ситуациям.</w:t>
            </w:r>
          </w:p>
          <w:p w:rsidR="00980C1E" w:rsidRPr="000001BD" w:rsidRDefault="00980C1E" w:rsidP="00182E8C">
            <w:pPr>
              <w:spacing w:after="0" w:line="240" w:lineRule="auto"/>
              <w:rPr>
                <w:rFonts w:ascii="Times New Roman" w:hAnsi="Times New Roman"/>
                <w:sz w:val="24"/>
                <w:szCs w:val="24"/>
              </w:rPr>
            </w:pP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14</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 xml:space="preserve">Фразовый глагол </w:t>
            </w:r>
            <w:r w:rsidRPr="000001BD">
              <w:rPr>
                <w:rFonts w:ascii="Times New Roman" w:hAnsi="Times New Roman"/>
                <w:sz w:val="24"/>
                <w:szCs w:val="24"/>
                <w:lang w:val="en-US"/>
              </w:rPr>
              <w:t>to</w:t>
            </w:r>
            <w:r w:rsidRPr="000001BD">
              <w:rPr>
                <w:rFonts w:ascii="Times New Roman" w:hAnsi="Times New Roman"/>
                <w:sz w:val="24"/>
                <w:szCs w:val="24"/>
              </w:rPr>
              <w:t xml:space="preserve"> </w:t>
            </w:r>
            <w:r w:rsidRPr="000001BD">
              <w:rPr>
                <w:rFonts w:ascii="Times New Roman" w:hAnsi="Times New Roman"/>
                <w:sz w:val="24"/>
                <w:szCs w:val="24"/>
                <w:lang w:val="en-US"/>
              </w:rPr>
              <w:t>hold</w:t>
            </w:r>
            <w:r w:rsidRPr="000001BD">
              <w:rPr>
                <w:rFonts w:ascii="Times New Roman" w:hAnsi="Times New Roman"/>
                <w:sz w:val="24"/>
                <w:szCs w:val="24"/>
              </w:rPr>
              <w:t>. Грам. упр-ия.</w:t>
            </w:r>
          </w:p>
          <w:p w:rsidR="00980C1E" w:rsidRPr="000001BD" w:rsidRDefault="00980C1E" w:rsidP="00182E8C">
            <w:pPr>
              <w:spacing w:after="0" w:line="240" w:lineRule="auto"/>
              <w:rPr>
                <w:rFonts w:ascii="Times New Roman" w:hAnsi="Times New Roman"/>
                <w:sz w:val="24"/>
                <w:szCs w:val="24"/>
              </w:rPr>
            </w:pP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15</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Введение новой лекики, отработка ее в речи.</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16</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лексических упражнений.</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17</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Аудирование текста «Упрямая Надя», выполнение заданий по прослушанному.</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18</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Чтение текста «Как я стал писателем», перевод, выполнение заданий.</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19</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Устная речь по предложенным ситуациям.</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20</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Обсуждение прочитанного текста.</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21</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Написание письма личного характера.</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22</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Составление монологического высказывания по теме.</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23</w:t>
            </w:r>
          </w:p>
          <w:p w:rsidR="00980C1E" w:rsidRPr="000001BD" w:rsidRDefault="00980C1E" w:rsidP="00182E8C">
            <w:pPr>
              <w:spacing w:after="0" w:line="240" w:lineRule="auto"/>
              <w:jc w:val="center"/>
              <w:rPr>
                <w:rFonts w:ascii="Times New Roman" w:hAnsi="Times New Roman"/>
                <w:sz w:val="24"/>
                <w:szCs w:val="24"/>
              </w:rPr>
            </w:pPr>
          </w:p>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24</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Перевод предложений с русского на английский.</w:t>
            </w:r>
          </w:p>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Высказывания учащихся по ситуациям.</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p w:rsidR="00980C1E" w:rsidRPr="000001BD" w:rsidRDefault="00980C1E" w:rsidP="00182E8C">
            <w:pPr>
              <w:spacing w:after="0" w:line="240" w:lineRule="auto"/>
              <w:jc w:val="center"/>
              <w:rPr>
                <w:rFonts w:ascii="Times New Roman" w:hAnsi="Times New Roman"/>
                <w:sz w:val="24"/>
                <w:szCs w:val="24"/>
              </w:rPr>
            </w:pPr>
          </w:p>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25</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Составление диалогических высказываний по ситуациям.</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26</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Чтение текстов, перевод, пересказ.</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3A02FB">
            <w:pPr>
              <w:spacing w:after="0" w:line="240" w:lineRule="auto"/>
              <w:rPr>
                <w:rFonts w:ascii="Times New Roman" w:hAnsi="Times New Roman"/>
                <w:sz w:val="24"/>
                <w:szCs w:val="24"/>
              </w:rPr>
            </w:pPr>
            <w:r w:rsidRPr="000001BD">
              <w:rPr>
                <w:rFonts w:ascii="Times New Roman" w:hAnsi="Times New Roman"/>
                <w:sz w:val="24"/>
                <w:szCs w:val="24"/>
              </w:rPr>
              <w:t xml:space="preserve">Тексты формата </w:t>
            </w:r>
            <w:r w:rsidR="003A02FB">
              <w:rPr>
                <w:rFonts w:ascii="Times New Roman" w:hAnsi="Times New Roman"/>
                <w:sz w:val="24"/>
                <w:szCs w:val="24"/>
              </w:rPr>
              <w:t>ГИА</w:t>
            </w: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27</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грамматических упражнений.</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28</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Аудирование текста, пересказ услышанного.</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3A02FB">
            <w:pPr>
              <w:spacing w:after="0" w:line="240" w:lineRule="auto"/>
              <w:rPr>
                <w:rFonts w:ascii="Times New Roman" w:hAnsi="Times New Roman"/>
                <w:sz w:val="24"/>
                <w:szCs w:val="24"/>
              </w:rPr>
            </w:pPr>
            <w:r w:rsidRPr="000001BD">
              <w:rPr>
                <w:rFonts w:ascii="Times New Roman" w:hAnsi="Times New Roman"/>
                <w:sz w:val="24"/>
                <w:szCs w:val="24"/>
              </w:rPr>
              <w:t xml:space="preserve">Задания по аудированию в формате </w:t>
            </w:r>
            <w:r w:rsidR="003A02FB">
              <w:rPr>
                <w:rFonts w:ascii="Times New Roman" w:hAnsi="Times New Roman"/>
                <w:sz w:val="24"/>
                <w:szCs w:val="24"/>
              </w:rPr>
              <w:t>ГИА</w:t>
            </w: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lastRenderedPageBreak/>
              <w:t>29</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Написание сочинения по предложенной теме.</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30</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Повторение времен активного залога.</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31</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Повторение времен страдательного залога.</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32</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грамматических упражнений.</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shd w:val="clear" w:color="auto" w:fill="00B0F0"/>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33</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BD3CF2">
              <w:rPr>
                <w:rFonts w:ascii="Times New Roman" w:hAnsi="Times New Roman"/>
                <w:b/>
                <w:sz w:val="24"/>
                <w:szCs w:val="24"/>
              </w:rPr>
              <w:t>Грамматический контроль</w:t>
            </w:r>
            <w:r w:rsidRPr="000001BD">
              <w:rPr>
                <w:rFonts w:ascii="Times New Roman" w:hAnsi="Times New Roman"/>
                <w:sz w:val="24"/>
                <w:szCs w:val="24"/>
              </w:rPr>
              <w:t>. Перевод предложений.</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34</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Практика перевода с русского на английский.</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shd w:val="clear" w:color="auto" w:fill="00B0F0"/>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35</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BD3CF2">
              <w:rPr>
                <w:rFonts w:ascii="Times New Roman" w:hAnsi="Times New Roman"/>
                <w:b/>
                <w:sz w:val="24"/>
                <w:szCs w:val="24"/>
              </w:rPr>
              <w:t>Контроль навыков перевода</w:t>
            </w:r>
            <w:r w:rsidRPr="000001BD">
              <w:rPr>
                <w:rFonts w:ascii="Times New Roman" w:hAnsi="Times New Roman"/>
                <w:sz w:val="24"/>
                <w:szCs w:val="24"/>
              </w:rPr>
              <w:t>. Чтение текста.</w:t>
            </w:r>
          </w:p>
          <w:p w:rsidR="00980C1E" w:rsidRPr="000001BD" w:rsidRDefault="00980C1E" w:rsidP="00182E8C">
            <w:pPr>
              <w:spacing w:after="0" w:line="240" w:lineRule="auto"/>
              <w:rPr>
                <w:rFonts w:ascii="Times New Roman" w:hAnsi="Times New Roman"/>
                <w:sz w:val="24"/>
                <w:szCs w:val="24"/>
              </w:rPr>
            </w:pP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shd w:val="clear" w:color="auto" w:fill="00B0F0"/>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36</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BD3CF2">
              <w:rPr>
                <w:rFonts w:ascii="Times New Roman" w:hAnsi="Times New Roman"/>
                <w:b/>
                <w:sz w:val="24"/>
                <w:szCs w:val="24"/>
              </w:rPr>
              <w:t xml:space="preserve">Контроль навыков чтения. </w:t>
            </w:r>
            <w:r w:rsidRPr="000001BD">
              <w:rPr>
                <w:rFonts w:ascii="Times New Roman" w:hAnsi="Times New Roman"/>
                <w:sz w:val="24"/>
                <w:szCs w:val="24"/>
              </w:rPr>
              <w:t>Высказывания по ситуациям.</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37</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письменных заданий.</w:t>
            </w:r>
          </w:p>
          <w:p w:rsidR="00980C1E" w:rsidRPr="000001BD" w:rsidRDefault="00980C1E" w:rsidP="00182E8C">
            <w:pPr>
              <w:spacing w:after="0" w:line="240" w:lineRule="auto"/>
              <w:rPr>
                <w:rFonts w:ascii="Times New Roman" w:hAnsi="Times New Roman"/>
                <w:sz w:val="24"/>
                <w:szCs w:val="24"/>
              </w:rPr>
            </w:pP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shd w:val="clear" w:color="auto" w:fill="00B0F0"/>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38</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BD3CF2">
              <w:rPr>
                <w:rFonts w:ascii="Times New Roman" w:hAnsi="Times New Roman"/>
                <w:b/>
                <w:sz w:val="24"/>
                <w:szCs w:val="24"/>
              </w:rPr>
              <w:t>Контроль навыков письма</w:t>
            </w:r>
            <w:r w:rsidRPr="000001BD">
              <w:rPr>
                <w:rFonts w:ascii="Times New Roman" w:hAnsi="Times New Roman"/>
                <w:sz w:val="24"/>
                <w:szCs w:val="24"/>
              </w:rPr>
              <w:t>. Чтение текста.</w:t>
            </w:r>
          </w:p>
          <w:p w:rsidR="00980C1E" w:rsidRPr="000001BD" w:rsidRDefault="00980C1E" w:rsidP="00182E8C">
            <w:pPr>
              <w:spacing w:after="0" w:line="240" w:lineRule="auto"/>
              <w:rPr>
                <w:rFonts w:ascii="Times New Roman" w:hAnsi="Times New Roman"/>
                <w:sz w:val="24"/>
                <w:szCs w:val="24"/>
              </w:rPr>
            </w:pP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shd w:val="clear" w:color="auto" w:fill="00B0F0"/>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39</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BD3CF2">
              <w:rPr>
                <w:rFonts w:ascii="Times New Roman" w:hAnsi="Times New Roman"/>
                <w:b/>
                <w:sz w:val="24"/>
                <w:szCs w:val="24"/>
              </w:rPr>
              <w:t>Контроль навыков  аудирования</w:t>
            </w:r>
            <w:r w:rsidRPr="000001BD">
              <w:rPr>
                <w:rFonts w:ascii="Times New Roman" w:hAnsi="Times New Roman"/>
                <w:sz w:val="24"/>
                <w:szCs w:val="24"/>
              </w:rPr>
              <w:t>. Высказывания по ситуациям.</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shd w:val="clear" w:color="auto" w:fill="00B0F0"/>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40</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BD3CF2">
              <w:rPr>
                <w:rFonts w:ascii="Times New Roman" w:hAnsi="Times New Roman"/>
                <w:b/>
                <w:sz w:val="24"/>
                <w:szCs w:val="24"/>
              </w:rPr>
              <w:t>Контроль навыков говорения</w:t>
            </w:r>
            <w:r w:rsidRPr="000001BD">
              <w:rPr>
                <w:rFonts w:ascii="Times New Roman" w:hAnsi="Times New Roman"/>
                <w:sz w:val="24"/>
                <w:szCs w:val="24"/>
              </w:rPr>
              <w:t>.</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41</w:t>
            </w:r>
          </w:p>
        </w:tc>
        <w:tc>
          <w:tcPr>
            <w:tcW w:w="4279" w:type="dxa"/>
            <w:tcBorders>
              <w:top w:val="single" w:sz="4" w:space="0" w:color="auto"/>
              <w:left w:val="single" w:sz="4" w:space="0" w:color="auto"/>
              <w:bottom w:val="single" w:sz="4" w:space="0" w:color="auto"/>
              <w:right w:val="single" w:sz="4" w:space="0" w:color="auto"/>
            </w:tcBorders>
          </w:tcPr>
          <w:p w:rsidR="00980C1E" w:rsidRPr="0014237B" w:rsidRDefault="00980C1E" w:rsidP="00182E8C">
            <w:pPr>
              <w:spacing w:after="0" w:line="240" w:lineRule="auto"/>
              <w:rPr>
                <w:rFonts w:ascii="Times New Roman" w:hAnsi="Times New Roman"/>
                <w:sz w:val="24"/>
                <w:szCs w:val="24"/>
                <w:lang w:val="en-US"/>
              </w:rPr>
            </w:pPr>
            <w:r>
              <w:rPr>
                <w:rFonts w:ascii="Times New Roman" w:hAnsi="Times New Roman"/>
                <w:sz w:val="24"/>
                <w:szCs w:val="24"/>
              </w:rPr>
              <w:t>Домашнее</w:t>
            </w:r>
            <w:r w:rsidRPr="0014237B">
              <w:rPr>
                <w:rFonts w:ascii="Times New Roman" w:hAnsi="Times New Roman"/>
                <w:sz w:val="24"/>
                <w:szCs w:val="24"/>
                <w:lang w:val="en-US"/>
              </w:rPr>
              <w:t xml:space="preserve"> </w:t>
            </w:r>
            <w:r>
              <w:rPr>
                <w:rFonts w:ascii="Times New Roman" w:hAnsi="Times New Roman"/>
                <w:sz w:val="24"/>
                <w:szCs w:val="24"/>
              </w:rPr>
              <w:t>чтение</w:t>
            </w:r>
            <w:r>
              <w:rPr>
                <w:rFonts w:ascii="Times New Roman" w:hAnsi="Times New Roman"/>
                <w:sz w:val="24"/>
                <w:szCs w:val="24"/>
                <w:lang w:val="en-US"/>
              </w:rPr>
              <w:t xml:space="preserve"> “TV or not TV?”</w:t>
            </w:r>
          </w:p>
          <w:p w:rsidR="00980C1E" w:rsidRPr="0014237B" w:rsidRDefault="00980C1E" w:rsidP="00182E8C">
            <w:pPr>
              <w:spacing w:after="0" w:line="240" w:lineRule="auto"/>
              <w:rPr>
                <w:rFonts w:ascii="Times New Roman" w:hAnsi="Times New Roman"/>
                <w:sz w:val="24"/>
                <w:szCs w:val="24"/>
                <w:lang w:val="en-US"/>
              </w:rPr>
            </w:pP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3A02FB">
            <w:pPr>
              <w:spacing w:after="0" w:line="240" w:lineRule="auto"/>
              <w:rPr>
                <w:rFonts w:ascii="Times New Roman" w:hAnsi="Times New Roman"/>
                <w:sz w:val="24"/>
                <w:szCs w:val="24"/>
              </w:rPr>
            </w:pPr>
            <w:r w:rsidRPr="000001BD">
              <w:rPr>
                <w:rFonts w:ascii="Times New Roman" w:hAnsi="Times New Roman"/>
                <w:sz w:val="24"/>
                <w:szCs w:val="24"/>
              </w:rPr>
              <w:t xml:space="preserve">Тексты по чтению формата </w:t>
            </w:r>
            <w:r w:rsidR="003A02FB">
              <w:rPr>
                <w:rFonts w:ascii="Times New Roman" w:hAnsi="Times New Roman"/>
                <w:sz w:val="24"/>
                <w:szCs w:val="24"/>
              </w:rPr>
              <w:t>ГИА</w:t>
            </w: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42</w:t>
            </w:r>
          </w:p>
        </w:tc>
        <w:tc>
          <w:tcPr>
            <w:tcW w:w="4279" w:type="dxa"/>
            <w:tcBorders>
              <w:top w:val="single" w:sz="4" w:space="0" w:color="auto"/>
              <w:left w:val="single" w:sz="4" w:space="0" w:color="auto"/>
              <w:bottom w:val="single" w:sz="4" w:space="0" w:color="auto"/>
              <w:right w:val="single" w:sz="4" w:space="0" w:color="auto"/>
            </w:tcBorders>
          </w:tcPr>
          <w:p w:rsidR="00980C1E" w:rsidRPr="0014237B" w:rsidRDefault="00980C1E" w:rsidP="00182E8C">
            <w:pPr>
              <w:spacing w:after="0" w:line="240" w:lineRule="auto"/>
              <w:rPr>
                <w:rFonts w:ascii="Times New Roman" w:hAnsi="Times New Roman"/>
                <w:sz w:val="24"/>
                <w:szCs w:val="24"/>
                <w:lang w:val="en-US"/>
              </w:rPr>
            </w:pPr>
            <w:r w:rsidRPr="000001BD">
              <w:rPr>
                <w:rFonts w:ascii="Times New Roman" w:hAnsi="Times New Roman"/>
                <w:sz w:val="24"/>
                <w:szCs w:val="24"/>
              </w:rPr>
              <w:t>Домашн</w:t>
            </w:r>
            <w:r>
              <w:rPr>
                <w:rFonts w:ascii="Times New Roman" w:hAnsi="Times New Roman"/>
                <w:sz w:val="24"/>
                <w:szCs w:val="24"/>
              </w:rPr>
              <w:t>ее</w:t>
            </w:r>
            <w:r w:rsidRPr="0014237B">
              <w:rPr>
                <w:rFonts w:ascii="Times New Roman" w:hAnsi="Times New Roman"/>
                <w:sz w:val="24"/>
                <w:szCs w:val="24"/>
                <w:lang w:val="en-US"/>
              </w:rPr>
              <w:t xml:space="preserve"> </w:t>
            </w:r>
            <w:r>
              <w:rPr>
                <w:rFonts w:ascii="Times New Roman" w:hAnsi="Times New Roman"/>
                <w:sz w:val="24"/>
                <w:szCs w:val="24"/>
              </w:rPr>
              <w:t>чтение</w:t>
            </w:r>
            <w:r>
              <w:rPr>
                <w:rFonts w:ascii="Times New Roman" w:hAnsi="Times New Roman"/>
                <w:sz w:val="24"/>
                <w:szCs w:val="24"/>
                <w:lang w:val="en-US"/>
              </w:rPr>
              <w:t xml:space="preserve"> “TV or not TV?”</w:t>
            </w:r>
          </w:p>
          <w:p w:rsidR="00980C1E" w:rsidRPr="0014237B" w:rsidRDefault="00980C1E" w:rsidP="00182E8C">
            <w:pPr>
              <w:spacing w:after="0" w:line="240" w:lineRule="auto"/>
              <w:rPr>
                <w:rFonts w:ascii="Times New Roman" w:hAnsi="Times New Roman"/>
                <w:sz w:val="24"/>
                <w:szCs w:val="24"/>
                <w:lang w:val="en-US"/>
              </w:rPr>
            </w:pP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43</w:t>
            </w:r>
          </w:p>
        </w:tc>
        <w:tc>
          <w:tcPr>
            <w:tcW w:w="4279" w:type="dxa"/>
            <w:tcBorders>
              <w:top w:val="single" w:sz="4" w:space="0" w:color="auto"/>
              <w:left w:val="single" w:sz="4" w:space="0" w:color="auto"/>
              <w:bottom w:val="single" w:sz="4" w:space="0" w:color="auto"/>
              <w:right w:val="single" w:sz="4" w:space="0" w:color="auto"/>
            </w:tcBorders>
          </w:tcPr>
          <w:p w:rsidR="00980C1E" w:rsidRPr="0014237B" w:rsidRDefault="00980C1E" w:rsidP="00182E8C">
            <w:pPr>
              <w:spacing w:after="0" w:line="240" w:lineRule="auto"/>
              <w:rPr>
                <w:rFonts w:ascii="Times New Roman" w:hAnsi="Times New Roman"/>
                <w:sz w:val="24"/>
                <w:szCs w:val="24"/>
                <w:lang w:val="en-US"/>
              </w:rPr>
            </w:pPr>
            <w:r>
              <w:rPr>
                <w:rFonts w:ascii="Times New Roman" w:hAnsi="Times New Roman"/>
                <w:sz w:val="24"/>
                <w:szCs w:val="24"/>
              </w:rPr>
              <w:t>Домашнее</w:t>
            </w:r>
            <w:r w:rsidRPr="0014237B">
              <w:rPr>
                <w:rFonts w:ascii="Times New Roman" w:hAnsi="Times New Roman"/>
                <w:sz w:val="24"/>
                <w:szCs w:val="24"/>
                <w:lang w:val="en-US"/>
              </w:rPr>
              <w:t xml:space="preserve"> </w:t>
            </w:r>
            <w:r>
              <w:rPr>
                <w:rFonts w:ascii="Times New Roman" w:hAnsi="Times New Roman"/>
                <w:sz w:val="24"/>
                <w:szCs w:val="24"/>
              </w:rPr>
              <w:t>чтение</w:t>
            </w:r>
            <w:r>
              <w:rPr>
                <w:rFonts w:ascii="Times New Roman" w:hAnsi="Times New Roman"/>
                <w:sz w:val="24"/>
                <w:szCs w:val="24"/>
                <w:lang w:val="en-US"/>
              </w:rPr>
              <w:t xml:space="preserve"> “TV or not TV?”</w:t>
            </w:r>
          </w:p>
          <w:p w:rsidR="00980C1E" w:rsidRPr="0014237B" w:rsidRDefault="00980C1E" w:rsidP="00182E8C">
            <w:pPr>
              <w:spacing w:after="0" w:line="240" w:lineRule="auto"/>
              <w:rPr>
                <w:rFonts w:ascii="Times New Roman" w:hAnsi="Times New Roman"/>
                <w:sz w:val="24"/>
                <w:szCs w:val="24"/>
                <w:lang w:val="en-US"/>
              </w:rPr>
            </w:pP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44</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Выполнение грамматического теста.</w:t>
            </w:r>
          </w:p>
          <w:p w:rsidR="00980C1E" w:rsidRPr="000001BD" w:rsidRDefault="00980C1E" w:rsidP="00182E8C">
            <w:pPr>
              <w:spacing w:after="0" w:line="240" w:lineRule="auto"/>
              <w:rPr>
                <w:rFonts w:ascii="Times New Roman" w:hAnsi="Times New Roman"/>
                <w:sz w:val="24"/>
                <w:szCs w:val="24"/>
              </w:rPr>
            </w:pP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3A02FB">
            <w:pPr>
              <w:spacing w:after="0" w:line="240" w:lineRule="auto"/>
              <w:rPr>
                <w:rFonts w:ascii="Times New Roman" w:hAnsi="Times New Roman"/>
                <w:sz w:val="24"/>
                <w:szCs w:val="24"/>
              </w:rPr>
            </w:pPr>
            <w:r w:rsidRPr="000001BD">
              <w:rPr>
                <w:rFonts w:ascii="Times New Roman" w:hAnsi="Times New Roman"/>
                <w:sz w:val="24"/>
                <w:szCs w:val="24"/>
              </w:rPr>
              <w:t xml:space="preserve">Тест формата </w:t>
            </w:r>
            <w:r w:rsidR="003A02FB">
              <w:rPr>
                <w:rFonts w:ascii="Times New Roman" w:hAnsi="Times New Roman"/>
                <w:sz w:val="24"/>
                <w:szCs w:val="24"/>
              </w:rPr>
              <w:t>ГИА</w:t>
            </w:r>
          </w:p>
        </w:tc>
      </w:tr>
      <w:tr w:rsidR="00980C1E" w:rsidRPr="000001BD" w:rsidTr="00182E8C">
        <w:tblPrEx>
          <w:tblCellMar>
            <w:top w:w="0" w:type="dxa"/>
            <w:bottom w:w="0" w:type="dxa"/>
          </w:tblCellMar>
        </w:tblPrEx>
        <w:trPr>
          <w:trHeight w:val="503"/>
        </w:trPr>
        <w:tc>
          <w:tcPr>
            <w:tcW w:w="638"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45</w:t>
            </w:r>
          </w:p>
        </w:tc>
        <w:tc>
          <w:tcPr>
            <w:tcW w:w="4279"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sz w:val="24"/>
                <w:szCs w:val="24"/>
              </w:rPr>
            </w:pPr>
            <w:r w:rsidRPr="000001BD">
              <w:rPr>
                <w:rFonts w:ascii="Times New Roman" w:hAnsi="Times New Roman"/>
                <w:sz w:val="24"/>
                <w:szCs w:val="24"/>
              </w:rPr>
              <w:t>Устная речь по ситуациям</w:t>
            </w:r>
          </w:p>
        </w:tc>
        <w:tc>
          <w:tcPr>
            <w:tcW w:w="141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jc w:val="center"/>
              <w:rPr>
                <w:rFonts w:ascii="Times New Roman" w:hAnsi="Times New Roman"/>
                <w:sz w:val="24"/>
                <w:szCs w:val="24"/>
              </w:rPr>
            </w:pPr>
            <w:r w:rsidRPr="000001BD">
              <w:rPr>
                <w:rFonts w:ascii="Times New Roman" w:hAnsi="Times New Roman"/>
                <w:sz w:val="24"/>
                <w:szCs w:val="24"/>
              </w:rPr>
              <w:t>1</w:t>
            </w:r>
          </w:p>
        </w:tc>
        <w:tc>
          <w:tcPr>
            <w:tcW w:w="1791"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c>
          <w:tcPr>
            <w:tcW w:w="2365" w:type="dxa"/>
            <w:tcBorders>
              <w:top w:val="single" w:sz="4" w:space="0" w:color="auto"/>
              <w:left w:val="single" w:sz="4" w:space="0" w:color="auto"/>
              <w:bottom w:val="single" w:sz="4" w:space="0" w:color="auto"/>
              <w:right w:val="single" w:sz="4" w:space="0" w:color="auto"/>
            </w:tcBorders>
          </w:tcPr>
          <w:p w:rsidR="00980C1E" w:rsidRPr="000001BD" w:rsidRDefault="00980C1E" w:rsidP="00182E8C">
            <w:pPr>
              <w:spacing w:after="0" w:line="240" w:lineRule="auto"/>
              <w:rPr>
                <w:rFonts w:ascii="Times New Roman" w:hAnsi="Times New Roman"/>
                <w:b/>
                <w:sz w:val="24"/>
                <w:szCs w:val="24"/>
              </w:rPr>
            </w:pPr>
          </w:p>
        </w:tc>
      </w:tr>
    </w:tbl>
    <w:p w:rsidR="00980C1E" w:rsidRDefault="00980C1E" w:rsidP="002062ED">
      <w:pPr>
        <w:spacing w:after="0" w:line="240" w:lineRule="auto"/>
        <w:rPr>
          <w:rFonts w:ascii="Times New Roman" w:hAnsi="Times New Roman"/>
          <w:sz w:val="24"/>
          <w:szCs w:val="24"/>
        </w:rPr>
      </w:pPr>
    </w:p>
    <w:p w:rsidR="00154812" w:rsidRPr="00154812" w:rsidRDefault="00154812" w:rsidP="00154812">
      <w:pPr>
        <w:ind w:right="-850"/>
        <w:jc w:val="center"/>
        <w:outlineLvl w:val="0"/>
        <w:rPr>
          <w:rFonts w:ascii="Times New Roman" w:hAnsi="Times New Roman"/>
          <w:b/>
          <w:sz w:val="28"/>
          <w:szCs w:val="28"/>
        </w:rPr>
      </w:pPr>
      <w:r w:rsidRPr="00154812">
        <w:rPr>
          <w:rFonts w:ascii="Times New Roman" w:hAnsi="Times New Roman"/>
          <w:b/>
          <w:sz w:val="28"/>
          <w:szCs w:val="28"/>
        </w:rPr>
        <w:t>Формы контроля</w:t>
      </w:r>
    </w:p>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Контроль осуществляется по шести направлениям:</w:t>
      </w:r>
    </w:p>
    <w:p w:rsidR="00DD1C71" w:rsidRDefault="00DD1C71" w:rsidP="00DD1C71">
      <w:pPr>
        <w:pStyle w:val="a4"/>
        <w:numPr>
          <w:ilvl w:val="0"/>
          <w:numId w:val="14"/>
        </w:numPr>
        <w:rPr>
          <w:rFonts w:ascii="Times New Roman" w:hAnsi="Times New Roman"/>
          <w:sz w:val="24"/>
          <w:szCs w:val="24"/>
          <w:u w:val="single"/>
        </w:rPr>
      </w:pPr>
      <w:r w:rsidRPr="00DD1C71">
        <w:rPr>
          <w:rFonts w:ascii="Times New Roman" w:hAnsi="Times New Roman"/>
          <w:sz w:val="24"/>
          <w:szCs w:val="24"/>
          <w:u w:val="single"/>
        </w:rPr>
        <w:t>чтение (20 мин.)</w:t>
      </w:r>
    </w:p>
    <w:p w:rsidR="00DD1C71" w:rsidRDefault="00DD1C71" w:rsidP="00DD1C71">
      <w:pPr>
        <w:pStyle w:val="a4"/>
        <w:numPr>
          <w:ilvl w:val="0"/>
          <w:numId w:val="14"/>
        </w:numPr>
        <w:rPr>
          <w:rFonts w:ascii="Times New Roman" w:hAnsi="Times New Roman"/>
          <w:sz w:val="24"/>
          <w:szCs w:val="24"/>
          <w:u w:val="single"/>
        </w:rPr>
      </w:pPr>
      <w:r w:rsidRPr="00DD1C71">
        <w:rPr>
          <w:rFonts w:ascii="Times New Roman" w:hAnsi="Times New Roman"/>
          <w:sz w:val="24"/>
          <w:szCs w:val="24"/>
          <w:u w:val="single"/>
        </w:rPr>
        <w:t>говорение (45 минут)</w:t>
      </w:r>
    </w:p>
    <w:p w:rsidR="00DD1C71" w:rsidRDefault="00DD1C71" w:rsidP="00DD1C71">
      <w:pPr>
        <w:pStyle w:val="a4"/>
        <w:numPr>
          <w:ilvl w:val="0"/>
          <w:numId w:val="14"/>
        </w:numPr>
        <w:rPr>
          <w:rFonts w:ascii="Times New Roman" w:hAnsi="Times New Roman"/>
          <w:sz w:val="24"/>
          <w:szCs w:val="24"/>
          <w:u w:val="single"/>
        </w:rPr>
      </w:pPr>
      <w:r w:rsidRPr="00DD1C71">
        <w:rPr>
          <w:rFonts w:ascii="Times New Roman" w:hAnsi="Times New Roman"/>
          <w:sz w:val="24"/>
          <w:szCs w:val="24"/>
          <w:u w:val="single"/>
        </w:rPr>
        <w:t>аудирование (20 мин.)</w:t>
      </w:r>
    </w:p>
    <w:p w:rsidR="00DD1C71" w:rsidRDefault="00DD1C71" w:rsidP="00DD1C71">
      <w:pPr>
        <w:pStyle w:val="a4"/>
        <w:numPr>
          <w:ilvl w:val="0"/>
          <w:numId w:val="14"/>
        </w:numPr>
        <w:rPr>
          <w:rFonts w:ascii="Times New Roman" w:hAnsi="Times New Roman"/>
          <w:sz w:val="24"/>
          <w:szCs w:val="24"/>
          <w:u w:val="single"/>
        </w:rPr>
      </w:pPr>
      <w:r w:rsidRPr="00DD1C71">
        <w:rPr>
          <w:rFonts w:ascii="Times New Roman" w:hAnsi="Times New Roman"/>
          <w:sz w:val="24"/>
          <w:szCs w:val="24"/>
          <w:u w:val="single"/>
        </w:rPr>
        <w:t>письмо(20 мин.)</w:t>
      </w:r>
    </w:p>
    <w:p w:rsidR="00DD1C71" w:rsidRDefault="00DD1C71" w:rsidP="00DD1C71">
      <w:pPr>
        <w:pStyle w:val="a4"/>
        <w:numPr>
          <w:ilvl w:val="0"/>
          <w:numId w:val="14"/>
        </w:numPr>
        <w:rPr>
          <w:rFonts w:ascii="Times New Roman" w:hAnsi="Times New Roman"/>
          <w:sz w:val="24"/>
          <w:szCs w:val="24"/>
          <w:u w:val="single"/>
        </w:rPr>
      </w:pPr>
      <w:r w:rsidRPr="00DD1C71">
        <w:rPr>
          <w:rFonts w:ascii="Times New Roman" w:hAnsi="Times New Roman"/>
          <w:sz w:val="24"/>
          <w:szCs w:val="24"/>
          <w:u w:val="single"/>
        </w:rPr>
        <w:lastRenderedPageBreak/>
        <w:t>грамматика (20 мин.)</w:t>
      </w:r>
    </w:p>
    <w:p w:rsidR="00DD1C71" w:rsidRPr="00DD1C71" w:rsidRDefault="00DD1C71" w:rsidP="00DD1C71">
      <w:pPr>
        <w:pStyle w:val="a4"/>
        <w:numPr>
          <w:ilvl w:val="0"/>
          <w:numId w:val="14"/>
        </w:numPr>
        <w:rPr>
          <w:rFonts w:ascii="Times New Roman" w:hAnsi="Times New Roman"/>
          <w:sz w:val="24"/>
          <w:szCs w:val="24"/>
          <w:u w:val="single"/>
        </w:rPr>
      </w:pPr>
      <w:r w:rsidRPr="00DD1C71">
        <w:rPr>
          <w:rFonts w:ascii="Times New Roman" w:hAnsi="Times New Roman"/>
          <w:sz w:val="24"/>
          <w:szCs w:val="24"/>
          <w:u w:val="single"/>
        </w:rPr>
        <w:t>перевод (20 мин.)</w:t>
      </w:r>
    </w:p>
    <w:p w:rsidR="00DD1C71" w:rsidRPr="00DD1C71" w:rsidRDefault="00DD1C71" w:rsidP="00DD1C71">
      <w:pPr>
        <w:pStyle w:val="a4"/>
        <w:rPr>
          <w:rFonts w:ascii="Times New Roman" w:hAnsi="Times New Roman"/>
          <w:sz w:val="24"/>
          <w:szCs w:val="24"/>
          <w:u w:val="single"/>
        </w:rPr>
      </w:pPr>
    </w:p>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u w:val="single"/>
        </w:rPr>
        <w:t>ФОРМЫ КОНТРОЛЯ:</w:t>
      </w:r>
      <w:r w:rsidRPr="00DD1C71">
        <w:rPr>
          <w:rFonts w:ascii="Times New Roman" w:hAnsi="Times New Roman"/>
          <w:sz w:val="24"/>
          <w:szCs w:val="24"/>
        </w:rPr>
        <w:t xml:space="preserve">  устные сообщения: монологическое высказывание должно содержать 5-6 фраз; диалогическое высказывание 3-5 реплики с каждой стороны.</w:t>
      </w:r>
    </w:p>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 xml:space="preserve">письменные работы: выпускники начальной школы должны уметь узнавать и использовать </w:t>
      </w:r>
      <w:r w:rsidRPr="00DD1C71">
        <w:rPr>
          <w:rFonts w:ascii="Times New Roman" w:hAnsi="Times New Roman"/>
          <w:sz w:val="24"/>
          <w:szCs w:val="24"/>
          <w:lang w:val="en-US"/>
        </w:rPr>
        <w:t>Present</w:t>
      </w:r>
      <w:r w:rsidRPr="00DD1C71">
        <w:rPr>
          <w:rFonts w:ascii="Times New Roman" w:hAnsi="Times New Roman"/>
          <w:sz w:val="24"/>
          <w:szCs w:val="24"/>
        </w:rPr>
        <w:t xml:space="preserve"> </w:t>
      </w:r>
      <w:r w:rsidRPr="00DD1C71">
        <w:rPr>
          <w:rFonts w:ascii="Times New Roman" w:hAnsi="Times New Roman"/>
          <w:sz w:val="24"/>
          <w:szCs w:val="24"/>
          <w:lang w:val="en-US"/>
        </w:rPr>
        <w:t>Simple</w:t>
      </w:r>
      <w:r w:rsidRPr="00DD1C71">
        <w:rPr>
          <w:rFonts w:ascii="Times New Roman" w:hAnsi="Times New Roman"/>
          <w:sz w:val="24"/>
          <w:szCs w:val="24"/>
        </w:rPr>
        <w:t xml:space="preserve">, </w:t>
      </w:r>
      <w:r w:rsidRPr="00DD1C71">
        <w:rPr>
          <w:rFonts w:ascii="Times New Roman" w:hAnsi="Times New Roman"/>
          <w:sz w:val="24"/>
          <w:szCs w:val="24"/>
          <w:lang w:val="en-US"/>
        </w:rPr>
        <w:t>Past</w:t>
      </w:r>
      <w:r w:rsidRPr="00DD1C71">
        <w:rPr>
          <w:rFonts w:ascii="Times New Roman" w:hAnsi="Times New Roman"/>
          <w:sz w:val="24"/>
          <w:szCs w:val="24"/>
        </w:rPr>
        <w:t xml:space="preserve"> </w:t>
      </w:r>
      <w:r w:rsidRPr="00DD1C71">
        <w:rPr>
          <w:rFonts w:ascii="Times New Roman" w:hAnsi="Times New Roman"/>
          <w:sz w:val="24"/>
          <w:szCs w:val="24"/>
          <w:lang w:val="en-US"/>
        </w:rPr>
        <w:t>Simple</w:t>
      </w:r>
      <w:r w:rsidRPr="00DD1C71">
        <w:rPr>
          <w:rFonts w:ascii="Times New Roman" w:hAnsi="Times New Roman"/>
          <w:sz w:val="24"/>
          <w:szCs w:val="24"/>
        </w:rPr>
        <w:t xml:space="preserve">, </w:t>
      </w:r>
      <w:r w:rsidRPr="00DD1C71">
        <w:rPr>
          <w:rFonts w:ascii="Times New Roman" w:hAnsi="Times New Roman"/>
          <w:sz w:val="24"/>
          <w:szCs w:val="24"/>
          <w:lang w:val="en-US"/>
        </w:rPr>
        <w:t>Future</w:t>
      </w:r>
      <w:r w:rsidRPr="00DD1C71">
        <w:rPr>
          <w:rFonts w:ascii="Times New Roman" w:hAnsi="Times New Roman"/>
          <w:sz w:val="24"/>
          <w:szCs w:val="24"/>
        </w:rPr>
        <w:t xml:space="preserve"> </w:t>
      </w:r>
      <w:r w:rsidRPr="00DD1C71">
        <w:rPr>
          <w:rFonts w:ascii="Times New Roman" w:hAnsi="Times New Roman"/>
          <w:sz w:val="24"/>
          <w:szCs w:val="24"/>
          <w:lang w:val="en-US"/>
        </w:rPr>
        <w:t>Simple</w:t>
      </w:r>
      <w:r w:rsidRPr="00DD1C71">
        <w:rPr>
          <w:rFonts w:ascii="Times New Roman" w:hAnsi="Times New Roman"/>
          <w:sz w:val="24"/>
          <w:szCs w:val="24"/>
        </w:rPr>
        <w:t>; писать короткое личное письмо зарубежному другу (в рамках изучаемой тематики), правильно оформлять конверт (с опорой на образец).</w:t>
      </w:r>
    </w:p>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исследовательская работа: проекты, презентации.</w:t>
      </w:r>
    </w:p>
    <w:p w:rsidR="00DD1C71" w:rsidRPr="00DD1C71" w:rsidRDefault="00DD1C71" w:rsidP="00DD1C71">
      <w:pPr>
        <w:pStyle w:val="a4"/>
        <w:rPr>
          <w:rFonts w:ascii="Times New Roman" w:hAnsi="Times New Roman"/>
          <w:sz w:val="24"/>
          <w:szCs w:val="24"/>
        </w:rPr>
      </w:pPr>
    </w:p>
    <w:tbl>
      <w:tblPr>
        <w:tblW w:w="9661" w:type="dxa"/>
        <w:tblInd w:w="-45" w:type="dxa"/>
        <w:tblLayout w:type="fixed"/>
        <w:tblLook w:val="0000"/>
      </w:tblPr>
      <w:tblGrid>
        <w:gridCol w:w="1595"/>
        <w:gridCol w:w="1595"/>
        <w:gridCol w:w="1595"/>
        <w:gridCol w:w="1595"/>
        <w:gridCol w:w="1595"/>
        <w:gridCol w:w="1686"/>
      </w:tblGrid>
      <w:tr w:rsidR="00DD1C71" w:rsidRPr="00DD1C71" w:rsidTr="009E3488">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b/>
                <w:sz w:val="24"/>
                <w:szCs w:val="24"/>
              </w:rPr>
            </w:pPr>
            <w:r w:rsidRPr="00DD1C71">
              <w:rPr>
                <w:rFonts w:ascii="Times New Roman" w:hAnsi="Times New Roman"/>
                <w:b/>
                <w:sz w:val="24"/>
                <w:szCs w:val="24"/>
              </w:rPr>
              <w:t xml:space="preserve">     Виды</w:t>
            </w:r>
          </w:p>
          <w:p w:rsidR="00DD1C71" w:rsidRPr="00DD1C71" w:rsidRDefault="00DD1C71" w:rsidP="00DD1C71">
            <w:pPr>
              <w:pStyle w:val="a4"/>
              <w:rPr>
                <w:rFonts w:ascii="Times New Roman" w:hAnsi="Times New Roman"/>
                <w:b/>
                <w:sz w:val="24"/>
                <w:szCs w:val="24"/>
              </w:rPr>
            </w:pPr>
            <w:r w:rsidRPr="00DD1C71">
              <w:rPr>
                <w:rFonts w:ascii="Times New Roman" w:hAnsi="Times New Roman"/>
                <w:b/>
                <w:sz w:val="24"/>
                <w:szCs w:val="24"/>
              </w:rPr>
              <w:t xml:space="preserve">контроля </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b/>
                <w:sz w:val="24"/>
                <w:szCs w:val="24"/>
              </w:rPr>
            </w:pPr>
            <w:r w:rsidRPr="00DD1C71">
              <w:rPr>
                <w:rFonts w:ascii="Times New Roman" w:hAnsi="Times New Roman"/>
                <w:b/>
                <w:sz w:val="24"/>
                <w:szCs w:val="24"/>
              </w:rPr>
              <w:t xml:space="preserve">  В году</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b/>
                <w:sz w:val="24"/>
                <w:szCs w:val="24"/>
              </w:rPr>
            </w:pPr>
            <w:r w:rsidRPr="00DD1C71">
              <w:rPr>
                <w:rFonts w:ascii="Times New Roman" w:hAnsi="Times New Roman"/>
                <w:b/>
                <w:sz w:val="24"/>
                <w:szCs w:val="24"/>
              </w:rPr>
              <w:t>1 четверть</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b/>
                <w:sz w:val="24"/>
                <w:szCs w:val="24"/>
              </w:rPr>
            </w:pPr>
            <w:r w:rsidRPr="00DD1C71">
              <w:rPr>
                <w:rFonts w:ascii="Times New Roman" w:hAnsi="Times New Roman"/>
                <w:b/>
                <w:sz w:val="24"/>
                <w:szCs w:val="24"/>
              </w:rPr>
              <w:t>2 четверть</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b/>
                <w:sz w:val="24"/>
                <w:szCs w:val="24"/>
              </w:rPr>
            </w:pPr>
            <w:r w:rsidRPr="00DD1C71">
              <w:rPr>
                <w:rFonts w:ascii="Times New Roman" w:hAnsi="Times New Roman"/>
                <w:b/>
                <w:sz w:val="24"/>
                <w:szCs w:val="24"/>
              </w:rPr>
              <w:t>3 четверть</w:t>
            </w:r>
          </w:p>
        </w:tc>
        <w:tc>
          <w:tcPr>
            <w:tcW w:w="1686" w:type="dxa"/>
            <w:tcBorders>
              <w:top w:val="single" w:sz="4" w:space="0" w:color="000000"/>
              <w:left w:val="single" w:sz="4" w:space="0" w:color="000000"/>
              <w:bottom w:val="single" w:sz="4" w:space="0" w:color="000000"/>
              <w:right w:val="single" w:sz="4" w:space="0" w:color="000000"/>
            </w:tcBorders>
          </w:tcPr>
          <w:p w:rsidR="00DD1C71" w:rsidRPr="00DD1C71" w:rsidRDefault="00DD1C71" w:rsidP="00DD1C71">
            <w:pPr>
              <w:pStyle w:val="a4"/>
              <w:rPr>
                <w:rFonts w:ascii="Times New Roman" w:hAnsi="Times New Roman"/>
                <w:b/>
                <w:sz w:val="24"/>
                <w:szCs w:val="24"/>
              </w:rPr>
            </w:pPr>
            <w:r w:rsidRPr="00DD1C71">
              <w:rPr>
                <w:rFonts w:ascii="Times New Roman" w:hAnsi="Times New Roman"/>
                <w:b/>
                <w:sz w:val="24"/>
                <w:szCs w:val="24"/>
              </w:rPr>
              <w:t>4 четверть</w:t>
            </w:r>
          </w:p>
        </w:tc>
      </w:tr>
      <w:tr w:rsidR="00DD1C71" w:rsidRPr="00DD1C71" w:rsidTr="009E3488">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i/>
                <w:sz w:val="24"/>
                <w:szCs w:val="24"/>
              </w:rPr>
            </w:pPr>
            <w:r w:rsidRPr="00DD1C71">
              <w:rPr>
                <w:rFonts w:ascii="Times New Roman" w:hAnsi="Times New Roman"/>
                <w:i/>
                <w:sz w:val="24"/>
                <w:szCs w:val="24"/>
              </w:rPr>
              <w:t>Чтение</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6</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1</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1</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1</w:t>
            </w:r>
          </w:p>
        </w:tc>
        <w:tc>
          <w:tcPr>
            <w:tcW w:w="1686" w:type="dxa"/>
            <w:tcBorders>
              <w:top w:val="single" w:sz="4" w:space="0" w:color="000000"/>
              <w:left w:val="single" w:sz="4" w:space="0" w:color="000000"/>
              <w:bottom w:val="single" w:sz="4" w:space="0" w:color="000000"/>
              <w:right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1</w:t>
            </w:r>
          </w:p>
        </w:tc>
      </w:tr>
      <w:tr w:rsidR="00DD1C71" w:rsidRPr="00DD1C71" w:rsidTr="009E3488">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i/>
                <w:sz w:val="24"/>
                <w:szCs w:val="24"/>
              </w:rPr>
            </w:pPr>
            <w:r w:rsidRPr="00DD1C71">
              <w:rPr>
                <w:rFonts w:ascii="Times New Roman" w:hAnsi="Times New Roman"/>
                <w:i/>
                <w:sz w:val="24"/>
                <w:szCs w:val="24"/>
              </w:rPr>
              <w:t>Говорение</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6</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1</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1</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1</w:t>
            </w:r>
          </w:p>
        </w:tc>
        <w:tc>
          <w:tcPr>
            <w:tcW w:w="1686" w:type="dxa"/>
            <w:tcBorders>
              <w:top w:val="single" w:sz="4" w:space="0" w:color="000000"/>
              <w:left w:val="single" w:sz="4" w:space="0" w:color="000000"/>
              <w:bottom w:val="single" w:sz="4" w:space="0" w:color="000000"/>
              <w:right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1</w:t>
            </w:r>
          </w:p>
        </w:tc>
      </w:tr>
      <w:tr w:rsidR="00DD1C71" w:rsidRPr="00DD1C71" w:rsidTr="009E3488">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i/>
                <w:sz w:val="24"/>
                <w:szCs w:val="24"/>
              </w:rPr>
            </w:pPr>
            <w:r w:rsidRPr="00DD1C71">
              <w:rPr>
                <w:rFonts w:ascii="Times New Roman" w:hAnsi="Times New Roman"/>
                <w:i/>
                <w:sz w:val="24"/>
                <w:szCs w:val="24"/>
              </w:rPr>
              <w:t>Аудирование</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6</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1</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1</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1</w:t>
            </w:r>
          </w:p>
        </w:tc>
        <w:tc>
          <w:tcPr>
            <w:tcW w:w="1686" w:type="dxa"/>
            <w:tcBorders>
              <w:top w:val="single" w:sz="4" w:space="0" w:color="000000"/>
              <w:left w:val="single" w:sz="4" w:space="0" w:color="000000"/>
              <w:bottom w:val="single" w:sz="4" w:space="0" w:color="000000"/>
              <w:right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1</w:t>
            </w:r>
          </w:p>
        </w:tc>
      </w:tr>
      <w:tr w:rsidR="00DD1C71" w:rsidRPr="00DD1C71" w:rsidTr="009E3488">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i/>
                <w:sz w:val="24"/>
                <w:szCs w:val="24"/>
              </w:rPr>
            </w:pPr>
            <w:r w:rsidRPr="00DD1C71">
              <w:rPr>
                <w:rFonts w:ascii="Times New Roman" w:hAnsi="Times New Roman"/>
                <w:i/>
                <w:sz w:val="24"/>
                <w:szCs w:val="24"/>
              </w:rPr>
              <w:t>Письмо</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6</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1</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1</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1</w:t>
            </w:r>
          </w:p>
        </w:tc>
        <w:tc>
          <w:tcPr>
            <w:tcW w:w="1686" w:type="dxa"/>
            <w:tcBorders>
              <w:top w:val="single" w:sz="4" w:space="0" w:color="000000"/>
              <w:left w:val="single" w:sz="4" w:space="0" w:color="000000"/>
              <w:bottom w:val="single" w:sz="4" w:space="0" w:color="000000"/>
              <w:right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1</w:t>
            </w:r>
          </w:p>
        </w:tc>
      </w:tr>
      <w:tr w:rsidR="00DD1C71" w:rsidRPr="00DD1C71" w:rsidTr="009E3488">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i/>
                <w:sz w:val="24"/>
                <w:szCs w:val="24"/>
              </w:rPr>
            </w:pPr>
            <w:r w:rsidRPr="00DD1C71">
              <w:rPr>
                <w:rFonts w:ascii="Times New Roman" w:hAnsi="Times New Roman"/>
                <w:i/>
                <w:sz w:val="24"/>
                <w:szCs w:val="24"/>
              </w:rPr>
              <w:t>Грамматика</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6</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1</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1</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1</w:t>
            </w:r>
          </w:p>
        </w:tc>
        <w:tc>
          <w:tcPr>
            <w:tcW w:w="1686" w:type="dxa"/>
            <w:tcBorders>
              <w:top w:val="single" w:sz="4" w:space="0" w:color="000000"/>
              <w:left w:val="single" w:sz="4" w:space="0" w:color="000000"/>
              <w:bottom w:val="single" w:sz="4" w:space="0" w:color="000000"/>
              <w:right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1</w:t>
            </w:r>
          </w:p>
        </w:tc>
      </w:tr>
      <w:tr w:rsidR="00DD1C71" w:rsidRPr="00DD1C71" w:rsidTr="009E3488">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i/>
                <w:sz w:val="24"/>
                <w:szCs w:val="24"/>
              </w:rPr>
            </w:pPr>
            <w:r w:rsidRPr="00DD1C71">
              <w:rPr>
                <w:rFonts w:ascii="Times New Roman" w:hAnsi="Times New Roman"/>
                <w:i/>
                <w:sz w:val="24"/>
                <w:szCs w:val="24"/>
              </w:rPr>
              <w:t>Перевод</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6</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1</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1</w:t>
            </w:r>
          </w:p>
        </w:tc>
        <w:tc>
          <w:tcPr>
            <w:tcW w:w="1595" w:type="dxa"/>
            <w:tcBorders>
              <w:top w:val="single" w:sz="4" w:space="0" w:color="000000"/>
              <w:left w:val="single" w:sz="4" w:space="0" w:color="000000"/>
              <w:bottom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1</w:t>
            </w:r>
          </w:p>
        </w:tc>
        <w:tc>
          <w:tcPr>
            <w:tcW w:w="1686" w:type="dxa"/>
            <w:tcBorders>
              <w:top w:val="single" w:sz="4" w:space="0" w:color="000000"/>
              <w:left w:val="single" w:sz="4" w:space="0" w:color="000000"/>
              <w:bottom w:val="single" w:sz="4" w:space="0" w:color="000000"/>
              <w:right w:val="single" w:sz="4" w:space="0" w:color="000000"/>
            </w:tcBorders>
          </w:tcPr>
          <w:p w:rsidR="00DD1C71" w:rsidRPr="00DD1C71" w:rsidRDefault="00DD1C71" w:rsidP="00DD1C71">
            <w:pPr>
              <w:pStyle w:val="a4"/>
              <w:rPr>
                <w:rFonts w:ascii="Times New Roman" w:hAnsi="Times New Roman"/>
                <w:sz w:val="24"/>
                <w:szCs w:val="24"/>
              </w:rPr>
            </w:pPr>
            <w:r w:rsidRPr="00DD1C71">
              <w:rPr>
                <w:rFonts w:ascii="Times New Roman" w:hAnsi="Times New Roman"/>
                <w:sz w:val="24"/>
                <w:szCs w:val="24"/>
              </w:rPr>
              <w:t>1</w:t>
            </w:r>
          </w:p>
        </w:tc>
      </w:tr>
    </w:tbl>
    <w:p w:rsidR="00DD1C71" w:rsidRPr="00302408" w:rsidRDefault="00DD1C71" w:rsidP="00DD1C71">
      <w:pPr>
        <w:tabs>
          <w:tab w:val="left" w:pos="3780"/>
        </w:tabs>
        <w:rPr>
          <w:b/>
        </w:rPr>
      </w:pPr>
    </w:p>
    <w:p w:rsidR="00154812" w:rsidRDefault="00154812" w:rsidP="00154812">
      <w:pPr>
        <w:ind w:right="-850"/>
        <w:jc w:val="center"/>
        <w:rPr>
          <w:b/>
        </w:rPr>
      </w:pPr>
    </w:p>
    <w:p w:rsidR="00154812" w:rsidRPr="00DD1C71" w:rsidRDefault="00DD1C71" w:rsidP="00DD1C71">
      <w:pPr>
        <w:ind w:right="-850"/>
        <w:jc w:val="center"/>
        <w:rPr>
          <w:rFonts w:ascii="Times New Roman" w:hAnsi="Times New Roman"/>
          <w:b/>
          <w:sz w:val="24"/>
          <w:szCs w:val="24"/>
        </w:rPr>
      </w:pPr>
      <w:r w:rsidRPr="00DD1C71">
        <w:rPr>
          <w:rFonts w:ascii="Times New Roman" w:hAnsi="Times New Roman"/>
          <w:b/>
          <w:sz w:val="24"/>
          <w:szCs w:val="24"/>
        </w:rPr>
        <w:t>Средства контроля</w:t>
      </w:r>
    </w:p>
    <w:p w:rsidR="00154812" w:rsidRPr="00DD1C71" w:rsidRDefault="00154812" w:rsidP="00154812">
      <w:pPr>
        <w:ind w:right="-850"/>
        <w:outlineLvl w:val="0"/>
        <w:rPr>
          <w:rFonts w:ascii="Times New Roman" w:hAnsi="Times New Roman"/>
          <w:b/>
          <w:sz w:val="24"/>
          <w:szCs w:val="24"/>
        </w:rPr>
      </w:pPr>
      <w:r w:rsidRPr="00DD1C71">
        <w:rPr>
          <w:rFonts w:ascii="Times New Roman" w:hAnsi="Times New Roman"/>
          <w:b/>
          <w:sz w:val="24"/>
          <w:szCs w:val="24"/>
        </w:rPr>
        <w:t xml:space="preserve">                                                                     </w:t>
      </w:r>
      <w:r w:rsidRPr="00DD1C71">
        <w:rPr>
          <w:rFonts w:ascii="Times New Roman" w:hAnsi="Times New Roman"/>
          <w:b/>
          <w:sz w:val="24"/>
          <w:szCs w:val="24"/>
          <w:highlight w:val="yellow"/>
          <w:lang w:val="en-US"/>
        </w:rPr>
        <w:t>I</w:t>
      </w:r>
      <w:r w:rsidRPr="00DD1C71">
        <w:rPr>
          <w:rFonts w:ascii="Times New Roman" w:hAnsi="Times New Roman"/>
          <w:b/>
          <w:sz w:val="24"/>
          <w:szCs w:val="24"/>
          <w:highlight w:val="yellow"/>
        </w:rPr>
        <w:t xml:space="preserve"> четверть</w:t>
      </w:r>
    </w:p>
    <w:p w:rsidR="00154812" w:rsidRPr="00DD1C71" w:rsidRDefault="00154812" w:rsidP="00154812">
      <w:pPr>
        <w:widowControl w:val="0"/>
        <w:autoSpaceDE w:val="0"/>
        <w:autoSpaceDN w:val="0"/>
        <w:adjustRightInd w:val="0"/>
        <w:jc w:val="center"/>
        <w:outlineLvl w:val="0"/>
        <w:rPr>
          <w:rFonts w:ascii="Times New Roman" w:hAnsi="Times New Roman"/>
          <w:b/>
          <w:sz w:val="24"/>
          <w:szCs w:val="24"/>
        </w:rPr>
      </w:pPr>
      <w:r w:rsidRPr="00DD1C71">
        <w:rPr>
          <w:rFonts w:ascii="Times New Roman" w:hAnsi="Times New Roman"/>
          <w:b/>
          <w:sz w:val="24"/>
          <w:szCs w:val="24"/>
        </w:rPr>
        <w:t xml:space="preserve">Контроль </w:t>
      </w:r>
      <w:r w:rsidR="00DD1C71">
        <w:rPr>
          <w:rFonts w:ascii="Times New Roman" w:hAnsi="Times New Roman"/>
          <w:b/>
          <w:sz w:val="24"/>
          <w:szCs w:val="24"/>
        </w:rPr>
        <w:t xml:space="preserve">навыков </w:t>
      </w:r>
      <w:r w:rsidRPr="00DD1C71">
        <w:rPr>
          <w:rFonts w:ascii="Times New Roman" w:hAnsi="Times New Roman"/>
          <w:b/>
          <w:sz w:val="24"/>
          <w:szCs w:val="24"/>
        </w:rPr>
        <w:t>чтения</w:t>
      </w:r>
    </w:p>
    <w:p w:rsidR="00154812" w:rsidRPr="00DD1C71" w:rsidRDefault="00154812" w:rsidP="00154812">
      <w:pPr>
        <w:widowControl w:val="0"/>
        <w:autoSpaceDE w:val="0"/>
        <w:autoSpaceDN w:val="0"/>
        <w:adjustRightInd w:val="0"/>
        <w:jc w:val="both"/>
        <w:rPr>
          <w:rFonts w:ascii="Times New Roman" w:hAnsi="Times New Roman"/>
          <w:i/>
          <w:sz w:val="24"/>
          <w:szCs w:val="24"/>
          <w:lang w:val="en-US"/>
        </w:rPr>
      </w:pPr>
      <w:r w:rsidRPr="00DD1C71">
        <w:rPr>
          <w:rFonts w:ascii="Times New Roman" w:hAnsi="Times New Roman"/>
          <w:i/>
          <w:sz w:val="24"/>
          <w:szCs w:val="24"/>
          <w:lang w:val="en-US"/>
        </w:rPr>
        <w:t>Read an article about Antarctica. For questions 1-3, choose an answer (</w:t>
      </w:r>
      <w:r w:rsidRPr="00DD1C71">
        <w:rPr>
          <w:rFonts w:ascii="Times New Roman" w:hAnsi="Times New Roman"/>
          <w:i/>
          <w:sz w:val="24"/>
          <w:szCs w:val="24"/>
        </w:rPr>
        <w:t>А</w:t>
      </w:r>
      <w:r w:rsidRPr="00DD1C71">
        <w:rPr>
          <w:rFonts w:ascii="Times New Roman" w:hAnsi="Times New Roman"/>
          <w:i/>
          <w:sz w:val="24"/>
          <w:szCs w:val="24"/>
          <w:lang w:val="en-US"/>
        </w:rPr>
        <w:t xml:space="preserve">, </w:t>
      </w:r>
      <w:r w:rsidRPr="00DD1C71">
        <w:rPr>
          <w:rFonts w:ascii="Times New Roman" w:hAnsi="Times New Roman"/>
          <w:i/>
          <w:sz w:val="24"/>
          <w:szCs w:val="24"/>
        </w:rPr>
        <w:t>В</w:t>
      </w:r>
      <w:r w:rsidRPr="00DD1C71">
        <w:rPr>
          <w:rFonts w:ascii="Times New Roman" w:hAnsi="Times New Roman"/>
          <w:i/>
          <w:sz w:val="24"/>
          <w:szCs w:val="24"/>
          <w:lang w:val="en-US"/>
        </w:rPr>
        <w:t xml:space="preserve">, </w:t>
      </w:r>
      <w:r w:rsidRPr="00DD1C71">
        <w:rPr>
          <w:rFonts w:ascii="Times New Roman" w:hAnsi="Times New Roman"/>
          <w:i/>
          <w:sz w:val="24"/>
          <w:szCs w:val="24"/>
        </w:rPr>
        <w:t>С</w:t>
      </w:r>
      <w:r w:rsidRPr="00DD1C71">
        <w:rPr>
          <w:rFonts w:ascii="Times New Roman" w:hAnsi="Times New Roman"/>
          <w:i/>
          <w:sz w:val="24"/>
          <w:szCs w:val="24"/>
          <w:lang w:val="en-US"/>
        </w:rPr>
        <w:t>, or D) which you think fits best according to the text.</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What is Antarctica?</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Antarctica is a continent that is right at the southern tip of the planet. If you try to find it on a globe, you will see that it is at the bottom.</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It takes up one-tenth of the Earths surface and is covered with a blanket of ice that can be 1500 thick metres. The South Pole is right in the mid</w:t>
      </w:r>
      <w:r w:rsidRPr="00DD1C71">
        <w:rPr>
          <w:rFonts w:ascii="Times New Roman" w:hAnsi="Times New Roman"/>
          <w:sz w:val="24"/>
          <w:szCs w:val="24"/>
          <w:lang w:val="en-US"/>
        </w:rPr>
        <w:softHyphen/>
        <w:t>dle of Antarctica.</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Antarctica is the coldest continent, as well as the driest, the highest and the windiest. Very few people live there all year round. Scientists stay there for short periods, living in specially built research stations.</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Summer in Antarctica is between October and March. During this time there is non-stop day</w:t>
      </w:r>
      <w:r w:rsidRPr="00DD1C71">
        <w:rPr>
          <w:rFonts w:ascii="Times New Roman" w:hAnsi="Times New Roman"/>
          <w:sz w:val="24"/>
          <w:szCs w:val="24"/>
          <w:lang w:val="en-US"/>
        </w:rPr>
        <w:softHyphen/>
        <w:t>light. In winter, April to September, the opposite happens and Antarctica is dropped into six months of constant darkness.</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In Antarctica it is colder than you can possi</w:t>
      </w:r>
      <w:r w:rsidRPr="00DD1C71">
        <w:rPr>
          <w:rFonts w:ascii="Times New Roman" w:hAnsi="Times New Roman"/>
          <w:sz w:val="24"/>
          <w:szCs w:val="24"/>
          <w:lang w:val="en-US"/>
        </w:rPr>
        <w:softHyphen/>
        <w:t xml:space="preserve">bly imagine, even in the summer! The South Pole is the coldest part of Antarctica. The average temperature for January, the middle of the </w:t>
      </w:r>
      <w:r w:rsidRPr="00DD1C71">
        <w:rPr>
          <w:rFonts w:ascii="Times New Roman" w:hAnsi="Times New Roman"/>
          <w:sz w:val="24"/>
          <w:szCs w:val="24"/>
          <w:lang w:val="en-US"/>
        </w:rPr>
        <w:lastRenderedPageBreak/>
        <w:t>sum</w:t>
      </w:r>
      <w:r w:rsidRPr="00DD1C71">
        <w:rPr>
          <w:rFonts w:ascii="Times New Roman" w:hAnsi="Times New Roman"/>
          <w:sz w:val="24"/>
          <w:szCs w:val="24"/>
          <w:lang w:val="en-US"/>
        </w:rPr>
        <w:softHyphen/>
        <w:t>mer, is minus 28 degrees Celsius (</w:t>
      </w:r>
      <w:smartTag w:uri="urn:schemas-microsoft-com:office:smarttags" w:element="metricconverter">
        <w:smartTagPr>
          <w:attr w:name="ProductID" w:val="-28 ﾰC"/>
        </w:smartTagPr>
        <w:r w:rsidRPr="00DD1C71">
          <w:rPr>
            <w:rFonts w:ascii="Times New Roman" w:hAnsi="Times New Roman"/>
            <w:sz w:val="24"/>
            <w:szCs w:val="24"/>
            <w:lang w:val="en-US"/>
          </w:rPr>
          <w:t>-28 °C</w:t>
        </w:r>
      </w:smartTag>
      <w:r w:rsidRPr="00DD1C71">
        <w:rPr>
          <w:rFonts w:ascii="Times New Roman" w:hAnsi="Times New Roman"/>
          <w:sz w:val="24"/>
          <w:szCs w:val="24"/>
          <w:lang w:val="en-US"/>
        </w:rPr>
        <w:t>).</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In winter, April to September, the average temperature at the South Pole can be as cold as </w:t>
      </w:r>
      <w:smartTag w:uri="urn:schemas-microsoft-com:office:smarttags" w:element="metricconverter">
        <w:smartTagPr>
          <w:attr w:name="ProductID" w:val="-89 ﾰC"/>
        </w:smartTagPr>
        <w:r w:rsidRPr="00DD1C71">
          <w:rPr>
            <w:rFonts w:ascii="Times New Roman" w:hAnsi="Times New Roman"/>
            <w:sz w:val="24"/>
            <w:szCs w:val="24"/>
            <w:lang w:val="en-US"/>
          </w:rPr>
          <w:t>-89 °C</w:t>
        </w:r>
      </w:smartTag>
      <w:r w:rsidRPr="00DD1C71">
        <w:rPr>
          <w:rFonts w:ascii="Times New Roman" w:hAnsi="Times New Roman"/>
          <w:sz w:val="24"/>
          <w:szCs w:val="24"/>
          <w:lang w:val="en-US"/>
        </w:rPr>
        <w:t>. When it is that cold, a mug of boiling water thrown in the air would freeze before it hit the ice. Sometimes the scientists have to use fridges to keep their samples warm.</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1.  Antarctica is the coldest place on the Earth. What other records does it hold?</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A.  driest and cloudiest</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B. wettest and windiest</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C. windiest and driest</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D.  cloudiest and highest</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2.  Why do most people who visit Antarctica choose not to go there between April and September?</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A. because it is summer in Antarctica</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B. because there is non-stop daylight during this time</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C. because it is a period of constant darkness</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D. because it is too dry and sunny</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3. Why do the scientists have to use fridges to keep their samples warm?</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A. because it is too hot outside</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B. because of wild animals</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C. because of constant darkness D. because it is too cold outside</w:t>
      </w:r>
    </w:p>
    <w:p w:rsidR="00154812" w:rsidRPr="00DD1C71" w:rsidRDefault="00154812" w:rsidP="00154812">
      <w:pPr>
        <w:widowControl w:val="0"/>
        <w:autoSpaceDE w:val="0"/>
        <w:autoSpaceDN w:val="0"/>
        <w:adjustRightInd w:val="0"/>
        <w:rPr>
          <w:rFonts w:ascii="Times New Roman" w:hAnsi="Times New Roman"/>
          <w:sz w:val="24"/>
          <w:szCs w:val="24"/>
          <w:lang w:val="en-US"/>
        </w:rPr>
      </w:pPr>
    </w:p>
    <w:p w:rsidR="00154812" w:rsidRPr="00DD1C71" w:rsidRDefault="00154812" w:rsidP="00154812">
      <w:pPr>
        <w:widowControl w:val="0"/>
        <w:autoSpaceDE w:val="0"/>
        <w:autoSpaceDN w:val="0"/>
        <w:adjustRightInd w:val="0"/>
        <w:rPr>
          <w:rFonts w:ascii="Times New Roman" w:hAnsi="Times New Roman"/>
          <w:sz w:val="24"/>
          <w:szCs w:val="24"/>
          <w:lang w:val="en-US"/>
        </w:rPr>
      </w:pPr>
    </w:p>
    <w:p w:rsidR="00154812" w:rsidRPr="00DD1C71" w:rsidRDefault="00154812" w:rsidP="00154812">
      <w:pPr>
        <w:widowControl w:val="0"/>
        <w:autoSpaceDE w:val="0"/>
        <w:autoSpaceDN w:val="0"/>
        <w:adjustRightInd w:val="0"/>
        <w:outlineLvl w:val="0"/>
        <w:rPr>
          <w:rFonts w:ascii="Times New Roman" w:hAnsi="Times New Roman"/>
          <w:b/>
          <w:sz w:val="24"/>
          <w:szCs w:val="24"/>
          <w:lang w:val="en-US"/>
        </w:rPr>
      </w:pPr>
      <w:r w:rsidRPr="00DD1C71">
        <w:rPr>
          <w:rFonts w:ascii="Times New Roman" w:hAnsi="Times New Roman"/>
          <w:sz w:val="24"/>
          <w:szCs w:val="24"/>
          <w:lang w:val="en-US"/>
        </w:rPr>
        <w:t xml:space="preserve">                                                           </w:t>
      </w:r>
      <w:r w:rsidRPr="00DD1C71">
        <w:rPr>
          <w:rFonts w:ascii="Times New Roman" w:hAnsi="Times New Roman"/>
          <w:b/>
          <w:sz w:val="24"/>
          <w:szCs w:val="24"/>
        </w:rPr>
        <w:t>Контроль</w:t>
      </w:r>
      <w:r w:rsidRPr="00DD1C71">
        <w:rPr>
          <w:rFonts w:ascii="Times New Roman" w:hAnsi="Times New Roman"/>
          <w:b/>
          <w:sz w:val="24"/>
          <w:szCs w:val="24"/>
          <w:lang w:val="en-US"/>
        </w:rPr>
        <w:t xml:space="preserve"> </w:t>
      </w:r>
      <w:r w:rsidR="00DD1C71">
        <w:rPr>
          <w:rFonts w:ascii="Times New Roman" w:hAnsi="Times New Roman"/>
          <w:b/>
          <w:sz w:val="24"/>
          <w:szCs w:val="24"/>
        </w:rPr>
        <w:t>навыков письма</w:t>
      </w:r>
    </w:p>
    <w:p w:rsidR="00154812" w:rsidRPr="00DD1C71" w:rsidRDefault="00154812" w:rsidP="00154812">
      <w:pPr>
        <w:widowControl w:val="0"/>
        <w:autoSpaceDE w:val="0"/>
        <w:autoSpaceDN w:val="0"/>
        <w:adjustRightInd w:val="0"/>
        <w:jc w:val="both"/>
        <w:rPr>
          <w:rFonts w:ascii="Times New Roman" w:hAnsi="Times New Roman"/>
          <w:sz w:val="24"/>
          <w:szCs w:val="24"/>
          <w:lang w:val="en-US"/>
        </w:rPr>
      </w:pPr>
      <w:r w:rsidRPr="00DD1C71">
        <w:rPr>
          <w:rFonts w:ascii="Times New Roman" w:hAnsi="Times New Roman"/>
          <w:b/>
          <w:sz w:val="24"/>
          <w:szCs w:val="24"/>
          <w:lang w:val="en-US"/>
        </w:rPr>
        <w:t xml:space="preserve"> </w:t>
      </w:r>
      <w:r w:rsidRPr="00DD1C71">
        <w:rPr>
          <w:rFonts w:ascii="Times New Roman" w:hAnsi="Times New Roman"/>
          <w:sz w:val="24"/>
          <w:szCs w:val="24"/>
          <w:lang w:val="en-US"/>
        </w:rPr>
        <w:t>Write a letter inviting your English pen friend to come to your home town. Write about what your place is famous for. Describe the weather and climate in your area. Use the following guidelines:</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Dear ...,</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Best wishes, Ivan</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p>
    <w:p w:rsidR="00154812" w:rsidRPr="00DD1C71" w:rsidRDefault="00154812" w:rsidP="00154812">
      <w:pPr>
        <w:widowControl w:val="0"/>
        <w:autoSpaceDE w:val="0"/>
        <w:autoSpaceDN w:val="0"/>
        <w:adjustRightInd w:val="0"/>
        <w:jc w:val="center"/>
        <w:outlineLvl w:val="0"/>
        <w:rPr>
          <w:rFonts w:ascii="Times New Roman" w:hAnsi="Times New Roman"/>
          <w:b/>
          <w:sz w:val="24"/>
          <w:szCs w:val="24"/>
          <w:lang w:val="en-US"/>
        </w:rPr>
      </w:pPr>
      <w:r w:rsidRPr="00DD1C71">
        <w:rPr>
          <w:rFonts w:ascii="Times New Roman" w:hAnsi="Times New Roman"/>
          <w:b/>
          <w:sz w:val="24"/>
          <w:szCs w:val="24"/>
        </w:rPr>
        <w:t>Контроль</w:t>
      </w:r>
      <w:r w:rsidRPr="00DD1C71">
        <w:rPr>
          <w:rFonts w:ascii="Times New Roman" w:hAnsi="Times New Roman"/>
          <w:b/>
          <w:sz w:val="24"/>
          <w:szCs w:val="24"/>
          <w:lang w:val="en-US"/>
        </w:rPr>
        <w:t xml:space="preserve"> </w:t>
      </w:r>
      <w:r w:rsidR="00DD1C71">
        <w:rPr>
          <w:rFonts w:ascii="Times New Roman" w:hAnsi="Times New Roman"/>
          <w:b/>
          <w:sz w:val="24"/>
          <w:szCs w:val="24"/>
        </w:rPr>
        <w:t xml:space="preserve">навыков </w:t>
      </w:r>
      <w:r w:rsidRPr="00DD1C71">
        <w:rPr>
          <w:rFonts w:ascii="Times New Roman" w:hAnsi="Times New Roman"/>
          <w:b/>
          <w:sz w:val="24"/>
          <w:szCs w:val="24"/>
        </w:rPr>
        <w:t>аудирования</w:t>
      </w:r>
    </w:p>
    <w:p w:rsidR="00154812" w:rsidRPr="00DD1C71" w:rsidRDefault="00154812" w:rsidP="00154812">
      <w:pPr>
        <w:widowControl w:val="0"/>
        <w:autoSpaceDE w:val="0"/>
        <w:autoSpaceDN w:val="0"/>
        <w:adjustRightInd w:val="0"/>
        <w:jc w:val="both"/>
        <w:rPr>
          <w:rFonts w:ascii="Times New Roman" w:hAnsi="Times New Roman"/>
          <w:i/>
          <w:sz w:val="24"/>
          <w:szCs w:val="24"/>
        </w:rPr>
      </w:pPr>
      <w:r w:rsidRPr="00DD1C71">
        <w:rPr>
          <w:rFonts w:ascii="Times New Roman" w:hAnsi="Times New Roman"/>
          <w:i/>
          <w:sz w:val="24"/>
          <w:szCs w:val="24"/>
          <w:lang w:val="en-US"/>
        </w:rPr>
        <w:lastRenderedPageBreak/>
        <w:t>Listen and find out what weather will be in the capitals of the English-speaking coun</w:t>
      </w:r>
      <w:r w:rsidRPr="00DD1C71">
        <w:rPr>
          <w:rFonts w:ascii="Times New Roman" w:hAnsi="Times New Roman"/>
          <w:i/>
          <w:sz w:val="24"/>
          <w:szCs w:val="24"/>
          <w:lang w:val="en-US"/>
        </w:rPr>
        <w:softHyphen/>
        <w:t>tries tomorrow. Fill in the table.</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rPr>
      </w:pPr>
    </w:p>
    <w:tbl>
      <w:tblPr>
        <w:tblW w:w="0" w:type="auto"/>
        <w:tblInd w:w="2115" w:type="dxa"/>
        <w:tblLayout w:type="fixed"/>
        <w:tblCellMar>
          <w:left w:w="40" w:type="dxa"/>
          <w:right w:w="40" w:type="dxa"/>
        </w:tblCellMar>
        <w:tblLook w:val="0000"/>
      </w:tblPr>
      <w:tblGrid>
        <w:gridCol w:w="1483"/>
        <w:gridCol w:w="1066"/>
        <w:gridCol w:w="1738"/>
      </w:tblGrid>
      <w:tr w:rsidR="00154812" w:rsidRPr="00DD1C71" w:rsidTr="009E3488">
        <w:tblPrEx>
          <w:tblCellMar>
            <w:top w:w="0" w:type="dxa"/>
            <w:bottom w:w="0" w:type="dxa"/>
          </w:tblCellMar>
        </w:tblPrEx>
        <w:trPr>
          <w:trHeight w:val="403"/>
        </w:trPr>
        <w:tc>
          <w:tcPr>
            <w:tcW w:w="1483" w:type="dxa"/>
            <w:tcBorders>
              <w:top w:val="single" w:sz="6" w:space="0" w:color="auto"/>
              <w:left w:val="single" w:sz="6" w:space="0" w:color="auto"/>
              <w:bottom w:val="single" w:sz="6" w:space="0" w:color="auto"/>
              <w:right w:val="single" w:sz="6" w:space="0" w:color="auto"/>
            </w:tcBorders>
            <w:vAlign w:val="center"/>
          </w:tcPr>
          <w:p w:rsidR="00154812" w:rsidRPr="00DD1C71" w:rsidRDefault="00154812" w:rsidP="009E3488">
            <w:pPr>
              <w:widowControl w:val="0"/>
              <w:autoSpaceDE w:val="0"/>
              <w:autoSpaceDN w:val="0"/>
              <w:adjustRightInd w:val="0"/>
              <w:jc w:val="center"/>
              <w:rPr>
                <w:rFonts w:ascii="Times New Roman" w:hAnsi="Times New Roman"/>
                <w:sz w:val="24"/>
                <w:szCs w:val="24"/>
              </w:rPr>
            </w:pPr>
            <w:r w:rsidRPr="00DD1C71">
              <w:rPr>
                <w:rFonts w:ascii="Times New Roman" w:hAnsi="Times New Roman"/>
                <w:sz w:val="24"/>
                <w:szCs w:val="24"/>
                <w:lang w:val="en-US"/>
              </w:rPr>
              <w:t>Capitals</w:t>
            </w:r>
          </w:p>
        </w:tc>
        <w:tc>
          <w:tcPr>
            <w:tcW w:w="1066" w:type="dxa"/>
            <w:tcBorders>
              <w:top w:val="single" w:sz="6" w:space="0" w:color="auto"/>
              <w:left w:val="single" w:sz="6" w:space="0" w:color="auto"/>
              <w:bottom w:val="single" w:sz="6" w:space="0" w:color="auto"/>
              <w:right w:val="single" w:sz="6" w:space="0" w:color="auto"/>
            </w:tcBorders>
            <w:vAlign w:val="center"/>
          </w:tcPr>
          <w:p w:rsidR="00154812" w:rsidRPr="00DD1C71" w:rsidRDefault="00154812" w:rsidP="009E3488">
            <w:pPr>
              <w:widowControl w:val="0"/>
              <w:autoSpaceDE w:val="0"/>
              <w:autoSpaceDN w:val="0"/>
              <w:adjustRightInd w:val="0"/>
              <w:jc w:val="center"/>
              <w:rPr>
                <w:rFonts w:ascii="Times New Roman" w:hAnsi="Times New Roman"/>
                <w:sz w:val="24"/>
                <w:szCs w:val="24"/>
              </w:rPr>
            </w:pPr>
            <w:r w:rsidRPr="00DD1C71">
              <w:rPr>
                <w:rFonts w:ascii="Times New Roman" w:hAnsi="Times New Roman"/>
                <w:sz w:val="24"/>
                <w:szCs w:val="24"/>
                <w:lang w:val="en-US"/>
              </w:rPr>
              <w:t>Weather</w:t>
            </w:r>
          </w:p>
        </w:tc>
        <w:tc>
          <w:tcPr>
            <w:tcW w:w="1738" w:type="dxa"/>
            <w:tcBorders>
              <w:top w:val="single" w:sz="6" w:space="0" w:color="auto"/>
              <w:left w:val="single" w:sz="6" w:space="0" w:color="auto"/>
              <w:bottom w:val="single" w:sz="6" w:space="0" w:color="auto"/>
              <w:right w:val="single" w:sz="6" w:space="0" w:color="auto"/>
            </w:tcBorders>
            <w:vAlign w:val="center"/>
          </w:tcPr>
          <w:p w:rsidR="00154812" w:rsidRPr="00DD1C71" w:rsidRDefault="00154812" w:rsidP="009E3488">
            <w:pPr>
              <w:widowControl w:val="0"/>
              <w:autoSpaceDE w:val="0"/>
              <w:autoSpaceDN w:val="0"/>
              <w:adjustRightInd w:val="0"/>
              <w:jc w:val="center"/>
              <w:rPr>
                <w:rFonts w:ascii="Times New Roman" w:hAnsi="Times New Roman"/>
                <w:sz w:val="24"/>
                <w:szCs w:val="24"/>
              </w:rPr>
            </w:pPr>
            <w:r w:rsidRPr="00DD1C71">
              <w:rPr>
                <w:rFonts w:ascii="Times New Roman" w:hAnsi="Times New Roman"/>
                <w:sz w:val="24"/>
                <w:szCs w:val="24"/>
                <w:lang w:val="en-US"/>
              </w:rPr>
              <w:t>Temperature, °C</w:t>
            </w:r>
          </w:p>
        </w:tc>
      </w:tr>
      <w:tr w:rsidR="00154812" w:rsidRPr="00DD1C71" w:rsidTr="009E3488">
        <w:tblPrEx>
          <w:tblCellMar>
            <w:top w:w="0" w:type="dxa"/>
            <w:bottom w:w="0" w:type="dxa"/>
          </w:tblCellMar>
        </w:tblPrEx>
        <w:trPr>
          <w:trHeight w:val="1546"/>
        </w:trPr>
        <w:tc>
          <w:tcPr>
            <w:tcW w:w="1483" w:type="dxa"/>
            <w:tcBorders>
              <w:top w:val="single" w:sz="6" w:space="0" w:color="auto"/>
              <w:left w:val="single" w:sz="6" w:space="0" w:color="auto"/>
              <w:bottom w:val="single" w:sz="6" w:space="0" w:color="auto"/>
              <w:right w:val="single" w:sz="6" w:space="0" w:color="auto"/>
            </w:tcBorders>
          </w:tcPr>
          <w:p w:rsidR="00154812" w:rsidRPr="00DD1C71" w:rsidRDefault="00154812" w:rsidP="009E3488">
            <w:pPr>
              <w:widowControl w:val="0"/>
              <w:autoSpaceDE w:val="0"/>
              <w:autoSpaceDN w:val="0"/>
              <w:adjustRightInd w:val="0"/>
              <w:jc w:val="both"/>
              <w:rPr>
                <w:rFonts w:ascii="Times New Roman" w:hAnsi="Times New Roman"/>
                <w:sz w:val="24"/>
                <w:szCs w:val="24"/>
                <w:lang w:val="en-US"/>
              </w:rPr>
            </w:pPr>
            <w:r w:rsidRPr="00DD1C71">
              <w:rPr>
                <w:rFonts w:ascii="Times New Roman" w:hAnsi="Times New Roman"/>
                <w:sz w:val="24"/>
                <w:szCs w:val="24"/>
                <w:lang w:val="en-US"/>
              </w:rPr>
              <w:t>London Washington Ottawa Canberra Wellington</w:t>
            </w:r>
          </w:p>
        </w:tc>
        <w:tc>
          <w:tcPr>
            <w:tcW w:w="1066" w:type="dxa"/>
            <w:tcBorders>
              <w:top w:val="single" w:sz="6" w:space="0" w:color="auto"/>
              <w:left w:val="single" w:sz="6" w:space="0" w:color="auto"/>
              <w:bottom w:val="single" w:sz="6" w:space="0" w:color="auto"/>
              <w:right w:val="single" w:sz="6" w:space="0" w:color="auto"/>
            </w:tcBorders>
          </w:tcPr>
          <w:p w:rsidR="00154812" w:rsidRPr="00DD1C71" w:rsidRDefault="00154812" w:rsidP="009E3488">
            <w:pPr>
              <w:widowControl w:val="0"/>
              <w:autoSpaceDE w:val="0"/>
              <w:autoSpaceDN w:val="0"/>
              <w:adjustRightInd w:val="0"/>
              <w:jc w:val="both"/>
              <w:rPr>
                <w:rFonts w:ascii="Times New Roman" w:hAnsi="Times New Roman"/>
                <w:sz w:val="24"/>
                <w:szCs w:val="24"/>
                <w:lang w:val="en-US"/>
              </w:rPr>
            </w:pPr>
          </w:p>
        </w:tc>
        <w:tc>
          <w:tcPr>
            <w:tcW w:w="1738" w:type="dxa"/>
            <w:tcBorders>
              <w:top w:val="single" w:sz="6" w:space="0" w:color="auto"/>
              <w:left w:val="single" w:sz="6" w:space="0" w:color="auto"/>
              <w:bottom w:val="single" w:sz="6" w:space="0" w:color="auto"/>
              <w:right w:val="single" w:sz="6" w:space="0" w:color="auto"/>
            </w:tcBorders>
          </w:tcPr>
          <w:p w:rsidR="00154812" w:rsidRPr="00DD1C71" w:rsidRDefault="00154812" w:rsidP="009E3488">
            <w:pPr>
              <w:widowControl w:val="0"/>
              <w:autoSpaceDE w:val="0"/>
              <w:autoSpaceDN w:val="0"/>
              <w:adjustRightInd w:val="0"/>
              <w:jc w:val="both"/>
              <w:rPr>
                <w:rFonts w:ascii="Times New Roman" w:hAnsi="Times New Roman"/>
                <w:sz w:val="24"/>
                <w:szCs w:val="24"/>
                <w:lang w:val="en-US"/>
              </w:rPr>
            </w:pPr>
          </w:p>
        </w:tc>
      </w:tr>
    </w:tbl>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p>
    <w:p w:rsidR="00154812" w:rsidRPr="00DD1C71" w:rsidRDefault="00154812" w:rsidP="00154812">
      <w:pPr>
        <w:widowControl w:val="0"/>
        <w:autoSpaceDE w:val="0"/>
        <w:autoSpaceDN w:val="0"/>
        <w:adjustRightInd w:val="0"/>
        <w:jc w:val="center"/>
        <w:rPr>
          <w:rFonts w:ascii="Times New Roman" w:hAnsi="Times New Roman"/>
          <w:b/>
          <w:sz w:val="24"/>
          <w:szCs w:val="24"/>
          <w:lang w:val="en-US"/>
        </w:rPr>
      </w:pPr>
    </w:p>
    <w:p w:rsidR="00154812" w:rsidRPr="00DD1C71" w:rsidRDefault="00154812" w:rsidP="00154812">
      <w:pPr>
        <w:widowControl w:val="0"/>
        <w:autoSpaceDE w:val="0"/>
        <w:autoSpaceDN w:val="0"/>
        <w:adjustRightInd w:val="0"/>
        <w:jc w:val="center"/>
        <w:outlineLvl w:val="0"/>
        <w:rPr>
          <w:rFonts w:ascii="Times New Roman" w:hAnsi="Times New Roman"/>
          <w:b/>
          <w:sz w:val="24"/>
          <w:szCs w:val="24"/>
          <w:lang w:val="en-US"/>
        </w:rPr>
      </w:pPr>
      <w:r w:rsidRPr="00DD1C71">
        <w:rPr>
          <w:rFonts w:ascii="Times New Roman" w:hAnsi="Times New Roman"/>
          <w:b/>
          <w:sz w:val="24"/>
          <w:szCs w:val="24"/>
        </w:rPr>
        <w:t>Контроль</w:t>
      </w:r>
      <w:r w:rsidRPr="00DD1C71">
        <w:rPr>
          <w:rFonts w:ascii="Times New Roman" w:hAnsi="Times New Roman"/>
          <w:b/>
          <w:sz w:val="24"/>
          <w:szCs w:val="24"/>
          <w:lang w:val="en-US"/>
        </w:rPr>
        <w:t xml:space="preserve"> </w:t>
      </w:r>
      <w:r w:rsidR="00DD1C71">
        <w:rPr>
          <w:rFonts w:ascii="Times New Roman" w:hAnsi="Times New Roman"/>
          <w:b/>
          <w:sz w:val="24"/>
          <w:szCs w:val="24"/>
        </w:rPr>
        <w:t xml:space="preserve">навыков </w:t>
      </w:r>
      <w:r w:rsidRPr="00DD1C71">
        <w:rPr>
          <w:rFonts w:ascii="Times New Roman" w:hAnsi="Times New Roman"/>
          <w:b/>
          <w:sz w:val="24"/>
          <w:szCs w:val="24"/>
        </w:rPr>
        <w:t>говорения</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a) Imagine that you are the winner of the TV show "The Last Hero". You spent thirty days on an island in the Pacific Ocean on your own. Tell about one of your days there.</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b) Discuss the weather with your partner. Make up "a weather dialogue" using the phrases and expressions from Unit one.</w:t>
      </w:r>
    </w:p>
    <w:p w:rsidR="0090074F" w:rsidRDefault="0090074F" w:rsidP="00154812">
      <w:pPr>
        <w:ind w:right="-850"/>
        <w:jc w:val="center"/>
        <w:rPr>
          <w:rFonts w:ascii="Times New Roman" w:hAnsi="Times New Roman"/>
          <w:b/>
          <w:sz w:val="24"/>
          <w:szCs w:val="24"/>
          <w:lang w:val="en-US"/>
        </w:rPr>
      </w:pPr>
    </w:p>
    <w:p w:rsidR="00154812" w:rsidRPr="0090074F" w:rsidRDefault="00DD1C71" w:rsidP="00154812">
      <w:pPr>
        <w:ind w:right="-850"/>
        <w:jc w:val="center"/>
        <w:rPr>
          <w:rFonts w:ascii="Times New Roman" w:hAnsi="Times New Roman"/>
          <w:b/>
          <w:sz w:val="24"/>
          <w:szCs w:val="24"/>
          <w:lang w:val="en-US"/>
        </w:rPr>
      </w:pPr>
      <w:r>
        <w:rPr>
          <w:rFonts w:ascii="Times New Roman" w:hAnsi="Times New Roman"/>
          <w:b/>
          <w:sz w:val="24"/>
          <w:szCs w:val="24"/>
        </w:rPr>
        <w:t>Контроль</w:t>
      </w:r>
      <w:r w:rsidRPr="0090074F">
        <w:rPr>
          <w:rFonts w:ascii="Times New Roman" w:hAnsi="Times New Roman"/>
          <w:b/>
          <w:sz w:val="24"/>
          <w:szCs w:val="24"/>
          <w:lang w:val="en-US"/>
        </w:rPr>
        <w:t xml:space="preserve"> </w:t>
      </w:r>
      <w:r>
        <w:rPr>
          <w:rFonts w:ascii="Times New Roman" w:hAnsi="Times New Roman"/>
          <w:b/>
          <w:sz w:val="24"/>
          <w:szCs w:val="24"/>
        </w:rPr>
        <w:t>навыков</w:t>
      </w:r>
      <w:r w:rsidRPr="0090074F">
        <w:rPr>
          <w:rFonts w:ascii="Times New Roman" w:hAnsi="Times New Roman"/>
          <w:b/>
          <w:sz w:val="24"/>
          <w:szCs w:val="24"/>
          <w:lang w:val="en-US"/>
        </w:rPr>
        <w:t xml:space="preserve"> </w:t>
      </w:r>
      <w:r>
        <w:rPr>
          <w:rFonts w:ascii="Times New Roman" w:hAnsi="Times New Roman"/>
          <w:b/>
          <w:sz w:val="24"/>
          <w:szCs w:val="24"/>
        </w:rPr>
        <w:t>перевода</w:t>
      </w:r>
    </w:p>
    <w:p w:rsidR="0090074F" w:rsidRDefault="0090074F" w:rsidP="0090074F">
      <w:pPr>
        <w:rPr>
          <w:b/>
          <w:lang w:val="en-US"/>
        </w:rPr>
      </w:pPr>
      <w:r>
        <w:rPr>
          <w:b/>
          <w:bCs/>
          <w:i/>
          <w:iCs/>
          <w:u w:val="single"/>
          <w:lang w:val="en-US"/>
        </w:rPr>
        <w:t>Task 1.</w:t>
      </w:r>
      <w:r>
        <w:rPr>
          <w:i/>
          <w:u w:val="single"/>
          <w:lang w:val="en-US"/>
        </w:rPr>
        <w:t xml:space="preserve"> </w:t>
      </w:r>
      <w:r>
        <w:rPr>
          <w:b/>
          <w:lang w:val="en-US"/>
        </w:rPr>
        <w:t>Read and translate.</w:t>
      </w:r>
    </w:p>
    <w:p w:rsidR="0090074F" w:rsidRPr="0090074F" w:rsidRDefault="0090074F" w:rsidP="0090074F">
      <w:pPr>
        <w:pStyle w:val="a4"/>
        <w:rPr>
          <w:rFonts w:ascii="Times New Roman" w:hAnsi="Times New Roman"/>
          <w:lang w:val="en-US"/>
        </w:rPr>
      </w:pPr>
    </w:p>
    <w:p w:rsidR="0090074F" w:rsidRPr="0090074F" w:rsidRDefault="0090074F" w:rsidP="0090074F">
      <w:pPr>
        <w:pStyle w:val="a4"/>
        <w:jc w:val="center"/>
        <w:rPr>
          <w:rFonts w:ascii="Times New Roman" w:hAnsi="Times New Roman"/>
          <w:b/>
          <w:bCs/>
          <w:iCs/>
          <w:lang w:val="en-US"/>
        </w:rPr>
      </w:pPr>
      <w:r w:rsidRPr="0090074F">
        <w:rPr>
          <w:rFonts w:ascii="Times New Roman" w:hAnsi="Times New Roman"/>
          <w:b/>
          <w:bCs/>
          <w:iCs/>
          <w:lang w:val="en-US"/>
        </w:rPr>
        <w:t>Learning by Doing</w:t>
      </w:r>
    </w:p>
    <w:p w:rsidR="0090074F" w:rsidRPr="0090074F" w:rsidRDefault="0090074F" w:rsidP="0090074F">
      <w:pPr>
        <w:pStyle w:val="a4"/>
        <w:ind w:firstLine="709"/>
        <w:rPr>
          <w:rFonts w:ascii="Times New Roman" w:hAnsi="Times New Roman"/>
          <w:bCs/>
          <w:iCs/>
          <w:lang w:val="en-US"/>
        </w:rPr>
      </w:pPr>
      <w:r w:rsidRPr="0090074F">
        <w:rPr>
          <w:rFonts w:ascii="Times New Roman" w:hAnsi="Times New Roman"/>
          <w:bCs/>
          <w:iCs/>
          <w:lang w:val="en-US"/>
        </w:rPr>
        <w:t>In the United States a university professor is granted a few months of freedom from his d</w:t>
      </w:r>
      <w:r w:rsidRPr="0090074F">
        <w:rPr>
          <w:rFonts w:ascii="Times New Roman" w:hAnsi="Times New Roman"/>
          <w:bCs/>
          <w:iCs/>
          <w:lang w:val="en-US"/>
        </w:rPr>
        <w:t>u</w:t>
      </w:r>
      <w:r w:rsidRPr="0090074F">
        <w:rPr>
          <w:rFonts w:ascii="Times New Roman" w:hAnsi="Times New Roman"/>
          <w:bCs/>
          <w:iCs/>
          <w:lang w:val="en-US"/>
        </w:rPr>
        <w:t xml:space="preserve">ties approximately every seventh year for travel or advanced study. This period of freedom from teaching is called a sabbatical leave. </w:t>
      </w:r>
    </w:p>
    <w:p w:rsidR="0090074F" w:rsidRPr="0090074F" w:rsidRDefault="0090074F" w:rsidP="0090074F">
      <w:pPr>
        <w:pStyle w:val="a4"/>
        <w:ind w:firstLine="709"/>
        <w:rPr>
          <w:rFonts w:ascii="Times New Roman" w:hAnsi="Times New Roman"/>
          <w:bCs/>
          <w:iCs/>
          <w:lang w:val="en-US"/>
        </w:rPr>
      </w:pPr>
      <w:r w:rsidRPr="0090074F">
        <w:rPr>
          <w:rFonts w:ascii="Times New Roman" w:hAnsi="Times New Roman"/>
          <w:bCs/>
          <w:iCs/>
          <w:lang w:val="en-US"/>
        </w:rPr>
        <w:t>Few sabbatical leaves are interesting enough to be described. The one we are going to talk about was quite exceptional and unexpected. Dr. Coleman, president of Haverford College, at the age of 51 was determined to es</w:t>
      </w:r>
      <w:r w:rsidR="00841752">
        <w:rPr>
          <w:rFonts w:ascii="Times New Roman" w:hAnsi="Times New Roman"/>
          <w:bCs/>
          <w:iCs/>
          <w:lang w:val="en-US"/>
        </w:rPr>
        <w:t xml:space="preserve">cape from university life. </w:t>
      </w:r>
      <w:r w:rsidRPr="0090074F">
        <w:rPr>
          <w:rFonts w:ascii="Times New Roman" w:hAnsi="Times New Roman"/>
          <w:bCs/>
          <w:iCs/>
          <w:lang w:val="en-US"/>
        </w:rPr>
        <w:t>He especially wanted to learn about people, who do hard physical labor. Later he explained to reporters, that “as a college president you begin to take yourself very seriously</w:t>
      </w:r>
      <w:r w:rsidR="00841752">
        <w:rPr>
          <w:rFonts w:ascii="Times New Roman" w:hAnsi="Times New Roman"/>
          <w:bCs/>
          <w:iCs/>
          <w:lang w:val="en-US"/>
        </w:rPr>
        <w:t>.</w:t>
      </w:r>
      <w:r w:rsidRPr="0090074F">
        <w:rPr>
          <w:rFonts w:ascii="Times New Roman" w:hAnsi="Times New Roman"/>
          <w:bCs/>
          <w:iCs/>
          <w:lang w:val="en-US"/>
        </w:rPr>
        <w:t xml:space="preserve"> You forget about people and that was what I wanted to relearn.”</w:t>
      </w:r>
    </w:p>
    <w:p w:rsidR="0090074F" w:rsidRPr="0090074F" w:rsidRDefault="0090074F" w:rsidP="00841752">
      <w:pPr>
        <w:pStyle w:val="a4"/>
        <w:ind w:firstLine="709"/>
        <w:rPr>
          <w:rFonts w:ascii="Times New Roman" w:hAnsi="Times New Roman"/>
          <w:bCs/>
          <w:iCs/>
          <w:lang w:val="en-US"/>
        </w:rPr>
      </w:pPr>
      <w:r w:rsidRPr="0090074F">
        <w:rPr>
          <w:rFonts w:ascii="Times New Roman" w:hAnsi="Times New Roman"/>
          <w:bCs/>
          <w:iCs/>
          <w:lang w:val="en-US"/>
        </w:rPr>
        <w:t>Telling no one of his plans, Dr, Coleman started his sabbatical on the farm in Canada, hu</w:t>
      </w:r>
      <w:r w:rsidRPr="0090074F">
        <w:rPr>
          <w:rFonts w:ascii="Times New Roman" w:hAnsi="Times New Roman"/>
          <w:bCs/>
          <w:iCs/>
          <w:lang w:val="en-US"/>
        </w:rPr>
        <w:t>n</w:t>
      </w:r>
      <w:r w:rsidRPr="0090074F">
        <w:rPr>
          <w:rFonts w:ascii="Times New Roman" w:hAnsi="Times New Roman"/>
          <w:bCs/>
          <w:iCs/>
          <w:lang w:val="en-US"/>
        </w:rPr>
        <w:t>dred miles away from his college. Getting up at 4.30 each morning</w:t>
      </w:r>
      <w:r w:rsidR="00841752">
        <w:rPr>
          <w:rFonts w:ascii="Times New Roman" w:hAnsi="Times New Roman"/>
          <w:bCs/>
          <w:iCs/>
          <w:lang w:val="en-US"/>
        </w:rPr>
        <w:t>. H</w:t>
      </w:r>
      <w:r w:rsidRPr="0090074F">
        <w:rPr>
          <w:rFonts w:ascii="Times New Roman" w:hAnsi="Times New Roman"/>
          <w:bCs/>
          <w:iCs/>
          <w:lang w:val="en-US"/>
        </w:rPr>
        <w:t xml:space="preserve">e prepared himself physically for his next work—digging ditches, in Atlanta, Georgia. After that college professor washed dishes in Boston restaurant. During the last ten days of his leave he worked as a garbage collector. Coleman telephoned his family once a week, just to let them no where he was and that he was healthy. None of his students or colleagues knew what their president was doing. </w:t>
      </w:r>
    </w:p>
    <w:p w:rsidR="00DD1C71" w:rsidRPr="0090074F" w:rsidRDefault="00DD1C71" w:rsidP="00154812">
      <w:pPr>
        <w:ind w:right="-850"/>
        <w:jc w:val="center"/>
        <w:rPr>
          <w:rFonts w:ascii="Times New Roman" w:hAnsi="Times New Roman"/>
          <w:b/>
          <w:sz w:val="24"/>
          <w:szCs w:val="24"/>
          <w:lang w:val="en-US"/>
        </w:rPr>
      </w:pPr>
    </w:p>
    <w:p w:rsidR="00DD1C71" w:rsidRPr="00185B38" w:rsidRDefault="00DD1C71" w:rsidP="00154812">
      <w:pPr>
        <w:ind w:right="-850"/>
        <w:jc w:val="center"/>
        <w:rPr>
          <w:rFonts w:ascii="Times New Roman" w:hAnsi="Times New Roman"/>
          <w:b/>
          <w:sz w:val="24"/>
          <w:szCs w:val="24"/>
          <w:lang w:val="en-US"/>
        </w:rPr>
      </w:pPr>
      <w:r>
        <w:rPr>
          <w:rFonts w:ascii="Times New Roman" w:hAnsi="Times New Roman"/>
          <w:b/>
          <w:sz w:val="24"/>
          <w:szCs w:val="24"/>
        </w:rPr>
        <w:t>Контроль</w:t>
      </w:r>
      <w:r w:rsidRPr="00185B38">
        <w:rPr>
          <w:rFonts w:ascii="Times New Roman" w:hAnsi="Times New Roman"/>
          <w:b/>
          <w:sz w:val="24"/>
          <w:szCs w:val="24"/>
          <w:lang w:val="en-US"/>
        </w:rPr>
        <w:t xml:space="preserve"> </w:t>
      </w:r>
      <w:r>
        <w:rPr>
          <w:rFonts w:ascii="Times New Roman" w:hAnsi="Times New Roman"/>
          <w:b/>
          <w:sz w:val="24"/>
          <w:szCs w:val="24"/>
        </w:rPr>
        <w:t>грамматических</w:t>
      </w:r>
      <w:r w:rsidRPr="00185B38">
        <w:rPr>
          <w:rFonts w:ascii="Times New Roman" w:hAnsi="Times New Roman"/>
          <w:b/>
          <w:sz w:val="24"/>
          <w:szCs w:val="24"/>
          <w:lang w:val="en-US"/>
        </w:rPr>
        <w:t xml:space="preserve"> </w:t>
      </w:r>
      <w:r>
        <w:rPr>
          <w:rFonts w:ascii="Times New Roman" w:hAnsi="Times New Roman"/>
          <w:b/>
          <w:sz w:val="24"/>
          <w:szCs w:val="24"/>
        </w:rPr>
        <w:t>навыков</w:t>
      </w:r>
    </w:p>
    <w:p w:rsidR="00185B38" w:rsidRDefault="00185B38" w:rsidP="00185B38">
      <w:pPr>
        <w:ind w:firstLine="540"/>
        <w:jc w:val="both"/>
        <w:rPr>
          <w:b/>
          <w:bCs/>
          <w:iCs/>
          <w:sz w:val="24"/>
          <w:szCs w:val="28"/>
          <w:lang w:val="en-US" w:eastAsia="ar-SA"/>
        </w:rPr>
      </w:pPr>
      <w:r>
        <w:rPr>
          <w:b/>
          <w:bCs/>
          <w:i/>
          <w:iCs/>
          <w:sz w:val="24"/>
          <w:szCs w:val="28"/>
          <w:u w:val="single"/>
          <w:lang w:val="en-US" w:eastAsia="ar-SA"/>
        </w:rPr>
        <w:lastRenderedPageBreak/>
        <w:t>Task</w:t>
      </w:r>
      <w:r>
        <w:rPr>
          <w:b/>
          <w:bCs/>
          <w:i/>
          <w:iCs/>
          <w:sz w:val="24"/>
          <w:szCs w:val="28"/>
          <w:lang w:val="en-US" w:eastAsia="ar-SA"/>
        </w:rPr>
        <w:t xml:space="preserve">. </w:t>
      </w:r>
      <w:r>
        <w:rPr>
          <w:b/>
          <w:bCs/>
          <w:iCs/>
          <w:sz w:val="24"/>
          <w:szCs w:val="28"/>
          <w:lang w:val="en-US" w:eastAsia="ar-SA"/>
        </w:rPr>
        <w:t>Change the form of the word given in brackets if necessary. Write the correct form in the right column.</w:t>
      </w:r>
    </w:p>
    <w:p w:rsidR="00185B38" w:rsidRDefault="00185B38" w:rsidP="00185B38">
      <w:pPr>
        <w:widowControl w:val="0"/>
        <w:autoSpaceDE w:val="0"/>
        <w:ind w:left="360"/>
        <w:rPr>
          <w:b/>
          <w:sz w:val="24"/>
          <w:szCs w:val="24"/>
          <w:lang w:val="en-US" w:eastAsia="ar-SA"/>
        </w:rPr>
      </w:pPr>
    </w:p>
    <w:tbl>
      <w:tblPr>
        <w:tblW w:w="0" w:type="auto"/>
        <w:tblInd w:w="-5" w:type="dxa"/>
        <w:tblLayout w:type="fixed"/>
        <w:tblLook w:val="0000"/>
      </w:tblPr>
      <w:tblGrid>
        <w:gridCol w:w="7308"/>
        <w:gridCol w:w="1813"/>
      </w:tblGrid>
      <w:tr w:rsidR="00185B38" w:rsidRPr="00185B38" w:rsidTr="009E3488">
        <w:tc>
          <w:tcPr>
            <w:tcW w:w="7308" w:type="dxa"/>
            <w:tcBorders>
              <w:top w:val="single" w:sz="4" w:space="0" w:color="000000"/>
              <w:left w:val="single" w:sz="4" w:space="0" w:color="000000"/>
              <w:bottom w:val="single" w:sz="4" w:space="0" w:color="000000"/>
            </w:tcBorders>
          </w:tcPr>
          <w:p w:rsidR="00185B38" w:rsidRPr="00185B38" w:rsidRDefault="00185B38" w:rsidP="00185B38">
            <w:pPr>
              <w:pStyle w:val="a4"/>
              <w:rPr>
                <w:rFonts w:ascii="Times New Roman" w:hAnsi="Times New Roman"/>
                <w:sz w:val="24"/>
                <w:szCs w:val="24"/>
                <w:lang w:val="en-US"/>
              </w:rPr>
            </w:pPr>
            <w:r w:rsidRPr="00185B38">
              <w:rPr>
                <w:rFonts w:ascii="Times New Roman" w:hAnsi="Times New Roman"/>
                <w:sz w:val="24"/>
                <w:szCs w:val="24"/>
                <w:lang w:val="en-US"/>
              </w:rPr>
              <w:t>Casablanca</w:t>
            </w:r>
          </w:p>
          <w:p w:rsidR="00185B38" w:rsidRPr="00185B38" w:rsidRDefault="00185B38" w:rsidP="00185B38">
            <w:pPr>
              <w:pStyle w:val="a4"/>
              <w:rPr>
                <w:rFonts w:ascii="Times New Roman" w:hAnsi="Times New Roman"/>
                <w:sz w:val="24"/>
                <w:szCs w:val="24"/>
                <w:lang w:val="en-US"/>
              </w:rPr>
            </w:pPr>
            <w:r w:rsidRPr="00185B38">
              <w:rPr>
                <w:rFonts w:ascii="Times New Roman" w:hAnsi="Times New Roman"/>
                <w:sz w:val="24"/>
                <w:szCs w:val="24"/>
                <w:lang w:val="en-US"/>
              </w:rPr>
              <w:t>Casablanca, the chief city of Morocco, capital in all but admini</w:t>
            </w:r>
            <w:r w:rsidRPr="00185B38">
              <w:rPr>
                <w:rFonts w:ascii="Times New Roman" w:hAnsi="Times New Roman"/>
                <w:sz w:val="24"/>
                <w:szCs w:val="24"/>
                <w:lang w:val="en-US"/>
              </w:rPr>
              <w:t>s</w:t>
            </w:r>
            <w:r w:rsidRPr="00185B38">
              <w:rPr>
                <w:rFonts w:ascii="Times New Roman" w:hAnsi="Times New Roman"/>
                <w:sz w:val="24"/>
                <w:szCs w:val="24"/>
                <w:lang w:val="en-US"/>
              </w:rPr>
              <w:t>tration, 1(to locate) in Rabat, on the Atlantic coast. Now 2(large) in North Africa, the port of Casablanca is 3(busy) even than Marseilles, the city upon which Casablanca 4(to model) by the French. When the wind 5(to blow) just right, in the warm months in the year, the odor of pho</w:t>
            </w:r>
            <w:r w:rsidRPr="00185B38">
              <w:rPr>
                <w:rFonts w:ascii="Times New Roman" w:hAnsi="Times New Roman"/>
                <w:sz w:val="24"/>
                <w:szCs w:val="24"/>
                <w:lang w:val="en-US"/>
              </w:rPr>
              <w:t>s</w:t>
            </w:r>
            <w:r w:rsidRPr="00185B38">
              <w:rPr>
                <w:rFonts w:ascii="Times New Roman" w:hAnsi="Times New Roman"/>
                <w:sz w:val="24"/>
                <w:szCs w:val="24"/>
                <w:lang w:val="en-US"/>
              </w:rPr>
              <w:t xml:space="preserve">phate pervades the city, as the white powdered mineral, Morocco’s chief export, is pumped into the holds of waiting ships. </w:t>
            </w:r>
          </w:p>
          <w:p w:rsidR="00185B38" w:rsidRPr="00185B38" w:rsidRDefault="00185B38" w:rsidP="00185B38">
            <w:pPr>
              <w:pStyle w:val="a4"/>
              <w:rPr>
                <w:rFonts w:ascii="Times New Roman" w:hAnsi="Times New Roman"/>
                <w:sz w:val="24"/>
                <w:szCs w:val="24"/>
                <w:lang w:val="en-US"/>
              </w:rPr>
            </w:pPr>
            <w:r w:rsidRPr="00185B38">
              <w:rPr>
                <w:rFonts w:ascii="Times New Roman" w:hAnsi="Times New Roman"/>
                <w:sz w:val="24"/>
                <w:szCs w:val="24"/>
                <w:lang w:val="en-US"/>
              </w:rPr>
              <w:t>When France gained control over southern Morocco in 1912, Tangier, the chief port located in the north, remained in Spanish hands. Morocco 6(control) by the Spanish for several centuries. The French started to develop Casablanca for their own 7(economy) purposes. If the French 8(to establish) themselves in Tangier, Casablanca 9(to continue) to be a small provincial town.</w:t>
            </w:r>
          </w:p>
          <w:p w:rsidR="00185B38" w:rsidRPr="00185B38" w:rsidRDefault="00185B38" w:rsidP="00185B38">
            <w:pPr>
              <w:pStyle w:val="a4"/>
              <w:rPr>
                <w:rFonts w:ascii="Times New Roman" w:hAnsi="Times New Roman"/>
                <w:sz w:val="24"/>
                <w:szCs w:val="24"/>
                <w:lang w:val="en-US"/>
              </w:rPr>
            </w:pPr>
            <w:r w:rsidRPr="00185B38">
              <w:rPr>
                <w:rFonts w:ascii="Times New Roman" w:hAnsi="Times New Roman"/>
                <w:sz w:val="24"/>
                <w:szCs w:val="24"/>
                <w:lang w:val="en-US"/>
              </w:rPr>
              <w:t>As it is, from a town of twenty or so thousand before 1912, C</w:t>
            </w:r>
            <w:r w:rsidRPr="00185B38">
              <w:rPr>
                <w:rFonts w:ascii="Times New Roman" w:hAnsi="Times New Roman"/>
                <w:sz w:val="24"/>
                <w:szCs w:val="24"/>
                <w:lang w:val="en-US"/>
              </w:rPr>
              <w:t>a</w:t>
            </w:r>
            <w:r w:rsidRPr="00185B38">
              <w:rPr>
                <w:rFonts w:ascii="Times New Roman" w:hAnsi="Times New Roman"/>
                <w:sz w:val="24"/>
                <w:szCs w:val="24"/>
                <w:lang w:val="en-US"/>
              </w:rPr>
              <w:t>sablanca 10(to become) a metropolis of several million. It still 11(to grow) at a rate of 50,000 or so a year</w:t>
            </w:r>
            <w:r w:rsidRPr="00185B38">
              <w:rPr>
                <w:rFonts w:ascii="Times New Roman" w:hAnsi="Times New Roman"/>
                <w:i/>
                <w:sz w:val="24"/>
                <w:szCs w:val="24"/>
                <w:lang w:val="en-US"/>
              </w:rPr>
              <w:t>.</w:t>
            </w:r>
            <w:r w:rsidRPr="00185B38">
              <w:rPr>
                <w:rFonts w:ascii="Times New Roman" w:hAnsi="Times New Roman"/>
                <w:sz w:val="24"/>
                <w:szCs w:val="24"/>
                <w:lang w:val="en-US"/>
              </w:rPr>
              <w:t xml:space="preserve"> People keep on 12(to emigrate) from the countryside. 13(The/ A / 0 ) poor usually settle in the outskirts of the city.</w:t>
            </w:r>
          </w:p>
          <w:p w:rsidR="00185B38" w:rsidRPr="00185B38" w:rsidRDefault="00185B38" w:rsidP="00185B38">
            <w:pPr>
              <w:pStyle w:val="a4"/>
              <w:rPr>
                <w:rFonts w:ascii="Times New Roman" w:hAnsi="Times New Roman"/>
                <w:sz w:val="24"/>
                <w:szCs w:val="24"/>
                <w:lang w:val="en-US"/>
              </w:rPr>
            </w:pPr>
            <w:r w:rsidRPr="00185B38">
              <w:rPr>
                <w:rFonts w:ascii="Times New Roman" w:hAnsi="Times New Roman"/>
                <w:sz w:val="24"/>
                <w:szCs w:val="24"/>
                <w:lang w:val="en-US"/>
              </w:rPr>
              <w:t>A different world of the wealthy can 14(to see) in the part of C</w:t>
            </w:r>
            <w:r w:rsidRPr="00185B38">
              <w:rPr>
                <w:rFonts w:ascii="Times New Roman" w:hAnsi="Times New Roman"/>
                <w:sz w:val="24"/>
                <w:szCs w:val="24"/>
                <w:lang w:val="en-US"/>
              </w:rPr>
              <w:t>a</w:t>
            </w:r>
            <w:r w:rsidRPr="00185B38">
              <w:rPr>
                <w:rFonts w:ascii="Times New Roman" w:hAnsi="Times New Roman"/>
                <w:sz w:val="24"/>
                <w:szCs w:val="24"/>
                <w:lang w:val="en-US"/>
              </w:rPr>
              <w:t>sablanca called  “California”. And, of course, there is a historical part of the city,</w:t>
            </w:r>
            <w:r w:rsidRPr="00185B38">
              <w:rPr>
                <w:rFonts w:ascii="Times New Roman" w:hAnsi="Times New Roman"/>
                <w:i/>
                <w:sz w:val="24"/>
                <w:szCs w:val="24"/>
                <w:lang w:val="en-US"/>
              </w:rPr>
              <w:t xml:space="preserve"> </w:t>
            </w:r>
            <w:r w:rsidRPr="00185B38">
              <w:rPr>
                <w:rFonts w:ascii="Times New Roman" w:hAnsi="Times New Roman"/>
                <w:sz w:val="24"/>
                <w:szCs w:val="24"/>
                <w:lang w:val="en-US"/>
              </w:rPr>
              <w:t>where among grand, old money houses stands the Villa Mirador, the residence of the American Consul General, where Roosevelt, Chu</w:t>
            </w:r>
            <w:r w:rsidRPr="00185B38">
              <w:rPr>
                <w:rFonts w:ascii="Times New Roman" w:hAnsi="Times New Roman"/>
                <w:sz w:val="24"/>
                <w:szCs w:val="24"/>
                <w:lang w:val="en-US"/>
              </w:rPr>
              <w:t>r</w:t>
            </w:r>
            <w:r w:rsidRPr="00185B38">
              <w:rPr>
                <w:rFonts w:ascii="Times New Roman" w:hAnsi="Times New Roman"/>
                <w:sz w:val="24"/>
                <w:szCs w:val="24"/>
                <w:lang w:val="en-US"/>
              </w:rPr>
              <w:t>chill, and Stalin 15(to sign) World War II to its end.</w:t>
            </w:r>
          </w:p>
        </w:tc>
        <w:tc>
          <w:tcPr>
            <w:tcW w:w="1813" w:type="dxa"/>
            <w:tcBorders>
              <w:top w:val="single" w:sz="4" w:space="0" w:color="000000"/>
              <w:left w:val="single" w:sz="4" w:space="0" w:color="000000"/>
              <w:bottom w:val="single" w:sz="4" w:space="0" w:color="000000"/>
              <w:right w:val="single" w:sz="4" w:space="0" w:color="000000"/>
            </w:tcBorders>
          </w:tcPr>
          <w:p w:rsidR="00185B38" w:rsidRPr="00185B38" w:rsidRDefault="00185B38" w:rsidP="00185B38">
            <w:pPr>
              <w:pStyle w:val="a4"/>
              <w:rPr>
                <w:rFonts w:ascii="Times New Roman" w:hAnsi="Times New Roman"/>
                <w:sz w:val="24"/>
                <w:szCs w:val="24"/>
                <w:lang w:val="en-US"/>
              </w:rPr>
            </w:pPr>
          </w:p>
          <w:p w:rsidR="00185B38" w:rsidRPr="00185B38" w:rsidRDefault="00185B38" w:rsidP="00185B38">
            <w:pPr>
              <w:pStyle w:val="a4"/>
              <w:rPr>
                <w:rFonts w:ascii="Times New Roman" w:hAnsi="Times New Roman"/>
                <w:sz w:val="24"/>
                <w:szCs w:val="24"/>
                <w:lang w:val="en-US"/>
              </w:rPr>
            </w:pPr>
            <w:r w:rsidRPr="00185B38">
              <w:rPr>
                <w:rFonts w:ascii="Times New Roman" w:hAnsi="Times New Roman"/>
                <w:sz w:val="24"/>
                <w:szCs w:val="24"/>
                <w:lang w:val="en-US"/>
              </w:rPr>
              <w:t>1____________</w:t>
            </w:r>
          </w:p>
          <w:p w:rsidR="00185B38" w:rsidRPr="00185B38" w:rsidRDefault="00185B38" w:rsidP="00185B38">
            <w:pPr>
              <w:pStyle w:val="a4"/>
              <w:rPr>
                <w:rFonts w:ascii="Times New Roman" w:hAnsi="Times New Roman"/>
                <w:sz w:val="24"/>
                <w:szCs w:val="24"/>
                <w:lang w:val="en-US"/>
              </w:rPr>
            </w:pPr>
            <w:r w:rsidRPr="00185B38">
              <w:rPr>
                <w:rFonts w:ascii="Times New Roman" w:hAnsi="Times New Roman"/>
                <w:sz w:val="24"/>
                <w:szCs w:val="24"/>
                <w:lang w:val="en-US"/>
              </w:rPr>
              <w:t>2____________</w:t>
            </w:r>
          </w:p>
          <w:p w:rsidR="00185B38" w:rsidRPr="00185B38" w:rsidRDefault="00185B38" w:rsidP="00185B38">
            <w:pPr>
              <w:pStyle w:val="a4"/>
              <w:rPr>
                <w:rFonts w:ascii="Times New Roman" w:hAnsi="Times New Roman"/>
                <w:sz w:val="24"/>
                <w:szCs w:val="24"/>
                <w:lang w:val="en-US"/>
              </w:rPr>
            </w:pPr>
            <w:r w:rsidRPr="00185B38">
              <w:rPr>
                <w:rFonts w:ascii="Times New Roman" w:hAnsi="Times New Roman"/>
                <w:sz w:val="24"/>
                <w:szCs w:val="24"/>
                <w:lang w:val="en-US"/>
              </w:rPr>
              <w:t>3____________</w:t>
            </w:r>
          </w:p>
          <w:p w:rsidR="00185B38" w:rsidRPr="00185B38" w:rsidRDefault="00185B38" w:rsidP="00185B38">
            <w:pPr>
              <w:pStyle w:val="a4"/>
              <w:rPr>
                <w:rFonts w:ascii="Times New Roman" w:hAnsi="Times New Roman"/>
                <w:sz w:val="24"/>
                <w:szCs w:val="24"/>
                <w:lang w:val="en-US"/>
              </w:rPr>
            </w:pPr>
            <w:r w:rsidRPr="00185B38">
              <w:rPr>
                <w:rFonts w:ascii="Times New Roman" w:hAnsi="Times New Roman"/>
                <w:sz w:val="24"/>
                <w:szCs w:val="24"/>
                <w:lang w:val="en-US"/>
              </w:rPr>
              <w:t>4____________</w:t>
            </w:r>
          </w:p>
          <w:p w:rsidR="00185B38" w:rsidRPr="00185B38" w:rsidRDefault="00185B38" w:rsidP="00185B38">
            <w:pPr>
              <w:pStyle w:val="a4"/>
              <w:rPr>
                <w:rFonts w:ascii="Times New Roman" w:hAnsi="Times New Roman"/>
                <w:sz w:val="24"/>
                <w:szCs w:val="24"/>
                <w:lang w:val="en-US"/>
              </w:rPr>
            </w:pPr>
            <w:r w:rsidRPr="00185B38">
              <w:rPr>
                <w:rFonts w:ascii="Times New Roman" w:hAnsi="Times New Roman"/>
                <w:sz w:val="24"/>
                <w:szCs w:val="24"/>
                <w:lang w:val="en-US"/>
              </w:rPr>
              <w:t>5____________</w:t>
            </w:r>
          </w:p>
          <w:p w:rsidR="00185B38" w:rsidRPr="00185B38" w:rsidRDefault="00185B38" w:rsidP="00185B38">
            <w:pPr>
              <w:pStyle w:val="a4"/>
              <w:rPr>
                <w:rFonts w:ascii="Times New Roman" w:hAnsi="Times New Roman"/>
                <w:sz w:val="24"/>
                <w:szCs w:val="24"/>
                <w:lang w:val="en-US"/>
              </w:rPr>
            </w:pPr>
          </w:p>
          <w:p w:rsidR="00185B38" w:rsidRPr="00185B38" w:rsidRDefault="00185B38" w:rsidP="00185B38">
            <w:pPr>
              <w:pStyle w:val="a4"/>
              <w:rPr>
                <w:rFonts w:ascii="Times New Roman" w:hAnsi="Times New Roman"/>
                <w:sz w:val="24"/>
                <w:szCs w:val="24"/>
                <w:lang w:val="en-US"/>
              </w:rPr>
            </w:pPr>
          </w:p>
          <w:p w:rsidR="00185B38" w:rsidRPr="00185B38" w:rsidRDefault="00185B38" w:rsidP="00185B38">
            <w:pPr>
              <w:pStyle w:val="a4"/>
              <w:rPr>
                <w:rFonts w:ascii="Times New Roman" w:hAnsi="Times New Roman"/>
                <w:sz w:val="24"/>
                <w:szCs w:val="24"/>
                <w:lang w:val="en-US"/>
              </w:rPr>
            </w:pPr>
          </w:p>
          <w:p w:rsidR="00185B38" w:rsidRPr="00185B38" w:rsidRDefault="00185B38" w:rsidP="00185B38">
            <w:pPr>
              <w:pStyle w:val="a4"/>
              <w:rPr>
                <w:rFonts w:ascii="Times New Roman" w:hAnsi="Times New Roman"/>
                <w:sz w:val="24"/>
                <w:szCs w:val="24"/>
                <w:lang w:val="en-US"/>
              </w:rPr>
            </w:pPr>
          </w:p>
          <w:p w:rsidR="00185B38" w:rsidRPr="00185B38" w:rsidRDefault="00185B38" w:rsidP="00185B38">
            <w:pPr>
              <w:pStyle w:val="a4"/>
              <w:rPr>
                <w:rFonts w:ascii="Times New Roman" w:hAnsi="Times New Roman"/>
                <w:sz w:val="24"/>
                <w:szCs w:val="24"/>
                <w:lang w:val="en-US"/>
              </w:rPr>
            </w:pPr>
            <w:r w:rsidRPr="00185B38">
              <w:rPr>
                <w:rFonts w:ascii="Times New Roman" w:hAnsi="Times New Roman"/>
                <w:sz w:val="24"/>
                <w:szCs w:val="24"/>
                <w:lang w:val="en-US"/>
              </w:rPr>
              <w:t>6____________</w:t>
            </w:r>
          </w:p>
          <w:p w:rsidR="00185B38" w:rsidRPr="00185B38" w:rsidRDefault="00185B38" w:rsidP="00185B38">
            <w:pPr>
              <w:pStyle w:val="a4"/>
              <w:rPr>
                <w:rFonts w:ascii="Times New Roman" w:hAnsi="Times New Roman"/>
                <w:sz w:val="24"/>
                <w:szCs w:val="24"/>
                <w:lang w:val="en-US"/>
              </w:rPr>
            </w:pPr>
            <w:r w:rsidRPr="00185B38">
              <w:rPr>
                <w:rFonts w:ascii="Times New Roman" w:hAnsi="Times New Roman"/>
                <w:sz w:val="24"/>
                <w:szCs w:val="24"/>
                <w:lang w:val="en-US"/>
              </w:rPr>
              <w:t>7____________</w:t>
            </w:r>
          </w:p>
          <w:p w:rsidR="00185B38" w:rsidRPr="00185B38" w:rsidRDefault="00185B38" w:rsidP="00185B38">
            <w:pPr>
              <w:pStyle w:val="a4"/>
              <w:rPr>
                <w:rFonts w:ascii="Times New Roman" w:hAnsi="Times New Roman"/>
                <w:sz w:val="24"/>
                <w:szCs w:val="24"/>
                <w:lang w:val="en-US"/>
              </w:rPr>
            </w:pPr>
            <w:r w:rsidRPr="00185B38">
              <w:rPr>
                <w:rFonts w:ascii="Times New Roman" w:hAnsi="Times New Roman"/>
                <w:sz w:val="24"/>
                <w:szCs w:val="24"/>
                <w:lang w:val="en-US"/>
              </w:rPr>
              <w:t>8____________</w:t>
            </w:r>
          </w:p>
          <w:p w:rsidR="00185B38" w:rsidRPr="00185B38" w:rsidRDefault="00185B38" w:rsidP="00185B38">
            <w:pPr>
              <w:pStyle w:val="a4"/>
              <w:rPr>
                <w:rFonts w:ascii="Times New Roman" w:hAnsi="Times New Roman"/>
                <w:sz w:val="24"/>
                <w:szCs w:val="24"/>
                <w:lang w:val="en-US"/>
              </w:rPr>
            </w:pPr>
            <w:r w:rsidRPr="00185B38">
              <w:rPr>
                <w:rFonts w:ascii="Times New Roman" w:hAnsi="Times New Roman"/>
                <w:sz w:val="24"/>
                <w:szCs w:val="24"/>
                <w:lang w:val="en-US"/>
              </w:rPr>
              <w:t>9____________</w:t>
            </w:r>
          </w:p>
          <w:p w:rsidR="00185B38" w:rsidRPr="00185B38" w:rsidRDefault="00185B38" w:rsidP="00185B38">
            <w:pPr>
              <w:pStyle w:val="a4"/>
              <w:rPr>
                <w:rFonts w:ascii="Times New Roman" w:hAnsi="Times New Roman"/>
                <w:sz w:val="24"/>
                <w:szCs w:val="24"/>
                <w:lang w:val="en-US"/>
              </w:rPr>
            </w:pPr>
          </w:p>
          <w:p w:rsidR="00185B38" w:rsidRPr="00185B38" w:rsidRDefault="00185B38" w:rsidP="00185B38">
            <w:pPr>
              <w:pStyle w:val="a4"/>
              <w:rPr>
                <w:rFonts w:ascii="Times New Roman" w:hAnsi="Times New Roman"/>
                <w:sz w:val="24"/>
                <w:szCs w:val="24"/>
                <w:lang w:val="en-US"/>
              </w:rPr>
            </w:pPr>
            <w:r w:rsidRPr="00185B38">
              <w:rPr>
                <w:rFonts w:ascii="Times New Roman" w:hAnsi="Times New Roman"/>
                <w:sz w:val="24"/>
                <w:szCs w:val="24"/>
                <w:lang w:val="en-US"/>
              </w:rPr>
              <w:t>10___________</w:t>
            </w:r>
          </w:p>
          <w:p w:rsidR="00185B38" w:rsidRPr="00185B38" w:rsidRDefault="00185B38" w:rsidP="00185B38">
            <w:pPr>
              <w:pStyle w:val="a4"/>
              <w:rPr>
                <w:rFonts w:ascii="Times New Roman" w:hAnsi="Times New Roman"/>
                <w:sz w:val="24"/>
                <w:szCs w:val="24"/>
                <w:lang w:val="en-US"/>
              </w:rPr>
            </w:pPr>
            <w:r w:rsidRPr="00185B38">
              <w:rPr>
                <w:rFonts w:ascii="Times New Roman" w:hAnsi="Times New Roman"/>
                <w:sz w:val="24"/>
                <w:szCs w:val="24"/>
                <w:lang w:val="en-US"/>
              </w:rPr>
              <w:t>11___________</w:t>
            </w:r>
          </w:p>
          <w:p w:rsidR="00185B38" w:rsidRPr="00185B38" w:rsidRDefault="00185B38" w:rsidP="00185B38">
            <w:pPr>
              <w:pStyle w:val="a4"/>
              <w:rPr>
                <w:rFonts w:ascii="Times New Roman" w:hAnsi="Times New Roman"/>
                <w:sz w:val="24"/>
                <w:szCs w:val="24"/>
                <w:lang w:val="en-US"/>
              </w:rPr>
            </w:pPr>
            <w:r w:rsidRPr="00185B38">
              <w:rPr>
                <w:rFonts w:ascii="Times New Roman" w:hAnsi="Times New Roman"/>
                <w:sz w:val="24"/>
                <w:szCs w:val="24"/>
                <w:lang w:val="en-US"/>
              </w:rPr>
              <w:t>12___________</w:t>
            </w:r>
          </w:p>
          <w:p w:rsidR="00185B38" w:rsidRPr="00185B38" w:rsidRDefault="00185B38" w:rsidP="00185B38">
            <w:pPr>
              <w:pStyle w:val="a4"/>
              <w:rPr>
                <w:rFonts w:ascii="Times New Roman" w:hAnsi="Times New Roman"/>
                <w:sz w:val="24"/>
                <w:szCs w:val="24"/>
                <w:lang w:val="en-US"/>
              </w:rPr>
            </w:pPr>
            <w:r w:rsidRPr="00185B38">
              <w:rPr>
                <w:rFonts w:ascii="Times New Roman" w:hAnsi="Times New Roman"/>
                <w:sz w:val="24"/>
                <w:szCs w:val="24"/>
                <w:lang w:val="en-US"/>
              </w:rPr>
              <w:t>13___________</w:t>
            </w:r>
          </w:p>
          <w:p w:rsidR="00185B38" w:rsidRPr="00185B38" w:rsidRDefault="00185B38" w:rsidP="00185B38">
            <w:pPr>
              <w:pStyle w:val="a4"/>
              <w:rPr>
                <w:rFonts w:ascii="Times New Roman" w:hAnsi="Times New Roman"/>
                <w:sz w:val="24"/>
                <w:szCs w:val="24"/>
                <w:lang w:val="en-US"/>
              </w:rPr>
            </w:pPr>
            <w:r w:rsidRPr="00185B38">
              <w:rPr>
                <w:rFonts w:ascii="Times New Roman" w:hAnsi="Times New Roman"/>
                <w:sz w:val="24"/>
                <w:szCs w:val="24"/>
                <w:lang w:val="en-US"/>
              </w:rPr>
              <w:t>14___________</w:t>
            </w:r>
          </w:p>
          <w:p w:rsidR="00185B38" w:rsidRPr="00185B38" w:rsidRDefault="00185B38" w:rsidP="00185B38">
            <w:pPr>
              <w:pStyle w:val="a4"/>
              <w:rPr>
                <w:rFonts w:ascii="Times New Roman" w:hAnsi="Times New Roman"/>
                <w:sz w:val="24"/>
                <w:szCs w:val="24"/>
                <w:lang w:val="en-US"/>
              </w:rPr>
            </w:pPr>
          </w:p>
          <w:p w:rsidR="00185B38" w:rsidRPr="00185B38" w:rsidRDefault="00185B38" w:rsidP="00185B38">
            <w:pPr>
              <w:pStyle w:val="a4"/>
              <w:rPr>
                <w:rFonts w:ascii="Times New Roman" w:hAnsi="Times New Roman"/>
                <w:sz w:val="24"/>
                <w:szCs w:val="24"/>
                <w:lang w:val="en-US"/>
              </w:rPr>
            </w:pPr>
          </w:p>
          <w:p w:rsidR="00185B38" w:rsidRPr="00185B38" w:rsidRDefault="00185B38" w:rsidP="00185B38">
            <w:pPr>
              <w:pStyle w:val="a4"/>
              <w:rPr>
                <w:rFonts w:ascii="Times New Roman" w:hAnsi="Times New Roman"/>
                <w:sz w:val="24"/>
                <w:szCs w:val="24"/>
                <w:lang w:val="en-US"/>
              </w:rPr>
            </w:pPr>
          </w:p>
          <w:p w:rsidR="00185B38" w:rsidRPr="00185B38" w:rsidRDefault="00185B38" w:rsidP="00185B38">
            <w:pPr>
              <w:pStyle w:val="a4"/>
              <w:rPr>
                <w:rFonts w:ascii="Times New Roman" w:hAnsi="Times New Roman"/>
                <w:sz w:val="24"/>
                <w:szCs w:val="24"/>
                <w:lang w:val="en-US"/>
              </w:rPr>
            </w:pPr>
            <w:r w:rsidRPr="00185B38">
              <w:rPr>
                <w:rFonts w:ascii="Times New Roman" w:hAnsi="Times New Roman"/>
                <w:sz w:val="24"/>
                <w:szCs w:val="24"/>
                <w:lang w:val="en-US"/>
              </w:rPr>
              <w:t>15___________</w:t>
            </w:r>
          </w:p>
          <w:p w:rsidR="00185B38" w:rsidRPr="00185B38" w:rsidRDefault="00185B38" w:rsidP="00185B38">
            <w:pPr>
              <w:pStyle w:val="a4"/>
              <w:rPr>
                <w:rFonts w:ascii="Times New Roman" w:hAnsi="Times New Roman"/>
                <w:sz w:val="24"/>
                <w:szCs w:val="24"/>
                <w:lang w:val="en-US"/>
              </w:rPr>
            </w:pPr>
          </w:p>
        </w:tc>
      </w:tr>
    </w:tbl>
    <w:p w:rsidR="004A7D38" w:rsidRDefault="004A7D38" w:rsidP="004A7D38">
      <w:pPr>
        <w:numPr>
          <w:ilvl w:val="0"/>
          <w:numId w:val="19"/>
        </w:numPr>
        <w:tabs>
          <w:tab w:val="left" w:pos="720"/>
        </w:tabs>
        <w:spacing w:after="0" w:line="240" w:lineRule="auto"/>
        <w:rPr>
          <w:sz w:val="24"/>
          <w:szCs w:val="24"/>
          <w:lang w:eastAsia="ar-SA"/>
        </w:rPr>
      </w:pPr>
      <w:r>
        <w:rPr>
          <w:sz w:val="24"/>
          <w:szCs w:val="24"/>
          <w:lang w:val="en-US" w:eastAsia="ar-SA"/>
        </w:rPr>
        <w:t>is located</w:t>
      </w:r>
    </w:p>
    <w:p w:rsidR="004A7D38" w:rsidRDefault="004A7D38" w:rsidP="004A7D38">
      <w:pPr>
        <w:numPr>
          <w:ilvl w:val="0"/>
          <w:numId w:val="19"/>
        </w:numPr>
        <w:tabs>
          <w:tab w:val="left" w:pos="720"/>
        </w:tabs>
        <w:spacing w:after="0" w:line="240" w:lineRule="auto"/>
        <w:rPr>
          <w:sz w:val="24"/>
          <w:szCs w:val="24"/>
          <w:lang w:eastAsia="ar-SA"/>
        </w:rPr>
      </w:pPr>
      <w:r w:rsidRPr="004A7D38">
        <w:rPr>
          <w:sz w:val="24"/>
          <w:szCs w:val="24"/>
          <w:lang w:val="en-US" w:eastAsia="ar-SA"/>
        </w:rPr>
        <w:t>the largest</w:t>
      </w:r>
    </w:p>
    <w:p w:rsidR="004A7D38" w:rsidRDefault="004A7D38" w:rsidP="004A7D38">
      <w:pPr>
        <w:numPr>
          <w:ilvl w:val="0"/>
          <w:numId w:val="19"/>
        </w:numPr>
        <w:tabs>
          <w:tab w:val="left" w:pos="720"/>
        </w:tabs>
        <w:spacing w:after="0" w:line="240" w:lineRule="auto"/>
        <w:rPr>
          <w:sz w:val="24"/>
          <w:szCs w:val="24"/>
          <w:lang w:eastAsia="ar-SA"/>
        </w:rPr>
      </w:pPr>
      <w:r w:rsidRPr="004A7D38">
        <w:rPr>
          <w:sz w:val="24"/>
          <w:szCs w:val="24"/>
          <w:lang w:val="en-US" w:eastAsia="ar-SA"/>
        </w:rPr>
        <w:t>busier</w:t>
      </w:r>
    </w:p>
    <w:p w:rsidR="004A7D38" w:rsidRDefault="004A7D38" w:rsidP="004A7D38">
      <w:pPr>
        <w:numPr>
          <w:ilvl w:val="0"/>
          <w:numId w:val="19"/>
        </w:numPr>
        <w:tabs>
          <w:tab w:val="left" w:pos="720"/>
        </w:tabs>
        <w:spacing w:after="0" w:line="240" w:lineRule="auto"/>
        <w:rPr>
          <w:sz w:val="24"/>
          <w:szCs w:val="24"/>
          <w:lang w:eastAsia="ar-SA"/>
        </w:rPr>
      </w:pPr>
      <w:r w:rsidRPr="004A7D38">
        <w:rPr>
          <w:sz w:val="24"/>
          <w:szCs w:val="24"/>
          <w:lang w:val="en-US" w:eastAsia="ar-SA"/>
        </w:rPr>
        <w:t>was modelled / was modeled</w:t>
      </w:r>
    </w:p>
    <w:p w:rsidR="004A7D38" w:rsidRDefault="004A7D38" w:rsidP="004A7D38">
      <w:pPr>
        <w:numPr>
          <w:ilvl w:val="0"/>
          <w:numId w:val="19"/>
        </w:numPr>
        <w:tabs>
          <w:tab w:val="left" w:pos="720"/>
        </w:tabs>
        <w:spacing w:after="0" w:line="240" w:lineRule="auto"/>
        <w:rPr>
          <w:sz w:val="24"/>
          <w:szCs w:val="24"/>
          <w:lang w:eastAsia="ar-SA"/>
        </w:rPr>
      </w:pPr>
      <w:r w:rsidRPr="004A7D38">
        <w:rPr>
          <w:sz w:val="24"/>
          <w:szCs w:val="24"/>
          <w:lang w:val="en-US" w:eastAsia="ar-SA"/>
        </w:rPr>
        <w:t>is blowing</w:t>
      </w:r>
    </w:p>
    <w:p w:rsidR="004A7D38" w:rsidRDefault="004A7D38" w:rsidP="004A7D38">
      <w:pPr>
        <w:numPr>
          <w:ilvl w:val="0"/>
          <w:numId w:val="19"/>
        </w:numPr>
        <w:tabs>
          <w:tab w:val="left" w:pos="720"/>
        </w:tabs>
        <w:spacing w:after="0" w:line="240" w:lineRule="auto"/>
        <w:rPr>
          <w:sz w:val="24"/>
          <w:szCs w:val="24"/>
          <w:lang w:eastAsia="ar-SA"/>
        </w:rPr>
      </w:pPr>
      <w:r w:rsidRPr="004A7D38">
        <w:rPr>
          <w:sz w:val="24"/>
          <w:szCs w:val="24"/>
          <w:lang w:val="en-US" w:eastAsia="ar-SA"/>
        </w:rPr>
        <w:t xml:space="preserve">had been controlled </w:t>
      </w:r>
    </w:p>
    <w:p w:rsidR="004A7D38" w:rsidRDefault="004A7D38" w:rsidP="004A7D38">
      <w:pPr>
        <w:numPr>
          <w:ilvl w:val="0"/>
          <w:numId w:val="19"/>
        </w:numPr>
        <w:tabs>
          <w:tab w:val="left" w:pos="720"/>
        </w:tabs>
        <w:spacing w:after="0" w:line="240" w:lineRule="auto"/>
        <w:rPr>
          <w:sz w:val="24"/>
          <w:szCs w:val="24"/>
          <w:lang w:eastAsia="ar-SA"/>
        </w:rPr>
      </w:pPr>
      <w:r w:rsidRPr="004A7D38">
        <w:rPr>
          <w:sz w:val="24"/>
          <w:szCs w:val="24"/>
          <w:lang w:val="en-US" w:eastAsia="ar-SA"/>
        </w:rPr>
        <w:t>economic</w:t>
      </w:r>
    </w:p>
    <w:p w:rsidR="004A7D38" w:rsidRDefault="004A7D38" w:rsidP="004A7D38">
      <w:pPr>
        <w:numPr>
          <w:ilvl w:val="0"/>
          <w:numId w:val="19"/>
        </w:numPr>
        <w:tabs>
          <w:tab w:val="left" w:pos="720"/>
        </w:tabs>
        <w:spacing w:after="0" w:line="240" w:lineRule="auto"/>
        <w:rPr>
          <w:sz w:val="24"/>
          <w:szCs w:val="24"/>
          <w:lang w:eastAsia="ar-SA"/>
        </w:rPr>
      </w:pPr>
      <w:r w:rsidRPr="004A7D38">
        <w:rPr>
          <w:sz w:val="24"/>
          <w:szCs w:val="24"/>
          <w:lang w:val="en-US" w:eastAsia="ar-SA"/>
        </w:rPr>
        <w:t xml:space="preserve">had established </w:t>
      </w:r>
    </w:p>
    <w:p w:rsidR="004A7D38" w:rsidRDefault="004A7D38" w:rsidP="004A7D38">
      <w:pPr>
        <w:numPr>
          <w:ilvl w:val="0"/>
          <w:numId w:val="19"/>
        </w:numPr>
        <w:tabs>
          <w:tab w:val="left" w:pos="720"/>
        </w:tabs>
        <w:spacing w:after="0" w:line="240" w:lineRule="auto"/>
        <w:rPr>
          <w:sz w:val="24"/>
          <w:szCs w:val="24"/>
          <w:lang w:eastAsia="ar-SA"/>
        </w:rPr>
      </w:pPr>
      <w:r w:rsidRPr="004A7D38">
        <w:rPr>
          <w:sz w:val="24"/>
          <w:szCs w:val="24"/>
          <w:lang w:val="en-US" w:eastAsia="ar-SA"/>
        </w:rPr>
        <w:t xml:space="preserve">would have continued </w:t>
      </w:r>
    </w:p>
    <w:p w:rsidR="004A7D38" w:rsidRDefault="004A7D38" w:rsidP="004A7D38">
      <w:pPr>
        <w:numPr>
          <w:ilvl w:val="0"/>
          <w:numId w:val="19"/>
        </w:numPr>
        <w:tabs>
          <w:tab w:val="left" w:pos="720"/>
        </w:tabs>
        <w:spacing w:after="0" w:line="240" w:lineRule="auto"/>
        <w:rPr>
          <w:sz w:val="24"/>
          <w:szCs w:val="24"/>
          <w:lang w:eastAsia="ar-SA"/>
        </w:rPr>
      </w:pPr>
      <w:r w:rsidRPr="004A7D38">
        <w:rPr>
          <w:sz w:val="24"/>
          <w:szCs w:val="24"/>
          <w:lang w:val="en-US" w:eastAsia="ar-SA"/>
        </w:rPr>
        <w:t>has become</w:t>
      </w:r>
    </w:p>
    <w:p w:rsidR="004A7D38" w:rsidRDefault="004A7D38" w:rsidP="004A7D38">
      <w:pPr>
        <w:numPr>
          <w:ilvl w:val="0"/>
          <w:numId w:val="19"/>
        </w:numPr>
        <w:tabs>
          <w:tab w:val="left" w:pos="720"/>
        </w:tabs>
        <w:spacing w:after="0" w:line="240" w:lineRule="auto"/>
        <w:rPr>
          <w:sz w:val="24"/>
          <w:szCs w:val="24"/>
          <w:lang w:eastAsia="ar-SA"/>
        </w:rPr>
      </w:pPr>
      <w:r w:rsidRPr="004A7D38">
        <w:rPr>
          <w:sz w:val="24"/>
          <w:szCs w:val="24"/>
          <w:lang w:val="en-US" w:eastAsia="ar-SA"/>
        </w:rPr>
        <w:t>is still growing</w:t>
      </w:r>
    </w:p>
    <w:p w:rsidR="004A7D38" w:rsidRDefault="004A7D38" w:rsidP="004A7D38">
      <w:pPr>
        <w:numPr>
          <w:ilvl w:val="0"/>
          <w:numId w:val="19"/>
        </w:numPr>
        <w:tabs>
          <w:tab w:val="left" w:pos="720"/>
        </w:tabs>
        <w:spacing w:after="0" w:line="240" w:lineRule="auto"/>
        <w:rPr>
          <w:sz w:val="24"/>
          <w:szCs w:val="24"/>
          <w:lang w:eastAsia="ar-SA"/>
        </w:rPr>
      </w:pPr>
      <w:r w:rsidRPr="004A7D38">
        <w:rPr>
          <w:sz w:val="24"/>
          <w:szCs w:val="24"/>
          <w:lang w:val="en-US" w:eastAsia="ar-SA"/>
        </w:rPr>
        <w:t>emigrating</w:t>
      </w:r>
    </w:p>
    <w:p w:rsidR="004A7D38" w:rsidRDefault="004A7D38" w:rsidP="004A7D38">
      <w:pPr>
        <w:numPr>
          <w:ilvl w:val="0"/>
          <w:numId w:val="19"/>
        </w:numPr>
        <w:tabs>
          <w:tab w:val="left" w:pos="720"/>
        </w:tabs>
        <w:spacing w:after="0" w:line="240" w:lineRule="auto"/>
        <w:rPr>
          <w:sz w:val="24"/>
          <w:szCs w:val="24"/>
          <w:lang w:eastAsia="ar-SA"/>
        </w:rPr>
      </w:pPr>
      <w:r w:rsidRPr="004A7D38">
        <w:rPr>
          <w:sz w:val="24"/>
          <w:szCs w:val="24"/>
          <w:lang w:val="en-US" w:eastAsia="ar-SA"/>
        </w:rPr>
        <w:t>The</w:t>
      </w:r>
    </w:p>
    <w:p w:rsidR="004A7D38" w:rsidRDefault="004A7D38" w:rsidP="004A7D38">
      <w:pPr>
        <w:numPr>
          <w:ilvl w:val="0"/>
          <w:numId w:val="19"/>
        </w:numPr>
        <w:tabs>
          <w:tab w:val="left" w:pos="720"/>
        </w:tabs>
        <w:spacing w:after="0" w:line="240" w:lineRule="auto"/>
        <w:rPr>
          <w:sz w:val="24"/>
          <w:szCs w:val="24"/>
          <w:lang w:eastAsia="ar-SA"/>
        </w:rPr>
      </w:pPr>
      <w:r w:rsidRPr="004A7D38">
        <w:rPr>
          <w:sz w:val="24"/>
          <w:szCs w:val="24"/>
          <w:lang w:val="en-US" w:eastAsia="ar-SA"/>
        </w:rPr>
        <w:t>be seen</w:t>
      </w:r>
    </w:p>
    <w:p w:rsidR="004A7D38" w:rsidRPr="00841752" w:rsidRDefault="00841752" w:rsidP="00841752">
      <w:pPr>
        <w:numPr>
          <w:ilvl w:val="0"/>
          <w:numId w:val="19"/>
        </w:numPr>
        <w:tabs>
          <w:tab w:val="left" w:pos="720"/>
        </w:tabs>
        <w:spacing w:after="0" w:line="240" w:lineRule="auto"/>
        <w:rPr>
          <w:sz w:val="24"/>
          <w:szCs w:val="24"/>
          <w:lang w:eastAsia="ar-SA"/>
        </w:rPr>
      </w:pPr>
      <w:r>
        <w:rPr>
          <w:sz w:val="24"/>
          <w:szCs w:val="24"/>
          <w:lang w:val="en-US" w:eastAsia="ar-SA"/>
        </w:rPr>
        <w:t>signed</w:t>
      </w:r>
    </w:p>
    <w:p w:rsidR="00841752" w:rsidRDefault="00841752" w:rsidP="00841752">
      <w:pPr>
        <w:tabs>
          <w:tab w:val="left" w:pos="720"/>
        </w:tabs>
        <w:spacing w:after="0" w:line="240" w:lineRule="auto"/>
        <w:ind w:left="1080"/>
        <w:rPr>
          <w:sz w:val="24"/>
          <w:szCs w:val="24"/>
          <w:lang w:val="en-US" w:eastAsia="ar-SA"/>
        </w:rPr>
      </w:pPr>
    </w:p>
    <w:p w:rsidR="00841752" w:rsidRDefault="00841752" w:rsidP="00841752">
      <w:pPr>
        <w:tabs>
          <w:tab w:val="left" w:pos="720"/>
        </w:tabs>
        <w:spacing w:after="0" w:line="240" w:lineRule="auto"/>
        <w:ind w:left="1080"/>
        <w:rPr>
          <w:sz w:val="24"/>
          <w:szCs w:val="24"/>
          <w:lang w:val="en-US" w:eastAsia="ar-SA"/>
        </w:rPr>
      </w:pPr>
    </w:p>
    <w:p w:rsidR="00841752" w:rsidRDefault="00841752" w:rsidP="00841752">
      <w:pPr>
        <w:tabs>
          <w:tab w:val="left" w:pos="720"/>
        </w:tabs>
        <w:spacing w:after="0" w:line="240" w:lineRule="auto"/>
        <w:ind w:left="1080"/>
        <w:rPr>
          <w:sz w:val="24"/>
          <w:szCs w:val="24"/>
          <w:lang w:val="en-US" w:eastAsia="ar-SA"/>
        </w:rPr>
      </w:pPr>
    </w:p>
    <w:p w:rsidR="00841752" w:rsidRPr="00841752" w:rsidRDefault="00841752" w:rsidP="00841752">
      <w:pPr>
        <w:tabs>
          <w:tab w:val="left" w:pos="720"/>
        </w:tabs>
        <w:spacing w:after="0" w:line="240" w:lineRule="auto"/>
        <w:ind w:left="1080"/>
        <w:rPr>
          <w:sz w:val="24"/>
          <w:szCs w:val="24"/>
          <w:lang w:eastAsia="ar-SA"/>
        </w:rPr>
      </w:pPr>
    </w:p>
    <w:p w:rsidR="00154812" w:rsidRPr="00DD1C71" w:rsidRDefault="00154812" w:rsidP="00154812">
      <w:pPr>
        <w:ind w:right="-850"/>
        <w:jc w:val="center"/>
        <w:outlineLvl w:val="0"/>
        <w:rPr>
          <w:rFonts w:ascii="Times New Roman" w:hAnsi="Times New Roman"/>
          <w:b/>
          <w:sz w:val="24"/>
          <w:szCs w:val="24"/>
        </w:rPr>
      </w:pPr>
      <w:r w:rsidRPr="00DD1C71">
        <w:rPr>
          <w:rFonts w:ascii="Times New Roman" w:hAnsi="Times New Roman"/>
          <w:b/>
          <w:sz w:val="24"/>
          <w:szCs w:val="24"/>
          <w:highlight w:val="yellow"/>
          <w:lang w:val="en-US"/>
        </w:rPr>
        <w:lastRenderedPageBreak/>
        <w:t>II</w:t>
      </w:r>
      <w:r w:rsidRPr="00DD1C71">
        <w:rPr>
          <w:rFonts w:ascii="Times New Roman" w:hAnsi="Times New Roman"/>
          <w:b/>
          <w:sz w:val="24"/>
          <w:szCs w:val="24"/>
          <w:highlight w:val="yellow"/>
        </w:rPr>
        <w:t xml:space="preserve"> четверть</w:t>
      </w:r>
    </w:p>
    <w:p w:rsidR="00154812" w:rsidRPr="00DD1C71" w:rsidRDefault="00154812" w:rsidP="00154812">
      <w:pPr>
        <w:widowControl w:val="0"/>
        <w:autoSpaceDE w:val="0"/>
        <w:autoSpaceDN w:val="0"/>
        <w:adjustRightInd w:val="0"/>
        <w:jc w:val="center"/>
        <w:outlineLvl w:val="0"/>
        <w:rPr>
          <w:rFonts w:ascii="Times New Roman" w:hAnsi="Times New Roman"/>
          <w:b/>
          <w:sz w:val="24"/>
          <w:szCs w:val="24"/>
        </w:rPr>
      </w:pPr>
      <w:r w:rsidRPr="00DD1C71">
        <w:rPr>
          <w:rFonts w:ascii="Times New Roman" w:hAnsi="Times New Roman"/>
          <w:b/>
          <w:sz w:val="24"/>
          <w:szCs w:val="24"/>
        </w:rPr>
        <w:t xml:space="preserve">          Контроль</w:t>
      </w:r>
      <w:r w:rsidR="00DD1C71">
        <w:rPr>
          <w:rFonts w:ascii="Times New Roman" w:hAnsi="Times New Roman"/>
          <w:b/>
          <w:sz w:val="24"/>
          <w:szCs w:val="24"/>
        </w:rPr>
        <w:t xml:space="preserve"> навыков </w:t>
      </w:r>
      <w:r w:rsidRPr="00DD1C71">
        <w:rPr>
          <w:rFonts w:ascii="Times New Roman" w:hAnsi="Times New Roman"/>
          <w:b/>
          <w:sz w:val="24"/>
          <w:szCs w:val="24"/>
        </w:rPr>
        <w:t xml:space="preserve"> чтения</w:t>
      </w:r>
    </w:p>
    <w:p w:rsidR="00154812" w:rsidRPr="00DD1C71" w:rsidRDefault="00154812" w:rsidP="00154812">
      <w:pPr>
        <w:widowControl w:val="0"/>
        <w:autoSpaceDE w:val="0"/>
        <w:autoSpaceDN w:val="0"/>
        <w:adjustRightInd w:val="0"/>
        <w:ind w:firstLine="720"/>
        <w:jc w:val="both"/>
        <w:rPr>
          <w:rFonts w:ascii="Times New Roman" w:hAnsi="Times New Roman"/>
          <w:i/>
          <w:sz w:val="24"/>
          <w:szCs w:val="24"/>
          <w:lang w:val="en-US"/>
        </w:rPr>
      </w:pPr>
      <w:r w:rsidRPr="00DD1C71">
        <w:rPr>
          <w:rFonts w:ascii="Times New Roman" w:hAnsi="Times New Roman"/>
          <w:i/>
          <w:sz w:val="24"/>
          <w:szCs w:val="24"/>
          <w:lang w:val="en-US"/>
        </w:rPr>
        <w:t>Read</w:t>
      </w:r>
      <w:r w:rsidRPr="00DD1C71">
        <w:rPr>
          <w:rFonts w:ascii="Times New Roman" w:hAnsi="Times New Roman"/>
          <w:i/>
          <w:sz w:val="24"/>
          <w:szCs w:val="24"/>
        </w:rPr>
        <w:t xml:space="preserve"> </w:t>
      </w:r>
      <w:r w:rsidRPr="00DD1C71">
        <w:rPr>
          <w:rFonts w:ascii="Times New Roman" w:hAnsi="Times New Roman"/>
          <w:i/>
          <w:sz w:val="24"/>
          <w:szCs w:val="24"/>
          <w:lang w:val="en-US"/>
        </w:rPr>
        <w:t>the</w:t>
      </w:r>
      <w:r w:rsidRPr="00DD1C71">
        <w:rPr>
          <w:rFonts w:ascii="Times New Roman" w:hAnsi="Times New Roman"/>
          <w:i/>
          <w:sz w:val="24"/>
          <w:szCs w:val="24"/>
        </w:rPr>
        <w:t xml:space="preserve"> </w:t>
      </w:r>
      <w:r w:rsidRPr="00DD1C71">
        <w:rPr>
          <w:rFonts w:ascii="Times New Roman" w:hAnsi="Times New Roman"/>
          <w:i/>
          <w:sz w:val="24"/>
          <w:szCs w:val="24"/>
          <w:lang w:val="en-US"/>
        </w:rPr>
        <w:t>text</w:t>
      </w:r>
      <w:r w:rsidRPr="00DD1C71">
        <w:rPr>
          <w:rFonts w:ascii="Times New Roman" w:hAnsi="Times New Roman"/>
          <w:i/>
          <w:sz w:val="24"/>
          <w:szCs w:val="24"/>
        </w:rPr>
        <w:t xml:space="preserve">. </w:t>
      </w:r>
      <w:r w:rsidRPr="00DD1C71">
        <w:rPr>
          <w:rFonts w:ascii="Times New Roman" w:hAnsi="Times New Roman"/>
          <w:i/>
          <w:sz w:val="24"/>
          <w:szCs w:val="24"/>
          <w:lang w:val="en-US"/>
        </w:rPr>
        <w:t xml:space="preserve">For the questions (1, 2, 4) choose the answer (a, b, </w:t>
      </w:r>
      <w:r w:rsidRPr="00DD1C71">
        <w:rPr>
          <w:rFonts w:ascii="Times New Roman" w:hAnsi="Times New Roman"/>
          <w:i/>
          <w:sz w:val="24"/>
          <w:szCs w:val="24"/>
        </w:rPr>
        <w:t>с</w:t>
      </w:r>
      <w:r w:rsidRPr="00DD1C71">
        <w:rPr>
          <w:rFonts w:ascii="Times New Roman" w:hAnsi="Times New Roman"/>
          <w:i/>
          <w:sz w:val="24"/>
          <w:szCs w:val="24"/>
          <w:lang w:val="en-US"/>
        </w:rPr>
        <w:t xml:space="preserve"> or d) which you think fits best according to the text. For the questions (3, 5) write a short answer.</w:t>
      </w:r>
    </w:p>
    <w:p w:rsidR="00154812" w:rsidRPr="00DD1C71" w:rsidRDefault="00154812" w:rsidP="00154812">
      <w:pPr>
        <w:widowControl w:val="0"/>
        <w:autoSpaceDE w:val="0"/>
        <w:autoSpaceDN w:val="0"/>
        <w:adjustRightInd w:val="0"/>
        <w:jc w:val="center"/>
        <w:outlineLvl w:val="0"/>
        <w:rPr>
          <w:rFonts w:ascii="Times New Roman" w:hAnsi="Times New Roman"/>
          <w:b/>
          <w:sz w:val="24"/>
          <w:szCs w:val="24"/>
          <w:lang w:val="en-US"/>
        </w:rPr>
      </w:pPr>
      <w:r w:rsidRPr="00DD1C71">
        <w:rPr>
          <w:rFonts w:ascii="Times New Roman" w:hAnsi="Times New Roman"/>
          <w:b/>
          <w:sz w:val="24"/>
          <w:szCs w:val="24"/>
          <w:lang w:val="en-US"/>
        </w:rPr>
        <w:t>Dead Sea in Danger</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The Dead Sea, the saltiest body of water of the earth and a wonderful natural treasure, is becom</w:t>
      </w:r>
      <w:r w:rsidRPr="00DD1C71">
        <w:rPr>
          <w:rFonts w:ascii="Times New Roman" w:hAnsi="Times New Roman"/>
          <w:sz w:val="24"/>
          <w:szCs w:val="24"/>
          <w:lang w:val="en-US"/>
        </w:rPr>
        <w:softHyphen/>
        <w:t>ing smaller and smaller because of decisions by people to use part of its waters.</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The Dead Sea is located at the lowest point of the earth, almost </w:t>
      </w:r>
      <w:smartTag w:uri="urn:schemas-microsoft-com:office:smarttags" w:element="metricconverter">
        <w:smartTagPr>
          <w:attr w:name="ProductID" w:val="400 metres"/>
        </w:smartTagPr>
        <w:r w:rsidRPr="00DD1C71">
          <w:rPr>
            <w:rFonts w:ascii="Times New Roman" w:hAnsi="Times New Roman"/>
            <w:sz w:val="24"/>
            <w:szCs w:val="24"/>
            <w:lang w:val="en-US"/>
          </w:rPr>
          <w:t>400 metres</w:t>
        </w:r>
      </w:smartTag>
      <w:r w:rsidRPr="00DD1C71">
        <w:rPr>
          <w:rFonts w:ascii="Times New Roman" w:hAnsi="Times New Roman"/>
          <w:sz w:val="24"/>
          <w:szCs w:val="24"/>
          <w:lang w:val="en-US"/>
        </w:rPr>
        <w:t xml:space="preserve"> below sea level. It is </w:t>
      </w:r>
      <w:smartTag w:uri="urn:schemas-microsoft-com:office:smarttags" w:element="metricconverter">
        <w:smartTagPr>
          <w:attr w:name="ProductID" w:val="50 kilometres"/>
        </w:smartTagPr>
        <w:r w:rsidRPr="00DD1C71">
          <w:rPr>
            <w:rFonts w:ascii="Times New Roman" w:hAnsi="Times New Roman"/>
            <w:sz w:val="24"/>
            <w:szCs w:val="24"/>
            <w:lang w:val="en-US"/>
          </w:rPr>
          <w:t>50 kilometres</w:t>
        </w:r>
      </w:smartTag>
      <w:r w:rsidRPr="00DD1C71">
        <w:rPr>
          <w:rFonts w:ascii="Times New Roman" w:hAnsi="Times New Roman"/>
          <w:sz w:val="24"/>
          <w:szCs w:val="24"/>
          <w:lang w:val="en-US"/>
        </w:rPr>
        <w:t xml:space="preserve"> long. Just 40 years ago it stretched </w:t>
      </w:r>
      <w:smartTag w:uri="urn:schemas-microsoft-com:office:smarttags" w:element="metricconverter">
        <w:smartTagPr>
          <w:attr w:name="ProductID" w:val="80 kilometres"/>
        </w:smartTagPr>
        <w:r w:rsidRPr="00DD1C71">
          <w:rPr>
            <w:rFonts w:ascii="Times New Roman" w:hAnsi="Times New Roman"/>
            <w:sz w:val="24"/>
            <w:szCs w:val="24"/>
            <w:lang w:val="en-US"/>
          </w:rPr>
          <w:t>80 kilometres</w:t>
        </w:r>
      </w:smartTag>
      <w:r w:rsidRPr="00DD1C71">
        <w:rPr>
          <w:rFonts w:ascii="Times New Roman" w:hAnsi="Times New Roman"/>
          <w:sz w:val="24"/>
          <w:szCs w:val="24"/>
          <w:lang w:val="en-US"/>
        </w:rPr>
        <w:t xml:space="preserve"> in length.</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One of the main reasons for the seas shrink</w:t>
      </w:r>
      <w:r w:rsidRPr="00DD1C71">
        <w:rPr>
          <w:rFonts w:ascii="Times New Roman" w:hAnsi="Times New Roman"/>
          <w:sz w:val="24"/>
          <w:szCs w:val="24"/>
          <w:lang w:val="en-US"/>
        </w:rPr>
        <w:softHyphen/>
        <w:t>ing is lack of water. 90% of the waters that flow from the Jordan River, which traditionally goes into the Dead Sea, is taken for drinking and ag</w:t>
      </w:r>
      <w:r w:rsidRPr="00DD1C71">
        <w:rPr>
          <w:rFonts w:ascii="Times New Roman" w:hAnsi="Times New Roman"/>
          <w:sz w:val="24"/>
          <w:szCs w:val="24"/>
          <w:lang w:val="en-US"/>
        </w:rPr>
        <w:softHyphen/>
        <w:t>riculture in Israel and Jordan.</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Besides, local industry adds to the Dead Sea's problems. They use the water for getting neces</w:t>
      </w:r>
      <w:r w:rsidRPr="00DD1C71">
        <w:rPr>
          <w:rFonts w:ascii="Times New Roman" w:hAnsi="Times New Roman"/>
          <w:sz w:val="24"/>
          <w:szCs w:val="24"/>
          <w:lang w:val="en-US"/>
        </w:rPr>
        <w:softHyphen/>
        <w:t>sary minerals. It's a real disaster for the Sea.</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Now hundreds of thousands of tourists come to the Dead Sea every year. Its water is so salty that a man can read a newspaper comfortably while lying on his back on the water. The water contains a lot of sulphur, and the thick black mud that is found at the sea's beach is very use</w:t>
      </w:r>
      <w:r w:rsidRPr="00DD1C71">
        <w:rPr>
          <w:rFonts w:ascii="Times New Roman" w:hAnsi="Times New Roman"/>
          <w:sz w:val="24"/>
          <w:szCs w:val="24"/>
          <w:lang w:val="en-US"/>
        </w:rPr>
        <w:softHyphen/>
        <w:t>ful for people with skin diseases. Tourists treat their bodies with the black mud, but they don't think about the Dead Sea's troubles.</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It can be saved — but time is running out.</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1.  Where is the Dead Sea located?</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a) At the highest point of the Earth</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b) At the hottest place of the Earth</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c) At the lowest point of the Earth</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d) At the coldest place of the Earth</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2.  According to the text how long is the Dead Sea now?</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a) </w:t>
      </w:r>
      <w:smartTag w:uri="urn:schemas-microsoft-com:office:smarttags" w:element="metricconverter">
        <w:smartTagPr>
          <w:attr w:name="ProductID" w:val="400 metres"/>
        </w:smartTagPr>
        <w:r w:rsidRPr="00DD1C71">
          <w:rPr>
            <w:rFonts w:ascii="Times New Roman" w:hAnsi="Times New Roman"/>
            <w:sz w:val="24"/>
            <w:szCs w:val="24"/>
            <w:lang w:val="en-US"/>
          </w:rPr>
          <w:t>400 metres</w:t>
        </w:r>
      </w:smartTag>
      <w:r w:rsidRPr="00DD1C71">
        <w:rPr>
          <w:rFonts w:ascii="Times New Roman" w:hAnsi="Times New Roman"/>
          <w:sz w:val="24"/>
          <w:szCs w:val="24"/>
          <w:lang w:val="en-US"/>
        </w:rPr>
        <w:t xml:space="preserve"> (b) </w:t>
      </w:r>
      <w:smartTag w:uri="urn:schemas-microsoft-com:office:smarttags" w:element="metricconverter">
        <w:smartTagPr>
          <w:attr w:name="ProductID" w:val="50 kilometres"/>
        </w:smartTagPr>
        <w:r w:rsidRPr="00DD1C71">
          <w:rPr>
            <w:rFonts w:ascii="Times New Roman" w:hAnsi="Times New Roman"/>
            <w:sz w:val="24"/>
            <w:szCs w:val="24"/>
            <w:lang w:val="en-US"/>
          </w:rPr>
          <w:t>50 kilometres</w:t>
        </w:r>
      </w:smartTag>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c) </w:t>
      </w:r>
      <w:smartTag w:uri="urn:schemas-microsoft-com:office:smarttags" w:element="metricconverter">
        <w:smartTagPr>
          <w:attr w:name="ProductID" w:val="80 kilometres"/>
        </w:smartTagPr>
        <w:r w:rsidRPr="00DD1C71">
          <w:rPr>
            <w:rFonts w:ascii="Times New Roman" w:hAnsi="Times New Roman"/>
            <w:sz w:val="24"/>
            <w:szCs w:val="24"/>
            <w:lang w:val="en-US"/>
          </w:rPr>
          <w:t>80 kilometres</w:t>
        </w:r>
      </w:smartTag>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d) </w:t>
      </w:r>
      <w:smartTag w:uri="urn:schemas-microsoft-com:office:smarttags" w:element="metricconverter">
        <w:smartTagPr>
          <w:attr w:name="ProductID" w:val="40 kilometres"/>
        </w:smartTagPr>
        <w:r w:rsidRPr="00DD1C71">
          <w:rPr>
            <w:rFonts w:ascii="Times New Roman" w:hAnsi="Times New Roman"/>
            <w:sz w:val="24"/>
            <w:szCs w:val="24"/>
            <w:lang w:val="en-US"/>
          </w:rPr>
          <w:t>40 kilometres</w:t>
        </w:r>
      </w:smartTag>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3.  Find and write down the sentence that says why the Dead Sea is in danger?</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lastRenderedPageBreak/>
        <w:t>4. What are two main reasons for taking off part of the Dead Sea's water?</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a) Thousands of tourists come to the Sea to treat their diseases; the Dead Seas water is used by local industry.</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b) People take water from the Jordan River for their needs; they use the Dead Sea's water for getting necessary minerals.</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c) Local industry uses its black mud; people take the Sea's water for agriculture and drinking.</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d) 90% of the Jordan waters is taken for drinking and agriculture in Israel and Jordan; thousands of tourists come to the Sea for treating.</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5. Why does the text finish with the words:</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rPr>
      </w:pPr>
      <w:r w:rsidRPr="00DD1C71">
        <w:rPr>
          <w:rFonts w:ascii="Times New Roman" w:hAnsi="Times New Roman"/>
          <w:sz w:val="24"/>
          <w:szCs w:val="24"/>
          <w:lang w:val="en-US"/>
        </w:rPr>
        <w:t>It can be saved — but time is running out? Explain</w:t>
      </w:r>
      <w:r w:rsidRPr="00DD1C71">
        <w:rPr>
          <w:rFonts w:ascii="Times New Roman" w:hAnsi="Times New Roman"/>
          <w:sz w:val="24"/>
          <w:szCs w:val="24"/>
        </w:rPr>
        <w:t xml:space="preserve"> </w:t>
      </w:r>
      <w:r w:rsidRPr="00DD1C71">
        <w:rPr>
          <w:rFonts w:ascii="Times New Roman" w:hAnsi="Times New Roman"/>
          <w:sz w:val="24"/>
          <w:szCs w:val="24"/>
          <w:lang w:val="en-US"/>
        </w:rPr>
        <w:t>your</w:t>
      </w:r>
      <w:r w:rsidRPr="00DD1C71">
        <w:rPr>
          <w:rFonts w:ascii="Times New Roman" w:hAnsi="Times New Roman"/>
          <w:sz w:val="24"/>
          <w:szCs w:val="24"/>
        </w:rPr>
        <w:t xml:space="preserve"> </w:t>
      </w:r>
      <w:r w:rsidRPr="00DD1C71">
        <w:rPr>
          <w:rFonts w:ascii="Times New Roman" w:hAnsi="Times New Roman"/>
          <w:sz w:val="24"/>
          <w:szCs w:val="24"/>
          <w:lang w:val="en-US"/>
        </w:rPr>
        <w:t>answer</w:t>
      </w:r>
      <w:r w:rsidRPr="00DD1C71">
        <w:rPr>
          <w:rFonts w:ascii="Times New Roman" w:hAnsi="Times New Roman"/>
          <w:sz w:val="24"/>
          <w:szCs w:val="24"/>
        </w:rPr>
        <w:t>.</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rPr>
      </w:pPr>
    </w:p>
    <w:p w:rsidR="00154812" w:rsidRPr="00DD1C71" w:rsidRDefault="00154812" w:rsidP="00154812">
      <w:pPr>
        <w:widowControl w:val="0"/>
        <w:autoSpaceDE w:val="0"/>
        <w:autoSpaceDN w:val="0"/>
        <w:adjustRightInd w:val="0"/>
        <w:jc w:val="center"/>
        <w:outlineLvl w:val="0"/>
        <w:rPr>
          <w:rFonts w:ascii="Times New Roman" w:hAnsi="Times New Roman"/>
          <w:b/>
          <w:sz w:val="24"/>
          <w:szCs w:val="24"/>
        </w:rPr>
      </w:pPr>
      <w:r w:rsidRPr="00DD1C71">
        <w:rPr>
          <w:rFonts w:ascii="Times New Roman" w:hAnsi="Times New Roman"/>
          <w:b/>
          <w:sz w:val="24"/>
          <w:szCs w:val="24"/>
        </w:rPr>
        <w:t xml:space="preserve">Контроль </w:t>
      </w:r>
      <w:r w:rsidR="00355584">
        <w:rPr>
          <w:rFonts w:ascii="Times New Roman" w:hAnsi="Times New Roman"/>
          <w:b/>
          <w:sz w:val="24"/>
          <w:szCs w:val="24"/>
        </w:rPr>
        <w:t>навыков письма</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Everyone in your town is talking about the Local Animals Project: local animals will live there and perform for the public. American partners are going to invest money in the Local Animal Project. Decide whether you are for or against the project. Write a letter to American partners. Use the letter below as a model.</w:t>
      </w:r>
    </w:p>
    <w:p w:rsidR="00154812" w:rsidRPr="00DD1C71" w:rsidRDefault="00154812" w:rsidP="00154812">
      <w:pPr>
        <w:widowControl w:val="0"/>
        <w:autoSpaceDE w:val="0"/>
        <w:autoSpaceDN w:val="0"/>
        <w:adjustRightInd w:val="0"/>
        <w:ind w:firstLine="720"/>
        <w:jc w:val="both"/>
        <w:rPr>
          <w:rFonts w:ascii="Times New Roman" w:hAnsi="Times New Roman"/>
          <w:i/>
          <w:sz w:val="24"/>
          <w:szCs w:val="24"/>
          <w:lang w:val="en-US"/>
        </w:rPr>
      </w:pPr>
      <w:r w:rsidRPr="00DD1C71">
        <w:rPr>
          <w:rFonts w:ascii="Times New Roman" w:hAnsi="Times New Roman"/>
          <w:i/>
          <w:sz w:val="24"/>
          <w:szCs w:val="24"/>
          <w:lang w:val="en-US"/>
        </w:rPr>
        <w:t>Dear Sir,</w:t>
      </w:r>
    </w:p>
    <w:p w:rsidR="00154812" w:rsidRPr="00DD1C71" w:rsidRDefault="00154812" w:rsidP="00154812">
      <w:pPr>
        <w:widowControl w:val="0"/>
        <w:autoSpaceDE w:val="0"/>
        <w:autoSpaceDN w:val="0"/>
        <w:adjustRightInd w:val="0"/>
        <w:ind w:firstLine="720"/>
        <w:jc w:val="both"/>
        <w:rPr>
          <w:rFonts w:ascii="Times New Roman" w:hAnsi="Times New Roman"/>
          <w:i/>
          <w:sz w:val="24"/>
          <w:szCs w:val="24"/>
          <w:lang w:val="en-US"/>
        </w:rPr>
      </w:pPr>
      <w:r w:rsidRPr="00DD1C71">
        <w:rPr>
          <w:rFonts w:ascii="Times New Roman" w:hAnsi="Times New Roman"/>
          <w:i/>
          <w:sz w:val="24"/>
          <w:szCs w:val="24"/>
          <w:lang w:val="en-US"/>
        </w:rPr>
        <w:t>'There are plans to Launch a local</w:t>
      </w:r>
    </w:p>
    <w:p w:rsidR="00154812" w:rsidRPr="00DD1C71" w:rsidRDefault="00154812" w:rsidP="00154812">
      <w:pPr>
        <w:widowControl w:val="0"/>
        <w:autoSpaceDE w:val="0"/>
        <w:autoSpaceDN w:val="0"/>
        <w:adjustRightInd w:val="0"/>
        <w:ind w:firstLine="720"/>
        <w:jc w:val="both"/>
        <w:rPr>
          <w:rFonts w:ascii="Times New Roman" w:hAnsi="Times New Roman"/>
          <w:i/>
          <w:sz w:val="24"/>
          <w:szCs w:val="24"/>
          <w:lang w:val="en-US"/>
        </w:rPr>
      </w:pPr>
      <w:r w:rsidRPr="00DD1C71">
        <w:rPr>
          <w:rFonts w:ascii="Times New Roman" w:hAnsi="Times New Roman"/>
          <w:i/>
          <w:sz w:val="24"/>
          <w:szCs w:val="24"/>
          <w:lang w:val="en-US"/>
        </w:rPr>
        <w:t>Animals froject in our "town and I am</w:t>
      </w:r>
    </w:p>
    <w:p w:rsidR="00154812" w:rsidRPr="00DD1C71" w:rsidRDefault="00154812" w:rsidP="00154812">
      <w:pPr>
        <w:widowControl w:val="0"/>
        <w:autoSpaceDE w:val="0"/>
        <w:autoSpaceDN w:val="0"/>
        <w:adjustRightInd w:val="0"/>
        <w:ind w:firstLine="720"/>
        <w:jc w:val="both"/>
        <w:rPr>
          <w:rFonts w:ascii="Times New Roman" w:hAnsi="Times New Roman"/>
          <w:i/>
          <w:sz w:val="24"/>
          <w:szCs w:val="24"/>
          <w:lang w:val="en-US"/>
        </w:rPr>
      </w:pPr>
      <w:r w:rsidRPr="00DD1C71">
        <w:rPr>
          <w:rFonts w:ascii="Times New Roman" w:hAnsi="Times New Roman"/>
          <w:i/>
          <w:sz w:val="24"/>
          <w:szCs w:val="24"/>
          <w:lang w:val="en-US"/>
        </w:rPr>
        <w:t>wrrtincj to explain why I am {or / acjainst</w:t>
      </w:r>
    </w:p>
    <w:p w:rsidR="00154812" w:rsidRPr="00DD1C71" w:rsidRDefault="00154812" w:rsidP="00154812">
      <w:pPr>
        <w:widowControl w:val="0"/>
        <w:autoSpaceDE w:val="0"/>
        <w:autoSpaceDN w:val="0"/>
        <w:adjustRightInd w:val="0"/>
        <w:ind w:firstLine="720"/>
        <w:jc w:val="both"/>
        <w:rPr>
          <w:rFonts w:ascii="Times New Roman" w:hAnsi="Times New Roman"/>
          <w:i/>
          <w:sz w:val="24"/>
          <w:szCs w:val="24"/>
          <w:lang w:val="en-US"/>
        </w:rPr>
      </w:pPr>
      <w:r w:rsidRPr="00DD1C71">
        <w:rPr>
          <w:rFonts w:ascii="Times New Roman" w:hAnsi="Times New Roman"/>
          <w:i/>
          <w:sz w:val="24"/>
          <w:szCs w:val="24"/>
          <w:lang w:val="en-US"/>
        </w:rPr>
        <w:t>the project.</w:t>
      </w:r>
    </w:p>
    <w:p w:rsidR="00154812" w:rsidRPr="00DD1C71" w:rsidRDefault="00154812" w:rsidP="00154812">
      <w:pPr>
        <w:widowControl w:val="0"/>
        <w:autoSpaceDE w:val="0"/>
        <w:autoSpaceDN w:val="0"/>
        <w:adjustRightInd w:val="0"/>
        <w:ind w:firstLine="720"/>
        <w:jc w:val="both"/>
        <w:rPr>
          <w:rFonts w:ascii="Times New Roman" w:hAnsi="Times New Roman"/>
          <w:i/>
          <w:sz w:val="24"/>
          <w:szCs w:val="24"/>
          <w:lang w:val="en-US"/>
        </w:rPr>
      </w:pPr>
      <w:r w:rsidRPr="00DD1C71">
        <w:rPr>
          <w:rFonts w:ascii="Times New Roman" w:hAnsi="Times New Roman"/>
          <w:i/>
          <w:sz w:val="24"/>
          <w:szCs w:val="24"/>
          <w:lang w:val="en-US"/>
        </w:rPr>
        <w:t>Pfrst of aLL, I think that..., because...</w:t>
      </w:r>
    </w:p>
    <w:p w:rsidR="00154812" w:rsidRPr="00DD1C71" w:rsidRDefault="00154812" w:rsidP="00154812">
      <w:pPr>
        <w:widowControl w:val="0"/>
        <w:autoSpaceDE w:val="0"/>
        <w:autoSpaceDN w:val="0"/>
        <w:adjustRightInd w:val="0"/>
        <w:ind w:firstLine="720"/>
        <w:jc w:val="both"/>
        <w:rPr>
          <w:rFonts w:ascii="Times New Roman" w:hAnsi="Times New Roman"/>
          <w:i/>
          <w:sz w:val="24"/>
          <w:szCs w:val="24"/>
          <w:lang w:val="en-US"/>
        </w:rPr>
      </w:pPr>
      <w:r w:rsidRPr="00DD1C71">
        <w:rPr>
          <w:rFonts w:ascii="Times New Roman" w:hAnsi="Times New Roman"/>
          <w:i/>
          <w:sz w:val="24"/>
          <w:szCs w:val="24"/>
          <w:lang w:val="en-US"/>
        </w:rPr>
        <w:t>Secondly,...</w:t>
      </w:r>
    </w:p>
    <w:p w:rsidR="00154812" w:rsidRPr="00DD1C71" w:rsidRDefault="00154812" w:rsidP="00154812">
      <w:pPr>
        <w:widowControl w:val="0"/>
        <w:autoSpaceDE w:val="0"/>
        <w:autoSpaceDN w:val="0"/>
        <w:adjustRightInd w:val="0"/>
        <w:ind w:firstLine="720"/>
        <w:jc w:val="both"/>
        <w:rPr>
          <w:rFonts w:ascii="Times New Roman" w:hAnsi="Times New Roman"/>
          <w:i/>
          <w:sz w:val="24"/>
          <w:szCs w:val="24"/>
          <w:lang w:val="en-US"/>
        </w:rPr>
      </w:pPr>
      <w:r w:rsidRPr="00DD1C71">
        <w:rPr>
          <w:rFonts w:ascii="Times New Roman" w:hAnsi="Times New Roman"/>
          <w:i/>
          <w:sz w:val="24"/>
          <w:szCs w:val="24"/>
          <w:lang w:val="en-US"/>
        </w:rPr>
        <w:t>I hope you'll pay attention to my opinion.</w:t>
      </w:r>
    </w:p>
    <w:p w:rsidR="00154812" w:rsidRPr="00DD1C71" w:rsidRDefault="00154812" w:rsidP="00154812">
      <w:pPr>
        <w:widowControl w:val="0"/>
        <w:autoSpaceDE w:val="0"/>
        <w:autoSpaceDN w:val="0"/>
        <w:adjustRightInd w:val="0"/>
        <w:ind w:firstLine="720"/>
        <w:jc w:val="both"/>
        <w:rPr>
          <w:rFonts w:ascii="Times New Roman" w:hAnsi="Times New Roman"/>
          <w:i/>
          <w:sz w:val="24"/>
          <w:szCs w:val="24"/>
          <w:lang w:val="en-US"/>
        </w:rPr>
      </w:pPr>
      <w:r w:rsidRPr="00DD1C71">
        <w:rPr>
          <w:rFonts w:ascii="Times New Roman" w:hAnsi="Times New Roman"/>
          <w:i/>
          <w:sz w:val="24"/>
          <w:szCs w:val="24"/>
          <w:lang w:val="en-US"/>
        </w:rPr>
        <w:t>Many people in our town share it.</w:t>
      </w:r>
    </w:p>
    <w:p w:rsidR="00154812" w:rsidRPr="00DD1C71" w:rsidRDefault="00154812" w:rsidP="00154812">
      <w:pPr>
        <w:widowControl w:val="0"/>
        <w:autoSpaceDE w:val="0"/>
        <w:autoSpaceDN w:val="0"/>
        <w:adjustRightInd w:val="0"/>
        <w:ind w:firstLine="720"/>
        <w:jc w:val="both"/>
        <w:rPr>
          <w:rFonts w:ascii="Times New Roman" w:hAnsi="Times New Roman"/>
          <w:i/>
          <w:sz w:val="24"/>
          <w:szCs w:val="24"/>
          <w:lang w:val="en-US"/>
        </w:rPr>
      </w:pPr>
      <w:r w:rsidRPr="00DD1C71">
        <w:rPr>
          <w:rFonts w:ascii="Times New Roman" w:hAnsi="Times New Roman"/>
          <w:i/>
          <w:sz w:val="24"/>
          <w:szCs w:val="24"/>
        </w:rPr>
        <w:t>Уоиг</w:t>
      </w:r>
      <w:r w:rsidRPr="00DD1C71">
        <w:rPr>
          <w:rFonts w:ascii="Times New Roman" w:hAnsi="Times New Roman"/>
          <w:i/>
          <w:sz w:val="24"/>
          <w:szCs w:val="24"/>
          <w:lang w:val="en-US"/>
        </w:rPr>
        <w:t>&gt; fa'fthfully,</w:t>
      </w:r>
    </w:p>
    <w:p w:rsidR="00154812" w:rsidRPr="00DD1C71" w:rsidRDefault="00154812" w:rsidP="00154812">
      <w:pPr>
        <w:widowControl w:val="0"/>
        <w:autoSpaceDE w:val="0"/>
        <w:autoSpaceDN w:val="0"/>
        <w:adjustRightInd w:val="0"/>
        <w:ind w:firstLine="720"/>
        <w:jc w:val="both"/>
        <w:rPr>
          <w:rFonts w:ascii="Times New Roman" w:hAnsi="Times New Roman"/>
          <w:i/>
          <w:sz w:val="24"/>
          <w:szCs w:val="24"/>
          <w:lang w:val="en-US"/>
        </w:rPr>
      </w:pPr>
    </w:p>
    <w:p w:rsidR="00154812" w:rsidRPr="00DD1C71" w:rsidRDefault="00154812" w:rsidP="00154812">
      <w:pPr>
        <w:widowControl w:val="0"/>
        <w:autoSpaceDE w:val="0"/>
        <w:autoSpaceDN w:val="0"/>
        <w:adjustRightInd w:val="0"/>
        <w:jc w:val="center"/>
        <w:outlineLvl w:val="0"/>
        <w:rPr>
          <w:rFonts w:ascii="Times New Roman" w:hAnsi="Times New Roman"/>
          <w:b/>
          <w:sz w:val="24"/>
          <w:szCs w:val="24"/>
          <w:lang w:val="en-US"/>
        </w:rPr>
      </w:pPr>
      <w:r w:rsidRPr="00DD1C71">
        <w:rPr>
          <w:rFonts w:ascii="Times New Roman" w:hAnsi="Times New Roman"/>
          <w:b/>
          <w:sz w:val="24"/>
          <w:szCs w:val="24"/>
        </w:rPr>
        <w:t>Контроль</w:t>
      </w:r>
      <w:r w:rsidRPr="00DD1C71">
        <w:rPr>
          <w:rFonts w:ascii="Times New Roman" w:hAnsi="Times New Roman"/>
          <w:b/>
          <w:sz w:val="24"/>
          <w:szCs w:val="24"/>
          <w:lang w:val="en-US"/>
        </w:rPr>
        <w:t xml:space="preserve"> </w:t>
      </w:r>
      <w:r w:rsidR="00355584">
        <w:rPr>
          <w:rFonts w:ascii="Times New Roman" w:hAnsi="Times New Roman"/>
          <w:b/>
          <w:sz w:val="24"/>
          <w:szCs w:val="24"/>
        </w:rPr>
        <w:t xml:space="preserve">навыков </w:t>
      </w:r>
      <w:r w:rsidRPr="00DD1C71">
        <w:rPr>
          <w:rFonts w:ascii="Times New Roman" w:hAnsi="Times New Roman"/>
          <w:b/>
          <w:sz w:val="24"/>
          <w:szCs w:val="24"/>
        </w:rPr>
        <w:t>аудирования</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Listen to the interviews with Dawn and Rory about zoos. Write in the spaces below who </w:t>
      </w:r>
      <w:r w:rsidRPr="00DD1C71">
        <w:rPr>
          <w:rFonts w:ascii="Times New Roman" w:hAnsi="Times New Roman"/>
          <w:sz w:val="24"/>
          <w:szCs w:val="24"/>
          <w:lang w:val="en-US"/>
        </w:rPr>
        <w:lastRenderedPageBreak/>
        <w:t>likes zoos and who does not. Then listen again and write down four reasons each person gives. The first one has been done for you.</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Dawn ... zoos. Reasons why:</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1. people can see some fantastic animals.</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2.________________________________</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3.________________________________</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4.________________________________</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Rory ... zoos. Reasons why:</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1.________________________________</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2. ________________________________</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3. ________________________________</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4.________________________________</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p>
    <w:p w:rsidR="00154812" w:rsidRPr="00DD1C71" w:rsidRDefault="00154812" w:rsidP="00154812">
      <w:pPr>
        <w:widowControl w:val="0"/>
        <w:autoSpaceDE w:val="0"/>
        <w:autoSpaceDN w:val="0"/>
        <w:adjustRightInd w:val="0"/>
        <w:jc w:val="center"/>
        <w:outlineLvl w:val="0"/>
        <w:rPr>
          <w:rFonts w:ascii="Times New Roman" w:hAnsi="Times New Roman"/>
          <w:b/>
          <w:sz w:val="24"/>
          <w:szCs w:val="24"/>
          <w:lang w:val="en-US"/>
        </w:rPr>
      </w:pPr>
      <w:r w:rsidRPr="00DD1C71">
        <w:rPr>
          <w:rFonts w:ascii="Times New Roman" w:hAnsi="Times New Roman"/>
          <w:b/>
          <w:sz w:val="24"/>
          <w:szCs w:val="24"/>
        </w:rPr>
        <w:t>Контроль</w:t>
      </w:r>
      <w:r w:rsidR="00355584">
        <w:rPr>
          <w:rFonts w:ascii="Times New Roman" w:hAnsi="Times New Roman"/>
          <w:b/>
          <w:sz w:val="24"/>
          <w:szCs w:val="24"/>
        </w:rPr>
        <w:t xml:space="preserve"> навыков</w:t>
      </w:r>
      <w:r w:rsidRPr="00DD1C71">
        <w:rPr>
          <w:rFonts w:ascii="Times New Roman" w:hAnsi="Times New Roman"/>
          <w:b/>
          <w:sz w:val="24"/>
          <w:szCs w:val="24"/>
          <w:lang w:val="en-US"/>
        </w:rPr>
        <w:t xml:space="preserve"> </w:t>
      </w:r>
      <w:r w:rsidRPr="00DD1C71">
        <w:rPr>
          <w:rFonts w:ascii="Times New Roman" w:hAnsi="Times New Roman"/>
          <w:b/>
          <w:sz w:val="24"/>
          <w:szCs w:val="24"/>
        </w:rPr>
        <w:t>говорения</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a)  Tell your friend about vital environmental problems. Imagine that your friend knows very little about them.</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b)  Discuss with your friend a plan for a clean up day in your town / in your district.</w:t>
      </w:r>
    </w:p>
    <w:p w:rsidR="00154812" w:rsidRPr="00DD1C71" w:rsidRDefault="00154812" w:rsidP="00154812">
      <w:pPr>
        <w:ind w:right="-850"/>
        <w:jc w:val="center"/>
        <w:rPr>
          <w:rFonts w:ascii="Times New Roman" w:hAnsi="Times New Roman"/>
          <w:b/>
          <w:sz w:val="24"/>
          <w:szCs w:val="24"/>
          <w:lang w:val="en-US"/>
        </w:rPr>
      </w:pPr>
    </w:p>
    <w:p w:rsidR="00154812" w:rsidRPr="00C162D8" w:rsidRDefault="00355584" w:rsidP="00154812">
      <w:pPr>
        <w:ind w:right="-850"/>
        <w:jc w:val="center"/>
        <w:rPr>
          <w:rFonts w:ascii="Times New Roman" w:hAnsi="Times New Roman"/>
          <w:b/>
          <w:sz w:val="24"/>
          <w:szCs w:val="24"/>
          <w:lang w:val="en-US"/>
        </w:rPr>
      </w:pPr>
      <w:r>
        <w:rPr>
          <w:rFonts w:ascii="Times New Roman" w:hAnsi="Times New Roman"/>
          <w:b/>
          <w:sz w:val="24"/>
          <w:szCs w:val="24"/>
        </w:rPr>
        <w:t>Контроль</w:t>
      </w:r>
      <w:r w:rsidRPr="00C162D8">
        <w:rPr>
          <w:rFonts w:ascii="Times New Roman" w:hAnsi="Times New Roman"/>
          <w:b/>
          <w:sz w:val="24"/>
          <w:szCs w:val="24"/>
          <w:lang w:val="en-US"/>
        </w:rPr>
        <w:t xml:space="preserve"> </w:t>
      </w:r>
      <w:r>
        <w:rPr>
          <w:rFonts w:ascii="Times New Roman" w:hAnsi="Times New Roman"/>
          <w:b/>
          <w:sz w:val="24"/>
          <w:szCs w:val="24"/>
        </w:rPr>
        <w:t>грамматических</w:t>
      </w:r>
      <w:r w:rsidRPr="00C162D8">
        <w:rPr>
          <w:rFonts w:ascii="Times New Roman" w:hAnsi="Times New Roman"/>
          <w:b/>
          <w:sz w:val="24"/>
          <w:szCs w:val="24"/>
          <w:lang w:val="en-US"/>
        </w:rPr>
        <w:t xml:space="preserve"> </w:t>
      </w:r>
      <w:r>
        <w:rPr>
          <w:rFonts w:ascii="Times New Roman" w:hAnsi="Times New Roman"/>
          <w:b/>
          <w:sz w:val="24"/>
          <w:szCs w:val="24"/>
        </w:rPr>
        <w:t>навыков</w:t>
      </w:r>
    </w:p>
    <w:p w:rsidR="00C162D8" w:rsidRDefault="00C162D8" w:rsidP="00C162D8">
      <w:pPr>
        <w:pStyle w:val="Default"/>
        <w:widowControl w:val="0"/>
        <w:jc w:val="both"/>
        <w:rPr>
          <w:b/>
          <w:bCs/>
          <w:color w:val="auto"/>
          <w:szCs w:val="22"/>
          <w:lang w:val="en-US"/>
        </w:rPr>
      </w:pPr>
      <w:r>
        <w:rPr>
          <w:b/>
          <w:bCs/>
          <w:i/>
          <w:iCs/>
          <w:color w:val="auto"/>
          <w:szCs w:val="22"/>
          <w:u w:val="single"/>
          <w:lang w:val="en-US"/>
        </w:rPr>
        <w:t>Task.</w:t>
      </w:r>
      <w:r>
        <w:rPr>
          <w:b/>
          <w:bCs/>
          <w:i/>
          <w:iCs/>
          <w:color w:val="auto"/>
          <w:szCs w:val="22"/>
          <w:lang w:val="en-US"/>
        </w:rPr>
        <w:t xml:space="preserve"> </w:t>
      </w:r>
      <w:r>
        <w:rPr>
          <w:b/>
          <w:bCs/>
          <w:color w:val="auto"/>
          <w:szCs w:val="22"/>
          <w:lang w:val="en-US"/>
        </w:rPr>
        <w:t>Put the verbs given in the right column in the proper form and fill in the gaps. Sometimes you will need to change the sentence structure</w:t>
      </w:r>
    </w:p>
    <w:tbl>
      <w:tblPr>
        <w:tblW w:w="0" w:type="auto"/>
        <w:tblInd w:w="-82" w:type="dxa"/>
        <w:tblLayout w:type="fixed"/>
        <w:tblLook w:val="0000"/>
      </w:tblPr>
      <w:tblGrid>
        <w:gridCol w:w="7740"/>
        <w:gridCol w:w="1788"/>
      </w:tblGrid>
      <w:tr w:rsidR="00C162D8" w:rsidTr="009E3488">
        <w:trPr>
          <w:trHeight w:val="5095"/>
        </w:trPr>
        <w:tc>
          <w:tcPr>
            <w:tcW w:w="7740" w:type="dxa"/>
            <w:tcBorders>
              <w:top w:val="single" w:sz="8" w:space="0" w:color="000000"/>
              <w:left w:val="single" w:sz="8" w:space="0" w:color="000000"/>
              <w:bottom w:val="single" w:sz="8" w:space="0" w:color="000000"/>
            </w:tcBorders>
          </w:tcPr>
          <w:p w:rsidR="00C162D8" w:rsidRDefault="00C162D8" w:rsidP="009E3488">
            <w:pPr>
              <w:pStyle w:val="Default"/>
              <w:widowControl w:val="0"/>
              <w:snapToGrid w:val="0"/>
              <w:jc w:val="both"/>
              <w:rPr>
                <w:szCs w:val="22"/>
                <w:lang w:val="en-US"/>
              </w:rPr>
            </w:pPr>
            <w:r>
              <w:rPr>
                <w:szCs w:val="22"/>
                <w:lang w:val="en-US"/>
              </w:rPr>
              <w:lastRenderedPageBreak/>
              <w:t xml:space="preserve"> </w:t>
            </w:r>
          </w:p>
          <w:p w:rsidR="00C162D8" w:rsidRDefault="00C162D8" w:rsidP="003257C6">
            <w:pPr>
              <w:pStyle w:val="Default"/>
              <w:widowControl w:val="0"/>
              <w:tabs>
                <w:tab w:val="left" w:pos="0"/>
              </w:tabs>
              <w:ind w:left="720"/>
              <w:jc w:val="both"/>
              <w:rPr>
                <w:sz w:val="22"/>
                <w:szCs w:val="22"/>
                <w:lang w:val="en-US"/>
              </w:rPr>
            </w:pPr>
            <w:r>
              <w:rPr>
                <w:sz w:val="22"/>
                <w:szCs w:val="22"/>
                <w:lang w:val="en-US"/>
              </w:rPr>
              <w:t>-</w:t>
            </w:r>
            <w:r>
              <w:rPr>
                <w:rFonts w:ascii="Arial" w:hAnsi="Arial" w:cs="Arial"/>
                <w:sz w:val="22"/>
                <w:szCs w:val="22"/>
                <w:lang w:val="en-US"/>
              </w:rPr>
              <w:t xml:space="preserve"> </w:t>
            </w:r>
            <w:r>
              <w:rPr>
                <w:sz w:val="22"/>
                <w:szCs w:val="22"/>
                <w:lang w:val="en-US"/>
              </w:rPr>
              <w:t xml:space="preserve">I beg your pardon. I do hope I 1)__________ you. </w:t>
            </w:r>
          </w:p>
          <w:p w:rsidR="00C162D8" w:rsidRDefault="00C162D8" w:rsidP="003257C6">
            <w:pPr>
              <w:pStyle w:val="Default"/>
              <w:widowControl w:val="0"/>
              <w:tabs>
                <w:tab w:val="left" w:pos="0"/>
              </w:tabs>
              <w:ind w:left="720"/>
              <w:jc w:val="both"/>
              <w:rPr>
                <w:sz w:val="22"/>
                <w:szCs w:val="22"/>
                <w:lang w:val="en-US"/>
              </w:rPr>
            </w:pPr>
            <w:r w:rsidRPr="00C162D8">
              <w:rPr>
                <w:sz w:val="22"/>
                <w:szCs w:val="22"/>
                <w:lang w:val="en-US"/>
              </w:rPr>
              <w:t>-</w:t>
            </w:r>
            <w:r w:rsidRPr="00C162D8">
              <w:rPr>
                <w:rFonts w:ascii="Arial" w:hAnsi="Arial" w:cs="Arial"/>
                <w:sz w:val="22"/>
                <w:szCs w:val="22"/>
                <w:lang w:val="en-US"/>
              </w:rPr>
              <w:t xml:space="preserve"> </w:t>
            </w:r>
            <w:r w:rsidRPr="00C162D8">
              <w:rPr>
                <w:sz w:val="22"/>
                <w:szCs w:val="22"/>
                <w:lang w:val="en-US"/>
              </w:rPr>
              <w:t xml:space="preserve">Not at all. My fault really. I 2)__________ far too quickly. I </w:t>
            </w:r>
          </w:p>
          <w:p w:rsidR="00C162D8" w:rsidRDefault="00C162D8" w:rsidP="003257C6">
            <w:pPr>
              <w:pStyle w:val="Default"/>
              <w:widowControl w:val="0"/>
              <w:tabs>
                <w:tab w:val="left" w:pos="0"/>
              </w:tabs>
              <w:ind w:left="720"/>
              <w:jc w:val="both"/>
              <w:rPr>
                <w:sz w:val="22"/>
                <w:szCs w:val="22"/>
                <w:lang w:val="en-US"/>
              </w:rPr>
            </w:pPr>
            <w:r w:rsidRPr="00C162D8">
              <w:rPr>
                <w:sz w:val="22"/>
                <w:szCs w:val="22"/>
                <w:lang w:val="en-US"/>
              </w:rPr>
              <w:t xml:space="preserve">3)__________ so sorry.  </w:t>
            </w:r>
          </w:p>
          <w:p w:rsidR="00C162D8" w:rsidRDefault="00C162D8" w:rsidP="003257C6">
            <w:pPr>
              <w:pStyle w:val="Default"/>
              <w:widowControl w:val="0"/>
              <w:tabs>
                <w:tab w:val="left" w:pos="0"/>
              </w:tabs>
              <w:ind w:left="720"/>
              <w:jc w:val="both"/>
              <w:rPr>
                <w:sz w:val="22"/>
                <w:szCs w:val="22"/>
                <w:lang w:val="en-US"/>
              </w:rPr>
            </w:pPr>
            <w:r w:rsidRPr="00C162D8">
              <w:rPr>
                <w:sz w:val="22"/>
                <w:szCs w:val="22"/>
                <w:lang w:val="en-US"/>
              </w:rPr>
              <w:t>-</w:t>
            </w:r>
            <w:r w:rsidRPr="00C162D8">
              <w:rPr>
                <w:rFonts w:ascii="Arial" w:hAnsi="Arial" w:cs="Arial"/>
                <w:sz w:val="22"/>
                <w:szCs w:val="22"/>
                <w:lang w:val="en-US"/>
              </w:rPr>
              <w:t xml:space="preserve"> </w:t>
            </w:r>
            <w:r w:rsidRPr="00C162D8">
              <w:rPr>
                <w:sz w:val="22"/>
                <w:szCs w:val="22"/>
                <w:lang w:val="en-US"/>
              </w:rPr>
              <w:t xml:space="preserve">It’s all right. But 4)__________ we before?  </w:t>
            </w:r>
          </w:p>
          <w:p w:rsidR="00C162D8" w:rsidRDefault="00C162D8" w:rsidP="003257C6">
            <w:pPr>
              <w:pStyle w:val="Default"/>
              <w:widowControl w:val="0"/>
              <w:tabs>
                <w:tab w:val="left" w:pos="0"/>
              </w:tabs>
              <w:ind w:left="720"/>
              <w:jc w:val="both"/>
              <w:rPr>
                <w:sz w:val="22"/>
                <w:szCs w:val="22"/>
                <w:lang w:val="en-US"/>
              </w:rPr>
            </w:pPr>
            <w:r w:rsidRPr="00C162D8">
              <w:rPr>
                <w:sz w:val="22"/>
                <w:szCs w:val="22"/>
                <w:lang w:val="en-US"/>
              </w:rPr>
              <w:t>-</w:t>
            </w:r>
            <w:r w:rsidRPr="00C162D8">
              <w:rPr>
                <w:rFonts w:ascii="Arial" w:hAnsi="Arial" w:cs="Arial"/>
                <w:sz w:val="22"/>
                <w:szCs w:val="22"/>
                <w:lang w:val="en-US"/>
              </w:rPr>
              <w:t xml:space="preserve"> </w:t>
            </w:r>
            <w:r w:rsidRPr="00C162D8">
              <w:rPr>
                <w:sz w:val="22"/>
                <w:szCs w:val="22"/>
                <w:lang w:val="en-US"/>
              </w:rPr>
              <w:t xml:space="preserve">I 5)__________ I can’t place you.  </w:t>
            </w:r>
          </w:p>
          <w:p w:rsidR="00C162D8" w:rsidRDefault="00C162D8" w:rsidP="003257C6">
            <w:pPr>
              <w:pStyle w:val="Default"/>
              <w:widowControl w:val="0"/>
              <w:tabs>
                <w:tab w:val="left" w:pos="0"/>
              </w:tabs>
              <w:ind w:left="720"/>
              <w:jc w:val="both"/>
              <w:rPr>
                <w:sz w:val="22"/>
                <w:szCs w:val="22"/>
                <w:lang w:val="en-US"/>
              </w:rPr>
            </w:pPr>
            <w:r w:rsidRPr="00C162D8">
              <w:rPr>
                <w:sz w:val="22"/>
                <w:szCs w:val="22"/>
                <w:lang w:val="en-US"/>
              </w:rPr>
              <w:t>-</w:t>
            </w:r>
            <w:r w:rsidRPr="00C162D8">
              <w:rPr>
                <w:rFonts w:ascii="Arial" w:hAnsi="Arial" w:cs="Arial"/>
                <w:sz w:val="22"/>
                <w:szCs w:val="22"/>
                <w:lang w:val="en-US"/>
              </w:rPr>
              <w:t xml:space="preserve"> </w:t>
            </w:r>
            <w:r w:rsidRPr="00C162D8">
              <w:rPr>
                <w:sz w:val="22"/>
                <w:szCs w:val="22"/>
                <w:lang w:val="en-US"/>
              </w:rPr>
              <w:t xml:space="preserve">Last summer at Brighton. </w:t>
            </w:r>
          </w:p>
          <w:p w:rsidR="003257C6" w:rsidRDefault="00C162D8" w:rsidP="003257C6">
            <w:pPr>
              <w:pStyle w:val="Default"/>
              <w:widowControl w:val="0"/>
              <w:tabs>
                <w:tab w:val="left" w:pos="0"/>
              </w:tabs>
              <w:ind w:left="720"/>
              <w:jc w:val="both"/>
              <w:rPr>
                <w:sz w:val="22"/>
                <w:szCs w:val="22"/>
                <w:lang w:val="en-US"/>
              </w:rPr>
            </w:pPr>
            <w:r w:rsidRPr="00C162D8">
              <w:rPr>
                <w:sz w:val="22"/>
                <w:szCs w:val="22"/>
                <w:lang w:val="en-US"/>
              </w:rPr>
              <w:t>-</w:t>
            </w:r>
            <w:r w:rsidRPr="00C162D8">
              <w:rPr>
                <w:rFonts w:ascii="Arial" w:hAnsi="Arial" w:cs="Arial"/>
                <w:sz w:val="22"/>
                <w:szCs w:val="22"/>
                <w:lang w:val="en-US"/>
              </w:rPr>
              <w:t xml:space="preserve"> </w:t>
            </w:r>
            <w:r w:rsidRPr="00C162D8">
              <w:rPr>
                <w:sz w:val="22"/>
                <w:szCs w:val="22"/>
                <w:lang w:val="en-US"/>
              </w:rPr>
              <w:t>But of course, you are Mike. I 6)_</w:t>
            </w:r>
            <w:r w:rsidR="003257C6">
              <w:rPr>
                <w:sz w:val="22"/>
                <w:szCs w:val="22"/>
                <w:lang w:val="en-US"/>
              </w:rPr>
              <w:t>_________ your pardon, I should</w:t>
            </w:r>
            <w:r w:rsidRPr="00C162D8">
              <w:rPr>
                <w:sz w:val="22"/>
                <w:szCs w:val="22"/>
                <w:lang w:val="en-US"/>
              </w:rPr>
              <w:t xml:space="preserve">7)__________.  </w:t>
            </w:r>
          </w:p>
          <w:p w:rsidR="003257C6" w:rsidRDefault="00C162D8" w:rsidP="003257C6">
            <w:pPr>
              <w:pStyle w:val="Default"/>
              <w:widowControl w:val="0"/>
              <w:tabs>
                <w:tab w:val="left" w:pos="0"/>
              </w:tabs>
              <w:ind w:left="720"/>
              <w:jc w:val="both"/>
              <w:rPr>
                <w:sz w:val="22"/>
                <w:szCs w:val="22"/>
                <w:lang w:val="en-US"/>
              </w:rPr>
            </w:pPr>
            <w:r w:rsidRPr="003257C6">
              <w:rPr>
                <w:sz w:val="22"/>
                <w:szCs w:val="22"/>
                <w:lang w:val="en-US"/>
              </w:rPr>
              <w:t>-</w:t>
            </w:r>
            <w:r w:rsidRPr="003257C6">
              <w:rPr>
                <w:rFonts w:ascii="Arial" w:hAnsi="Arial" w:cs="Arial"/>
                <w:sz w:val="22"/>
                <w:szCs w:val="22"/>
                <w:lang w:val="en-US"/>
              </w:rPr>
              <w:t xml:space="preserve"> </w:t>
            </w:r>
            <w:r w:rsidRPr="003257C6">
              <w:rPr>
                <w:sz w:val="22"/>
                <w:szCs w:val="22"/>
                <w:lang w:val="en-US"/>
              </w:rPr>
              <w:t>It 8)__________. One 9)__________ so many people at Brighton. And how are you?</w:t>
            </w:r>
          </w:p>
          <w:p w:rsidR="003257C6" w:rsidRDefault="00C162D8" w:rsidP="003257C6">
            <w:pPr>
              <w:pStyle w:val="Default"/>
              <w:widowControl w:val="0"/>
              <w:tabs>
                <w:tab w:val="left" w:pos="0"/>
              </w:tabs>
              <w:ind w:left="720"/>
              <w:jc w:val="both"/>
              <w:rPr>
                <w:sz w:val="22"/>
                <w:szCs w:val="22"/>
                <w:lang w:val="en-US"/>
              </w:rPr>
            </w:pPr>
            <w:r w:rsidRPr="003257C6">
              <w:rPr>
                <w:sz w:val="22"/>
                <w:szCs w:val="22"/>
                <w:lang w:val="en-US"/>
              </w:rPr>
              <w:t>-</w:t>
            </w:r>
            <w:r w:rsidRPr="003257C6">
              <w:rPr>
                <w:rFonts w:ascii="Arial" w:hAnsi="Arial" w:cs="Arial"/>
                <w:sz w:val="22"/>
                <w:szCs w:val="22"/>
                <w:lang w:val="en-US"/>
              </w:rPr>
              <w:t xml:space="preserve"> </w:t>
            </w:r>
            <w:r w:rsidRPr="003257C6">
              <w:rPr>
                <w:sz w:val="22"/>
                <w:szCs w:val="22"/>
                <w:lang w:val="en-US"/>
              </w:rPr>
              <w:t xml:space="preserve">Not too bad, thank you. And you? </w:t>
            </w:r>
          </w:p>
          <w:p w:rsidR="003257C6" w:rsidRDefault="00C162D8" w:rsidP="003257C6">
            <w:pPr>
              <w:pStyle w:val="Default"/>
              <w:widowControl w:val="0"/>
              <w:tabs>
                <w:tab w:val="left" w:pos="0"/>
              </w:tabs>
              <w:ind w:left="720"/>
              <w:jc w:val="both"/>
              <w:rPr>
                <w:sz w:val="22"/>
                <w:szCs w:val="22"/>
                <w:lang w:val="en-US"/>
              </w:rPr>
            </w:pPr>
            <w:r w:rsidRPr="003257C6">
              <w:rPr>
                <w:sz w:val="22"/>
                <w:szCs w:val="22"/>
                <w:lang w:val="en-US"/>
              </w:rPr>
              <w:t>-</w:t>
            </w:r>
            <w:r w:rsidRPr="003257C6">
              <w:rPr>
                <w:rFonts w:ascii="Arial" w:hAnsi="Arial" w:cs="Arial"/>
                <w:sz w:val="22"/>
                <w:szCs w:val="22"/>
                <w:lang w:val="en-US"/>
              </w:rPr>
              <w:t xml:space="preserve"> </w:t>
            </w:r>
            <w:r w:rsidRPr="003257C6">
              <w:rPr>
                <w:sz w:val="22"/>
                <w:szCs w:val="22"/>
                <w:lang w:val="en-US"/>
              </w:rPr>
              <w:t xml:space="preserve">Oh, I’m fine. But 10)__________, what about a cup of coffee in that espresso bar? I just 11)__________ to have one.  </w:t>
            </w:r>
          </w:p>
          <w:p w:rsidR="003257C6" w:rsidRDefault="00C162D8" w:rsidP="003257C6">
            <w:pPr>
              <w:pStyle w:val="Default"/>
              <w:widowControl w:val="0"/>
              <w:tabs>
                <w:tab w:val="left" w:pos="0"/>
              </w:tabs>
              <w:ind w:left="720"/>
              <w:jc w:val="both"/>
              <w:rPr>
                <w:sz w:val="22"/>
                <w:szCs w:val="22"/>
                <w:lang w:val="en-US"/>
              </w:rPr>
            </w:pPr>
            <w:r w:rsidRPr="003257C6">
              <w:rPr>
                <w:sz w:val="22"/>
                <w:szCs w:val="22"/>
                <w:lang w:val="en-US"/>
              </w:rPr>
              <w:t>-</w:t>
            </w:r>
            <w:r w:rsidRPr="003257C6">
              <w:rPr>
                <w:rFonts w:ascii="Arial" w:hAnsi="Arial" w:cs="Arial"/>
                <w:sz w:val="22"/>
                <w:szCs w:val="22"/>
                <w:lang w:val="en-US"/>
              </w:rPr>
              <w:t xml:space="preserve"> </w:t>
            </w:r>
            <w:r w:rsidRPr="003257C6">
              <w:rPr>
                <w:sz w:val="22"/>
                <w:szCs w:val="22"/>
                <w:lang w:val="en-US"/>
              </w:rPr>
              <w:t xml:space="preserve">I’m afraid I can’t just now. I’m so sorry but I really must </w:t>
            </w:r>
          </w:p>
          <w:p w:rsidR="00C162D8" w:rsidRPr="003257C6" w:rsidRDefault="00C162D8" w:rsidP="003257C6">
            <w:pPr>
              <w:pStyle w:val="Default"/>
              <w:widowControl w:val="0"/>
              <w:tabs>
                <w:tab w:val="left" w:pos="0"/>
              </w:tabs>
              <w:ind w:left="720"/>
              <w:jc w:val="both"/>
              <w:rPr>
                <w:sz w:val="22"/>
                <w:szCs w:val="22"/>
                <w:lang w:val="en-US"/>
              </w:rPr>
            </w:pPr>
            <w:r w:rsidRPr="003257C6">
              <w:rPr>
                <w:sz w:val="22"/>
                <w:szCs w:val="22"/>
                <w:lang w:val="en-US"/>
              </w:rPr>
              <w:t xml:space="preserve">__________.  </w:t>
            </w:r>
          </w:p>
          <w:p w:rsidR="003257C6" w:rsidRDefault="00C162D8" w:rsidP="003257C6">
            <w:pPr>
              <w:pStyle w:val="Default"/>
              <w:widowControl w:val="0"/>
              <w:jc w:val="both"/>
              <w:rPr>
                <w:sz w:val="22"/>
                <w:szCs w:val="22"/>
                <w:lang w:val="en-US"/>
              </w:rPr>
            </w:pPr>
            <w:r>
              <w:rPr>
                <w:sz w:val="22"/>
                <w:szCs w:val="22"/>
                <w:lang w:val="en-US"/>
              </w:rPr>
              <w:t xml:space="preserve">             -</w:t>
            </w:r>
            <w:r>
              <w:rPr>
                <w:rFonts w:ascii="Arial" w:hAnsi="Arial" w:cs="Arial"/>
                <w:sz w:val="22"/>
                <w:szCs w:val="22"/>
                <w:lang w:val="en-US"/>
              </w:rPr>
              <w:t xml:space="preserve"> </w:t>
            </w:r>
            <w:r>
              <w:rPr>
                <w:sz w:val="22"/>
                <w:szCs w:val="22"/>
                <w:lang w:val="en-US"/>
              </w:rPr>
              <w:t xml:space="preserve">That’s all right. Some other time, perhaps. </w:t>
            </w:r>
          </w:p>
          <w:p w:rsidR="00C162D8" w:rsidRDefault="00C162D8" w:rsidP="003257C6">
            <w:pPr>
              <w:pStyle w:val="Default"/>
              <w:widowControl w:val="0"/>
              <w:jc w:val="both"/>
              <w:rPr>
                <w:sz w:val="22"/>
                <w:szCs w:val="22"/>
                <w:lang w:val="en-US"/>
              </w:rPr>
            </w:pPr>
            <w:r>
              <w:rPr>
                <w:sz w:val="22"/>
                <w:szCs w:val="22"/>
                <w:lang w:val="en-US"/>
              </w:rPr>
              <w:t>-</w:t>
            </w:r>
            <w:r>
              <w:rPr>
                <w:rFonts w:ascii="Arial" w:hAnsi="Arial" w:cs="Arial"/>
                <w:sz w:val="22"/>
                <w:szCs w:val="22"/>
                <w:lang w:val="en-US"/>
              </w:rPr>
              <w:t xml:space="preserve"> </w:t>
            </w:r>
            <w:r>
              <w:rPr>
                <w:sz w:val="22"/>
                <w:szCs w:val="22"/>
                <w:lang w:val="en-US"/>
              </w:rPr>
              <w:t xml:space="preserve">Yes, certainly. You often 13)__________ to that espresso bar? </w:t>
            </w:r>
          </w:p>
          <w:p w:rsidR="00C162D8" w:rsidRDefault="00C162D8" w:rsidP="003257C6">
            <w:pPr>
              <w:pStyle w:val="Default"/>
              <w:widowControl w:val="0"/>
              <w:tabs>
                <w:tab w:val="left" w:pos="0"/>
              </w:tabs>
              <w:ind w:left="720"/>
              <w:jc w:val="both"/>
              <w:rPr>
                <w:sz w:val="22"/>
                <w:szCs w:val="22"/>
                <w:lang w:val="en-US"/>
              </w:rPr>
            </w:pPr>
            <w:r>
              <w:rPr>
                <w:sz w:val="22"/>
                <w:szCs w:val="22"/>
                <w:lang w:val="en-US"/>
              </w:rPr>
              <w:t>-</w:t>
            </w:r>
            <w:r>
              <w:rPr>
                <w:rFonts w:ascii="Arial" w:hAnsi="Arial" w:cs="Arial"/>
                <w:sz w:val="22"/>
                <w:szCs w:val="22"/>
                <w:lang w:val="en-US"/>
              </w:rPr>
              <w:t xml:space="preserve"> </w:t>
            </w:r>
            <w:r>
              <w:rPr>
                <w:sz w:val="22"/>
                <w:szCs w:val="22"/>
                <w:lang w:val="en-US"/>
              </w:rPr>
              <w:t xml:space="preserve">I usually 14)__________ elevenses there between lectures. </w:t>
            </w:r>
          </w:p>
          <w:p w:rsidR="00C162D8" w:rsidRDefault="00C162D8" w:rsidP="003257C6">
            <w:pPr>
              <w:pStyle w:val="Default"/>
              <w:widowControl w:val="0"/>
              <w:tabs>
                <w:tab w:val="left" w:pos="0"/>
              </w:tabs>
              <w:ind w:left="720"/>
              <w:jc w:val="both"/>
              <w:rPr>
                <w:sz w:val="22"/>
                <w:szCs w:val="22"/>
                <w:lang w:val="en-US"/>
              </w:rPr>
            </w:pPr>
            <w:r>
              <w:rPr>
                <w:sz w:val="22"/>
                <w:szCs w:val="22"/>
                <w:lang w:val="en-US"/>
              </w:rPr>
              <w:t>-</w:t>
            </w:r>
            <w:r>
              <w:rPr>
                <w:rFonts w:ascii="Arial" w:hAnsi="Arial" w:cs="Arial"/>
                <w:sz w:val="22"/>
                <w:szCs w:val="22"/>
                <w:lang w:val="en-US"/>
              </w:rPr>
              <w:t xml:space="preserve"> </w:t>
            </w:r>
            <w:r>
              <w:rPr>
                <w:sz w:val="22"/>
                <w:szCs w:val="22"/>
                <w:lang w:val="en-US"/>
              </w:rPr>
              <w:t xml:space="preserve">All right. I 15)__________ one of these days. </w:t>
            </w:r>
          </w:p>
          <w:p w:rsidR="00C162D8" w:rsidRDefault="00C162D8" w:rsidP="009E3488">
            <w:pPr>
              <w:pStyle w:val="Default"/>
              <w:widowControl w:val="0"/>
              <w:jc w:val="both"/>
              <w:rPr>
                <w:sz w:val="6"/>
                <w:szCs w:val="22"/>
                <w:lang w:val="en-US"/>
              </w:rPr>
            </w:pPr>
          </w:p>
        </w:tc>
        <w:tc>
          <w:tcPr>
            <w:tcW w:w="1788" w:type="dxa"/>
            <w:tcBorders>
              <w:top w:val="single" w:sz="8" w:space="0" w:color="000000"/>
              <w:left w:val="single" w:sz="8" w:space="0" w:color="000000"/>
              <w:bottom w:val="single" w:sz="8" w:space="0" w:color="000000"/>
              <w:right w:val="single" w:sz="8" w:space="0" w:color="000000"/>
            </w:tcBorders>
          </w:tcPr>
          <w:p w:rsidR="00C162D8" w:rsidRDefault="00C162D8" w:rsidP="009E3488">
            <w:pPr>
              <w:pStyle w:val="Default"/>
              <w:widowControl w:val="0"/>
              <w:snapToGrid w:val="0"/>
              <w:jc w:val="both"/>
              <w:rPr>
                <w:sz w:val="22"/>
                <w:szCs w:val="22"/>
                <w:lang w:val="en-US"/>
              </w:rPr>
            </w:pPr>
            <w:r>
              <w:rPr>
                <w:sz w:val="22"/>
                <w:szCs w:val="22"/>
                <w:lang w:val="en-US"/>
              </w:rPr>
              <w:t xml:space="preserve"> </w:t>
            </w:r>
          </w:p>
          <w:p w:rsidR="00C162D8" w:rsidRDefault="00C162D8" w:rsidP="009E3488">
            <w:pPr>
              <w:pStyle w:val="Default"/>
              <w:widowControl w:val="0"/>
              <w:jc w:val="both"/>
              <w:rPr>
                <w:sz w:val="22"/>
                <w:szCs w:val="22"/>
                <w:lang w:val="en-US"/>
              </w:rPr>
            </w:pPr>
            <w:r>
              <w:rPr>
                <w:sz w:val="22"/>
                <w:szCs w:val="22"/>
                <w:lang w:val="en-US"/>
              </w:rPr>
              <w:t xml:space="preserve">not to hurt </w:t>
            </w:r>
          </w:p>
          <w:p w:rsidR="00C162D8" w:rsidRDefault="00C162D8" w:rsidP="009E3488">
            <w:pPr>
              <w:pStyle w:val="Default"/>
              <w:widowControl w:val="0"/>
              <w:jc w:val="both"/>
              <w:rPr>
                <w:sz w:val="22"/>
                <w:szCs w:val="22"/>
                <w:lang w:val="en-US"/>
              </w:rPr>
            </w:pPr>
            <w:r>
              <w:rPr>
                <w:sz w:val="22"/>
                <w:szCs w:val="22"/>
                <w:lang w:val="en-US"/>
              </w:rPr>
              <w:t xml:space="preserve">to walk </w:t>
            </w:r>
          </w:p>
          <w:p w:rsidR="00C162D8" w:rsidRDefault="00C162D8" w:rsidP="009E3488">
            <w:pPr>
              <w:pStyle w:val="Default"/>
              <w:widowControl w:val="0"/>
              <w:jc w:val="both"/>
              <w:rPr>
                <w:sz w:val="22"/>
                <w:szCs w:val="22"/>
                <w:lang w:val="en-US"/>
              </w:rPr>
            </w:pPr>
            <w:r>
              <w:rPr>
                <w:sz w:val="22"/>
                <w:szCs w:val="22"/>
                <w:lang w:val="en-US"/>
              </w:rPr>
              <w:t xml:space="preserve">to be </w:t>
            </w:r>
          </w:p>
          <w:p w:rsidR="00C162D8" w:rsidRDefault="00C162D8" w:rsidP="009E3488">
            <w:pPr>
              <w:pStyle w:val="Default"/>
              <w:widowControl w:val="0"/>
              <w:jc w:val="both"/>
              <w:rPr>
                <w:sz w:val="22"/>
                <w:szCs w:val="22"/>
                <w:lang w:val="en-US"/>
              </w:rPr>
            </w:pPr>
            <w:r>
              <w:rPr>
                <w:sz w:val="22"/>
                <w:szCs w:val="22"/>
                <w:lang w:val="en-US"/>
              </w:rPr>
              <w:t xml:space="preserve">to meet </w:t>
            </w:r>
          </w:p>
          <w:p w:rsidR="00C162D8" w:rsidRDefault="00C162D8" w:rsidP="009E3488">
            <w:pPr>
              <w:pStyle w:val="Default"/>
              <w:widowControl w:val="0"/>
              <w:jc w:val="both"/>
              <w:rPr>
                <w:sz w:val="22"/>
                <w:szCs w:val="22"/>
                <w:lang w:val="en-US"/>
              </w:rPr>
            </w:pPr>
            <w:r>
              <w:rPr>
                <w:sz w:val="22"/>
                <w:szCs w:val="22"/>
                <w:lang w:val="en-US"/>
              </w:rPr>
              <w:t xml:space="preserve">to be afraid </w:t>
            </w:r>
          </w:p>
          <w:p w:rsidR="00C162D8" w:rsidRDefault="00C162D8" w:rsidP="009E3488">
            <w:pPr>
              <w:pStyle w:val="Default"/>
              <w:widowControl w:val="0"/>
              <w:jc w:val="both"/>
              <w:rPr>
                <w:sz w:val="22"/>
                <w:szCs w:val="22"/>
                <w:lang w:val="en-US"/>
              </w:rPr>
            </w:pPr>
            <w:r>
              <w:rPr>
                <w:sz w:val="22"/>
                <w:szCs w:val="22"/>
                <w:lang w:val="en-US"/>
              </w:rPr>
              <w:t xml:space="preserve"> </w:t>
            </w:r>
          </w:p>
          <w:p w:rsidR="00C162D8" w:rsidRDefault="00C162D8" w:rsidP="009E3488">
            <w:pPr>
              <w:pStyle w:val="Default"/>
              <w:widowControl w:val="0"/>
              <w:jc w:val="both"/>
              <w:rPr>
                <w:sz w:val="22"/>
                <w:szCs w:val="22"/>
                <w:lang w:val="en-US"/>
              </w:rPr>
            </w:pPr>
            <w:r>
              <w:rPr>
                <w:sz w:val="22"/>
                <w:szCs w:val="22"/>
                <w:lang w:val="en-US"/>
              </w:rPr>
              <w:t xml:space="preserve">to beg </w:t>
            </w:r>
          </w:p>
          <w:p w:rsidR="00C162D8" w:rsidRDefault="00C162D8" w:rsidP="009E3488">
            <w:pPr>
              <w:pStyle w:val="Default"/>
              <w:widowControl w:val="0"/>
              <w:jc w:val="both"/>
              <w:rPr>
                <w:sz w:val="22"/>
                <w:szCs w:val="22"/>
                <w:lang w:val="en-US"/>
              </w:rPr>
            </w:pPr>
            <w:r>
              <w:rPr>
                <w:sz w:val="22"/>
                <w:szCs w:val="22"/>
                <w:lang w:val="en-US"/>
              </w:rPr>
              <w:t xml:space="preserve">to remember </w:t>
            </w:r>
          </w:p>
          <w:p w:rsidR="00C162D8" w:rsidRDefault="00C162D8" w:rsidP="009E3488">
            <w:pPr>
              <w:pStyle w:val="Default"/>
              <w:widowControl w:val="0"/>
              <w:jc w:val="both"/>
              <w:rPr>
                <w:sz w:val="22"/>
                <w:szCs w:val="22"/>
                <w:lang w:val="en-US"/>
              </w:rPr>
            </w:pPr>
            <w:r>
              <w:rPr>
                <w:sz w:val="22"/>
                <w:szCs w:val="22"/>
                <w:lang w:val="en-US"/>
              </w:rPr>
              <w:t xml:space="preserve">to matter, to meet </w:t>
            </w:r>
          </w:p>
          <w:p w:rsidR="00C162D8" w:rsidRDefault="00C162D8" w:rsidP="009E3488">
            <w:pPr>
              <w:pStyle w:val="Default"/>
              <w:widowControl w:val="0"/>
              <w:jc w:val="both"/>
              <w:rPr>
                <w:sz w:val="22"/>
                <w:szCs w:val="22"/>
                <w:lang w:val="en-US"/>
              </w:rPr>
            </w:pPr>
            <w:r>
              <w:rPr>
                <w:sz w:val="22"/>
                <w:szCs w:val="22"/>
                <w:lang w:val="en-US"/>
              </w:rPr>
              <w:t xml:space="preserve"> </w:t>
            </w:r>
          </w:p>
          <w:p w:rsidR="00C162D8" w:rsidRDefault="00C162D8" w:rsidP="009E3488">
            <w:pPr>
              <w:pStyle w:val="Default"/>
              <w:widowControl w:val="0"/>
              <w:jc w:val="both"/>
              <w:rPr>
                <w:sz w:val="22"/>
                <w:szCs w:val="22"/>
                <w:lang w:val="en-US"/>
              </w:rPr>
            </w:pPr>
            <w:r>
              <w:rPr>
                <w:sz w:val="22"/>
                <w:szCs w:val="22"/>
                <w:lang w:val="en-US"/>
              </w:rPr>
              <w:t xml:space="preserve"> </w:t>
            </w:r>
          </w:p>
          <w:p w:rsidR="00C162D8" w:rsidRDefault="00C162D8" w:rsidP="009E3488">
            <w:pPr>
              <w:pStyle w:val="Default"/>
              <w:widowControl w:val="0"/>
              <w:jc w:val="both"/>
              <w:rPr>
                <w:sz w:val="22"/>
                <w:szCs w:val="22"/>
                <w:lang w:val="en-US"/>
              </w:rPr>
            </w:pPr>
            <w:r>
              <w:rPr>
                <w:sz w:val="22"/>
                <w:szCs w:val="22"/>
                <w:lang w:val="en-US"/>
              </w:rPr>
              <w:t xml:space="preserve">to look </w:t>
            </w:r>
          </w:p>
          <w:p w:rsidR="00C162D8" w:rsidRDefault="00C162D8" w:rsidP="009E3488">
            <w:pPr>
              <w:pStyle w:val="Default"/>
              <w:widowControl w:val="0"/>
              <w:jc w:val="both"/>
              <w:rPr>
                <w:sz w:val="22"/>
                <w:szCs w:val="22"/>
                <w:lang w:val="en-US"/>
              </w:rPr>
            </w:pPr>
            <w:r>
              <w:rPr>
                <w:sz w:val="22"/>
                <w:szCs w:val="22"/>
                <w:lang w:val="en-US"/>
              </w:rPr>
              <w:t xml:space="preserve">to be going </w:t>
            </w:r>
          </w:p>
          <w:p w:rsidR="00C162D8" w:rsidRDefault="00C162D8" w:rsidP="009E3488">
            <w:pPr>
              <w:pStyle w:val="Default"/>
              <w:widowControl w:val="0"/>
              <w:jc w:val="both"/>
              <w:rPr>
                <w:sz w:val="22"/>
                <w:szCs w:val="22"/>
                <w:lang w:val="en-US"/>
              </w:rPr>
            </w:pPr>
            <w:r>
              <w:rPr>
                <w:sz w:val="22"/>
                <w:szCs w:val="22"/>
                <w:lang w:val="en-US"/>
              </w:rPr>
              <w:t xml:space="preserve"> </w:t>
            </w:r>
          </w:p>
          <w:p w:rsidR="00C162D8" w:rsidRDefault="00C162D8" w:rsidP="009E3488">
            <w:pPr>
              <w:pStyle w:val="Default"/>
              <w:widowControl w:val="0"/>
              <w:jc w:val="both"/>
              <w:rPr>
                <w:sz w:val="22"/>
                <w:szCs w:val="22"/>
                <w:lang w:val="en-US"/>
              </w:rPr>
            </w:pPr>
            <w:r>
              <w:rPr>
                <w:sz w:val="22"/>
                <w:szCs w:val="22"/>
                <w:lang w:val="en-US"/>
              </w:rPr>
              <w:t xml:space="preserve">to go </w:t>
            </w:r>
          </w:p>
          <w:p w:rsidR="00C162D8" w:rsidRDefault="00C162D8" w:rsidP="009E3488">
            <w:pPr>
              <w:pStyle w:val="Default"/>
              <w:widowControl w:val="0"/>
              <w:jc w:val="both"/>
              <w:rPr>
                <w:sz w:val="22"/>
                <w:szCs w:val="22"/>
                <w:lang w:val="en-US"/>
              </w:rPr>
            </w:pPr>
            <w:r>
              <w:rPr>
                <w:sz w:val="22"/>
                <w:szCs w:val="22"/>
                <w:lang w:val="en-US"/>
              </w:rPr>
              <w:t xml:space="preserve"> </w:t>
            </w:r>
          </w:p>
          <w:p w:rsidR="00C162D8" w:rsidRDefault="00C162D8" w:rsidP="009E3488">
            <w:pPr>
              <w:pStyle w:val="Default"/>
              <w:widowControl w:val="0"/>
              <w:jc w:val="both"/>
              <w:rPr>
                <w:sz w:val="22"/>
                <w:szCs w:val="22"/>
                <w:lang w:val="en-US"/>
              </w:rPr>
            </w:pPr>
            <w:r>
              <w:rPr>
                <w:sz w:val="22"/>
                <w:szCs w:val="22"/>
                <w:lang w:val="en-US"/>
              </w:rPr>
              <w:t xml:space="preserve">to go </w:t>
            </w:r>
          </w:p>
          <w:p w:rsidR="00C162D8" w:rsidRDefault="00C162D8" w:rsidP="009E3488">
            <w:pPr>
              <w:pStyle w:val="Default"/>
              <w:widowControl w:val="0"/>
              <w:jc w:val="both"/>
              <w:rPr>
                <w:sz w:val="22"/>
                <w:szCs w:val="22"/>
                <w:lang w:val="en-US"/>
              </w:rPr>
            </w:pPr>
            <w:r>
              <w:rPr>
                <w:sz w:val="22"/>
                <w:szCs w:val="22"/>
                <w:lang w:val="en-US"/>
              </w:rPr>
              <w:t xml:space="preserve">to have </w:t>
            </w:r>
          </w:p>
          <w:p w:rsidR="00C162D8" w:rsidRDefault="00C162D8" w:rsidP="009E3488">
            <w:pPr>
              <w:pStyle w:val="Default"/>
              <w:widowControl w:val="0"/>
              <w:jc w:val="both"/>
              <w:rPr>
                <w:sz w:val="22"/>
                <w:szCs w:val="22"/>
                <w:lang w:val="en-US"/>
              </w:rPr>
            </w:pPr>
            <w:r>
              <w:rPr>
                <w:sz w:val="22"/>
                <w:szCs w:val="22"/>
                <w:lang w:val="en-US"/>
              </w:rPr>
              <w:t xml:space="preserve">to drop in </w:t>
            </w:r>
          </w:p>
        </w:tc>
      </w:tr>
    </w:tbl>
    <w:p w:rsidR="00C162D8" w:rsidRDefault="00C162D8" w:rsidP="00C162D8">
      <w:pPr>
        <w:pStyle w:val="Default"/>
        <w:numPr>
          <w:ilvl w:val="0"/>
          <w:numId w:val="21"/>
        </w:numPr>
        <w:suppressAutoHyphens w:val="0"/>
        <w:autoSpaceDN w:val="0"/>
        <w:adjustRightInd w:val="0"/>
        <w:ind w:left="720" w:hanging="360"/>
        <w:jc w:val="both"/>
        <w:rPr>
          <w:sz w:val="22"/>
          <w:szCs w:val="22"/>
          <w:lang w:val="en-US"/>
        </w:rPr>
      </w:pPr>
      <w:r>
        <w:rPr>
          <w:sz w:val="22"/>
          <w:szCs w:val="22"/>
          <w:lang w:val="en-US"/>
        </w:rPr>
        <w:t xml:space="preserve">1. haven’t hurt </w:t>
      </w:r>
    </w:p>
    <w:p w:rsidR="00C162D8" w:rsidRDefault="00C162D8" w:rsidP="00C162D8">
      <w:pPr>
        <w:pStyle w:val="Default"/>
        <w:numPr>
          <w:ilvl w:val="0"/>
          <w:numId w:val="21"/>
        </w:numPr>
        <w:suppressAutoHyphens w:val="0"/>
        <w:autoSpaceDN w:val="0"/>
        <w:adjustRightInd w:val="0"/>
        <w:ind w:left="720" w:hanging="360"/>
        <w:jc w:val="both"/>
        <w:rPr>
          <w:sz w:val="22"/>
          <w:szCs w:val="22"/>
          <w:lang w:val="en-US"/>
        </w:rPr>
      </w:pPr>
      <w:r>
        <w:rPr>
          <w:sz w:val="22"/>
          <w:szCs w:val="22"/>
          <w:lang w:val="en-US"/>
        </w:rPr>
        <w:t xml:space="preserve">2. was walking </w:t>
      </w:r>
    </w:p>
    <w:p w:rsidR="00C162D8" w:rsidRDefault="00C162D8" w:rsidP="00C162D8">
      <w:pPr>
        <w:pStyle w:val="Default"/>
        <w:numPr>
          <w:ilvl w:val="0"/>
          <w:numId w:val="21"/>
        </w:numPr>
        <w:suppressAutoHyphens w:val="0"/>
        <w:autoSpaceDN w:val="0"/>
        <w:adjustRightInd w:val="0"/>
        <w:ind w:left="720" w:hanging="360"/>
        <w:jc w:val="both"/>
        <w:rPr>
          <w:sz w:val="22"/>
          <w:szCs w:val="22"/>
          <w:lang w:val="en-US"/>
        </w:rPr>
      </w:pPr>
      <w:r>
        <w:rPr>
          <w:sz w:val="22"/>
          <w:szCs w:val="22"/>
          <w:lang w:val="en-US"/>
        </w:rPr>
        <w:t xml:space="preserve">3. am </w:t>
      </w:r>
    </w:p>
    <w:p w:rsidR="00C162D8" w:rsidRDefault="00C162D8" w:rsidP="00C162D8">
      <w:pPr>
        <w:pStyle w:val="Default"/>
        <w:numPr>
          <w:ilvl w:val="0"/>
          <w:numId w:val="21"/>
        </w:numPr>
        <w:suppressAutoHyphens w:val="0"/>
        <w:autoSpaceDN w:val="0"/>
        <w:adjustRightInd w:val="0"/>
        <w:ind w:left="720" w:hanging="360"/>
        <w:jc w:val="both"/>
        <w:rPr>
          <w:sz w:val="22"/>
          <w:szCs w:val="22"/>
          <w:lang w:val="en-US"/>
        </w:rPr>
      </w:pPr>
      <w:r>
        <w:rPr>
          <w:sz w:val="22"/>
          <w:szCs w:val="22"/>
          <w:lang w:val="en-US"/>
        </w:rPr>
        <w:t xml:space="preserve">4. haven’t we met </w:t>
      </w:r>
    </w:p>
    <w:p w:rsidR="00C162D8" w:rsidRDefault="00C162D8" w:rsidP="00C162D8">
      <w:pPr>
        <w:pStyle w:val="Default"/>
        <w:numPr>
          <w:ilvl w:val="0"/>
          <w:numId w:val="21"/>
        </w:numPr>
        <w:suppressAutoHyphens w:val="0"/>
        <w:autoSpaceDN w:val="0"/>
        <w:adjustRightInd w:val="0"/>
        <w:ind w:left="720" w:hanging="360"/>
        <w:jc w:val="both"/>
        <w:rPr>
          <w:sz w:val="22"/>
          <w:szCs w:val="22"/>
          <w:lang w:val="en-US"/>
        </w:rPr>
      </w:pPr>
      <w:r>
        <w:rPr>
          <w:sz w:val="22"/>
          <w:szCs w:val="22"/>
          <w:lang w:val="en-US"/>
        </w:rPr>
        <w:t xml:space="preserve">5. am afraid </w:t>
      </w:r>
    </w:p>
    <w:p w:rsidR="00C162D8" w:rsidRDefault="00C162D8" w:rsidP="00C162D8">
      <w:pPr>
        <w:pStyle w:val="Default"/>
        <w:numPr>
          <w:ilvl w:val="0"/>
          <w:numId w:val="21"/>
        </w:numPr>
        <w:suppressAutoHyphens w:val="0"/>
        <w:autoSpaceDN w:val="0"/>
        <w:adjustRightInd w:val="0"/>
        <w:ind w:left="720" w:hanging="360"/>
        <w:jc w:val="both"/>
        <w:rPr>
          <w:sz w:val="22"/>
          <w:szCs w:val="22"/>
          <w:lang w:val="en-US"/>
        </w:rPr>
      </w:pPr>
      <w:r>
        <w:rPr>
          <w:sz w:val="22"/>
          <w:szCs w:val="22"/>
          <w:lang w:val="en-US"/>
        </w:rPr>
        <w:t xml:space="preserve">6. beg </w:t>
      </w:r>
    </w:p>
    <w:p w:rsidR="00C162D8" w:rsidRDefault="00C162D8" w:rsidP="00C162D8">
      <w:pPr>
        <w:pStyle w:val="Default"/>
        <w:numPr>
          <w:ilvl w:val="0"/>
          <w:numId w:val="21"/>
        </w:numPr>
        <w:suppressAutoHyphens w:val="0"/>
        <w:autoSpaceDN w:val="0"/>
        <w:adjustRightInd w:val="0"/>
        <w:ind w:left="720" w:hanging="360"/>
        <w:jc w:val="both"/>
        <w:rPr>
          <w:sz w:val="22"/>
          <w:szCs w:val="22"/>
          <w:lang w:val="en-US"/>
        </w:rPr>
      </w:pPr>
      <w:r>
        <w:rPr>
          <w:sz w:val="22"/>
          <w:szCs w:val="22"/>
          <w:lang w:val="en-US"/>
        </w:rPr>
        <w:t xml:space="preserve">7. have remembered </w:t>
      </w:r>
    </w:p>
    <w:p w:rsidR="00C162D8" w:rsidRDefault="00C162D8" w:rsidP="00C162D8">
      <w:pPr>
        <w:pStyle w:val="Default"/>
        <w:numPr>
          <w:ilvl w:val="0"/>
          <w:numId w:val="21"/>
        </w:numPr>
        <w:suppressAutoHyphens w:val="0"/>
        <w:autoSpaceDN w:val="0"/>
        <w:adjustRightInd w:val="0"/>
        <w:ind w:left="720" w:hanging="360"/>
        <w:jc w:val="both"/>
        <w:rPr>
          <w:sz w:val="22"/>
          <w:szCs w:val="22"/>
          <w:lang w:val="en-US"/>
        </w:rPr>
      </w:pPr>
      <w:r>
        <w:rPr>
          <w:sz w:val="22"/>
          <w:szCs w:val="22"/>
          <w:lang w:val="en-US"/>
        </w:rPr>
        <w:t xml:space="preserve">8. doesn’t matter </w:t>
      </w:r>
    </w:p>
    <w:p w:rsidR="00C162D8" w:rsidRDefault="00C162D8" w:rsidP="00C162D8">
      <w:pPr>
        <w:pStyle w:val="Default"/>
        <w:numPr>
          <w:ilvl w:val="0"/>
          <w:numId w:val="21"/>
        </w:numPr>
        <w:suppressAutoHyphens w:val="0"/>
        <w:autoSpaceDN w:val="0"/>
        <w:adjustRightInd w:val="0"/>
        <w:ind w:left="720" w:hanging="360"/>
        <w:jc w:val="both"/>
        <w:rPr>
          <w:sz w:val="22"/>
          <w:szCs w:val="22"/>
          <w:lang w:val="en-US"/>
        </w:rPr>
      </w:pPr>
      <w:r>
        <w:rPr>
          <w:sz w:val="22"/>
          <w:szCs w:val="22"/>
          <w:lang w:val="en-US"/>
        </w:rPr>
        <w:t xml:space="preserve">9. meets </w:t>
      </w:r>
    </w:p>
    <w:p w:rsidR="00C162D8" w:rsidRDefault="00C162D8" w:rsidP="00C162D8">
      <w:pPr>
        <w:pStyle w:val="Default"/>
        <w:numPr>
          <w:ilvl w:val="0"/>
          <w:numId w:val="21"/>
        </w:numPr>
        <w:suppressAutoHyphens w:val="0"/>
        <w:autoSpaceDN w:val="0"/>
        <w:adjustRightInd w:val="0"/>
        <w:ind w:left="720" w:hanging="360"/>
        <w:jc w:val="both"/>
        <w:rPr>
          <w:sz w:val="22"/>
          <w:szCs w:val="22"/>
          <w:lang w:val="en-US"/>
        </w:rPr>
      </w:pPr>
      <w:r>
        <w:rPr>
          <w:sz w:val="22"/>
          <w:szCs w:val="22"/>
          <w:lang w:val="en-US"/>
        </w:rPr>
        <w:t xml:space="preserve">10. look </w:t>
      </w:r>
    </w:p>
    <w:p w:rsidR="00C162D8" w:rsidRDefault="00C162D8" w:rsidP="00C162D8">
      <w:pPr>
        <w:pStyle w:val="Default"/>
        <w:numPr>
          <w:ilvl w:val="0"/>
          <w:numId w:val="21"/>
        </w:numPr>
        <w:suppressAutoHyphens w:val="0"/>
        <w:autoSpaceDN w:val="0"/>
        <w:adjustRightInd w:val="0"/>
        <w:ind w:left="720" w:hanging="360"/>
        <w:jc w:val="both"/>
        <w:rPr>
          <w:sz w:val="22"/>
          <w:szCs w:val="22"/>
          <w:lang w:val="en-US"/>
        </w:rPr>
      </w:pPr>
      <w:r>
        <w:rPr>
          <w:sz w:val="22"/>
          <w:szCs w:val="22"/>
          <w:lang w:val="en-US"/>
        </w:rPr>
        <w:t xml:space="preserve">11. was just going </w:t>
      </w:r>
    </w:p>
    <w:p w:rsidR="00C162D8" w:rsidRDefault="00C162D8" w:rsidP="00C162D8">
      <w:pPr>
        <w:pStyle w:val="Default"/>
        <w:numPr>
          <w:ilvl w:val="0"/>
          <w:numId w:val="21"/>
        </w:numPr>
        <w:suppressAutoHyphens w:val="0"/>
        <w:autoSpaceDN w:val="0"/>
        <w:adjustRightInd w:val="0"/>
        <w:ind w:left="720" w:hanging="360"/>
        <w:jc w:val="both"/>
        <w:rPr>
          <w:sz w:val="22"/>
          <w:szCs w:val="22"/>
          <w:lang w:val="en-US"/>
        </w:rPr>
      </w:pPr>
      <w:r>
        <w:rPr>
          <w:sz w:val="22"/>
          <w:szCs w:val="22"/>
          <w:lang w:val="en-US"/>
        </w:rPr>
        <w:t xml:space="preserve">12. be going/go </w:t>
      </w:r>
    </w:p>
    <w:p w:rsidR="00C162D8" w:rsidRDefault="00C162D8" w:rsidP="00C162D8">
      <w:pPr>
        <w:pStyle w:val="Default"/>
        <w:numPr>
          <w:ilvl w:val="0"/>
          <w:numId w:val="21"/>
        </w:numPr>
        <w:suppressAutoHyphens w:val="0"/>
        <w:autoSpaceDN w:val="0"/>
        <w:adjustRightInd w:val="0"/>
        <w:ind w:left="720" w:hanging="360"/>
        <w:jc w:val="both"/>
        <w:rPr>
          <w:sz w:val="22"/>
          <w:szCs w:val="22"/>
          <w:lang w:val="en-US"/>
        </w:rPr>
      </w:pPr>
      <w:r>
        <w:rPr>
          <w:sz w:val="22"/>
          <w:szCs w:val="22"/>
          <w:lang w:val="en-US"/>
        </w:rPr>
        <w:t xml:space="preserve">13. do you often go </w:t>
      </w:r>
    </w:p>
    <w:p w:rsidR="00C162D8" w:rsidRDefault="00C162D8" w:rsidP="00C162D8">
      <w:pPr>
        <w:pStyle w:val="Default"/>
        <w:numPr>
          <w:ilvl w:val="0"/>
          <w:numId w:val="21"/>
        </w:numPr>
        <w:suppressAutoHyphens w:val="0"/>
        <w:autoSpaceDN w:val="0"/>
        <w:adjustRightInd w:val="0"/>
        <w:ind w:left="720" w:hanging="360"/>
        <w:jc w:val="both"/>
        <w:rPr>
          <w:sz w:val="22"/>
          <w:szCs w:val="22"/>
          <w:lang w:val="en-US"/>
        </w:rPr>
      </w:pPr>
      <w:r>
        <w:rPr>
          <w:sz w:val="22"/>
          <w:szCs w:val="22"/>
          <w:lang w:val="en-US"/>
        </w:rPr>
        <w:t xml:space="preserve">14. have </w:t>
      </w:r>
    </w:p>
    <w:p w:rsidR="00C162D8" w:rsidRDefault="00C162D8" w:rsidP="00C162D8">
      <w:pPr>
        <w:pStyle w:val="Default"/>
        <w:numPr>
          <w:ilvl w:val="0"/>
          <w:numId w:val="21"/>
        </w:numPr>
        <w:suppressAutoHyphens w:val="0"/>
        <w:autoSpaceDN w:val="0"/>
        <w:adjustRightInd w:val="0"/>
        <w:ind w:left="720" w:hanging="360"/>
        <w:jc w:val="both"/>
        <w:rPr>
          <w:sz w:val="22"/>
          <w:szCs w:val="22"/>
          <w:lang w:val="en-US"/>
        </w:rPr>
      </w:pPr>
      <w:r>
        <w:rPr>
          <w:sz w:val="22"/>
          <w:szCs w:val="22"/>
          <w:lang w:val="en-US"/>
        </w:rPr>
        <w:t xml:space="preserve">15. will drop in </w:t>
      </w:r>
    </w:p>
    <w:p w:rsidR="00355584" w:rsidRDefault="00355584" w:rsidP="00154812">
      <w:pPr>
        <w:ind w:right="-850"/>
        <w:jc w:val="center"/>
        <w:rPr>
          <w:rFonts w:ascii="Times New Roman" w:hAnsi="Times New Roman"/>
          <w:b/>
          <w:sz w:val="24"/>
          <w:szCs w:val="24"/>
          <w:lang w:val="en-US"/>
        </w:rPr>
      </w:pPr>
    </w:p>
    <w:p w:rsidR="00355584" w:rsidRDefault="00355584" w:rsidP="00154812">
      <w:pPr>
        <w:ind w:right="-850"/>
        <w:jc w:val="center"/>
        <w:rPr>
          <w:rFonts w:ascii="Times New Roman" w:hAnsi="Times New Roman"/>
          <w:b/>
          <w:sz w:val="24"/>
          <w:szCs w:val="24"/>
          <w:lang w:val="en-US"/>
        </w:rPr>
      </w:pPr>
      <w:r>
        <w:rPr>
          <w:rFonts w:ascii="Times New Roman" w:hAnsi="Times New Roman"/>
          <w:b/>
          <w:sz w:val="24"/>
          <w:szCs w:val="24"/>
        </w:rPr>
        <w:t>Контроль навыков перевода</w:t>
      </w:r>
    </w:p>
    <w:p w:rsidR="00AD6166" w:rsidRPr="00AD6166" w:rsidRDefault="00AD6166" w:rsidP="00AD6166">
      <w:pPr>
        <w:ind w:right="-850"/>
        <w:rPr>
          <w:rFonts w:ascii="Times New Roman" w:hAnsi="Times New Roman"/>
          <w:b/>
          <w:sz w:val="24"/>
          <w:szCs w:val="24"/>
          <w:lang w:val="en-US"/>
        </w:rPr>
      </w:pPr>
      <w:r>
        <w:rPr>
          <w:rFonts w:ascii="Times New Roman" w:hAnsi="Times New Roman"/>
          <w:b/>
          <w:sz w:val="24"/>
          <w:szCs w:val="24"/>
          <w:lang w:val="en-US"/>
        </w:rPr>
        <w:t>Read and translate</w:t>
      </w:r>
    </w:p>
    <w:p w:rsidR="00AD6166" w:rsidRDefault="00AD6166" w:rsidP="00AD6166">
      <w:pPr>
        <w:pStyle w:val="Default"/>
        <w:widowControl w:val="0"/>
        <w:jc w:val="center"/>
        <w:outlineLvl w:val="0"/>
        <w:rPr>
          <w:b/>
          <w:bCs/>
          <w:color w:val="auto"/>
          <w:szCs w:val="22"/>
          <w:lang w:val="en-US"/>
        </w:rPr>
      </w:pPr>
      <w:r>
        <w:rPr>
          <w:b/>
          <w:bCs/>
          <w:color w:val="auto"/>
          <w:szCs w:val="22"/>
          <w:lang w:val="en-US"/>
        </w:rPr>
        <w:t>How to make funny photographs using pictures from the magazines</w:t>
      </w:r>
    </w:p>
    <w:p w:rsidR="0052627B" w:rsidRDefault="0052627B" w:rsidP="0052627B">
      <w:pPr>
        <w:pStyle w:val="Default"/>
        <w:widowControl w:val="0"/>
        <w:ind w:firstLine="709"/>
        <w:jc w:val="both"/>
        <w:rPr>
          <w:color w:val="auto"/>
          <w:szCs w:val="22"/>
          <w:lang w:val="en-US"/>
        </w:rPr>
      </w:pPr>
      <w:r w:rsidRPr="00AD6166">
        <w:rPr>
          <w:color w:val="auto"/>
          <w:szCs w:val="22"/>
          <w:lang w:val="en-US"/>
        </w:rPr>
        <w:t xml:space="preserve">To begin with, draw the shape of a head on your construction paper. </w:t>
      </w:r>
    </w:p>
    <w:p w:rsidR="00AD6166" w:rsidRDefault="00AD6166" w:rsidP="0052627B">
      <w:pPr>
        <w:pStyle w:val="Default"/>
        <w:widowControl w:val="0"/>
        <w:ind w:firstLine="709"/>
        <w:jc w:val="both"/>
        <w:rPr>
          <w:color w:val="auto"/>
          <w:szCs w:val="22"/>
          <w:lang w:val="en-US"/>
        </w:rPr>
      </w:pPr>
      <w:r>
        <w:rPr>
          <w:color w:val="auto"/>
          <w:szCs w:val="22"/>
          <w:lang w:val="en-US"/>
        </w:rPr>
        <w:t xml:space="preserve">Look through magazines to find the eyes, nose, and ears for your funny person’s face. Remember, nothing needs to match. Your person is supposed to look funny. You can find two different colored eyes or a big nose and little eyes for your person.  </w:t>
      </w:r>
    </w:p>
    <w:p w:rsidR="0052627B" w:rsidRDefault="0052627B" w:rsidP="00AD6166">
      <w:pPr>
        <w:pStyle w:val="Default"/>
        <w:widowControl w:val="0"/>
        <w:tabs>
          <w:tab w:val="left" w:pos="0"/>
        </w:tabs>
        <w:jc w:val="both"/>
        <w:rPr>
          <w:color w:val="auto"/>
          <w:szCs w:val="22"/>
          <w:lang w:val="en-US"/>
        </w:rPr>
      </w:pPr>
      <w:r>
        <w:rPr>
          <w:color w:val="auto"/>
          <w:szCs w:val="22"/>
          <w:lang w:val="en-US"/>
        </w:rPr>
        <w:tab/>
        <w:t>When you have found what you want, cut it out. Then paste it onto the head that you have drawn on your paper.</w:t>
      </w:r>
    </w:p>
    <w:p w:rsidR="0052627B" w:rsidRDefault="0052627B" w:rsidP="00AD6166">
      <w:pPr>
        <w:pStyle w:val="Default"/>
        <w:widowControl w:val="0"/>
        <w:tabs>
          <w:tab w:val="left" w:pos="0"/>
        </w:tabs>
        <w:jc w:val="both"/>
        <w:rPr>
          <w:color w:val="auto"/>
          <w:szCs w:val="22"/>
          <w:lang w:val="en-US"/>
        </w:rPr>
      </w:pPr>
      <w:r>
        <w:rPr>
          <w:color w:val="auto"/>
          <w:szCs w:val="22"/>
          <w:lang w:val="en-US"/>
        </w:rPr>
        <w:tab/>
      </w:r>
      <w:r w:rsidR="00AD6166">
        <w:rPr>
          <w:color w:val="auto"/>
          <w:szCs w:val="22"/>
          <w:lang w:val="en-US"/>
        </w:rPr>
        <w:t xml:space="preserve">You may want to look for a mustache or earrings for your person, or a hat and some hair. When you have cut out and pasted everything for your funny person’s head, you are ready to make the rest of the body. </w:t>
      </w:r>
    </w:p>
    <w:p w:rsidR="00AD6166" w:rsidRPr="00AD6166" w:rsidRDefault="0052627B" w:rsidP="00AD6166">
      <w:pPr>
        <w:pStyle w:val="Default"/>
        <w:widowControl w:val="0"/>
        <w:tabs>
          <w:tab w:val="left" w:pos="0"/>
        </w:tabs>
        <w:jc w:val="both"/>
        <w:rPr>
          <w:color w:val="auto"/>
          <w:szCs w:val="22"/>
          <w:lang w:val="en-US"/>
        </w:rPr>
      </w:pPr>
      <w:r>
        <w:rPr>
          <w:color w:val="auto"/>
          <w:szCs w:val="22"/>
          <w:lang w:val="en-US"/>
        </w:rPr>
        <w:tab/>
        <w:t xml:space="preserve">Now look for the arms and legs for your person. Be as imaginative as you can. You can put long arms on a small body or put a sneaker on one foot and a boot on the other.  </w:t>
      </w:r>
    </w:p>
    <w:p w:rsidR="00AD6166" w:rsidRDefault="0052627B" w:rsidP="00AD6166">
      <w:pPr>
        <w:pStyle w:val="Default"/>
        <w:widowControl w:val="0"/>
        <w:tabs>
          <w:tab w:val="left" w:pos="0"/>
        </w:tabs>
        <w:jc w:val="both"/>
        <w:rPr>
          <w:color w:val="auto"/>
          <w:szCs w:val="22"/>
          <w:lang w:val="en-US"/>
        </w:rPr>
      </w:pPr>
      <w:r>
        <w:rPr>
          <w:color w:val="auto"/>
          <w:szCs w:val="22"/>
          <w:lang w:val="en-US"/>
        </w:rPr>
        <w:lastRenderedPageBreak/>
        <w:tab/>
      </w:r>
      <w:r w:rsidR="00AD6166">
        <w:rPr>
          <w:color w:val="auto"/>
          <w:szCs w:val="22"/>
          <w:lang w:val="en-US"/>
        </w:rPr>
        <w:t xml:space="preserve">If you want, you can make an unusual background for your person. You can put your person in a snowy mountain scene, if it is wearing a bathing suit, or in the desert, if it is wearing a heavy coat. You can make your person do unusual things. It can be walking an unusual pet, or wear fruit on the head. There are many different things you can do with your photo. No two pictures will be alike. </w:t>
      </w:r>
    </w:p>
    <w:p w:rsidR="003257C6" w:rsidRPr="003257C6" w:rsidRDefault="003257C6" w:rsidP="0052627B">
      <w:pPr>
        <w:ind w:right="-850"/>
        <w:rPr>
          <w:rFonts w:ascii="Times New Roman" w:hAnsi="Times New Roman"/>
          <w:b/>
          <w:sz w:val="24"/>
          <w:szCs w:val="24"/>
          <w:lang w:val="en-US"/>
        </w:rPr>
      </w:pPr>
    </w:p>
    <w:p w:rsidR="00154812" w:rsidRPr="0052627B" w:rsidRDefault="00154812" w:rsidP="00154812">
      <w:pPr>
        <w:ind w:right="-850"/>
        <w:jc w:val="center"/>
        <w:outlineLvl w:val="0"/>
        <w:rPr>
          <w:rFonts w:ascii="Times New Roman" w:hAnsi="Times New Roman"/>
          <w:b/>
          <w:sz w:val="24"/>
          <w:szCs w:val="24"/>
        </w:rPr>
      </w:pPr>
      <w:r w:rsidRPr="00355584">
        <w:rPr>
          <w:rFonts w:ascii="Times New Roman" w:hAnsi="Times New Roman"/>
          <w:b/>
          <w:sz w:val="24"/>
          <w:szCs w:val="24"/>
          <w:highlight w:val="yellow"/>
          <w:lang w:val="en-US"/>
        </w:rPr>
        <w:t>III</w:t>
      </w:r>
      <w:r w:rsidRPr="0052627B">
        <w:rPr>
          <w:rFonts w:ascii="Times New Roman" w:hAnsi="Times New Roman"/>
          <w:b/>
          <w:sz w:val="24"/>
          <w:szCs w:val="24"/>
          <w:highlight w:val="yellow"/>
        </w:rPr>
        <w:t xml:space="preserve"> </w:t>
      </w:r>
      <w:r w:rsidRPr="00355584">
        <w:rPr>
          <w:rFonts w:ascii="Times New Roman" w:hAnsi="Times New Roman"/>
          <w:b/>
          <w:sz w:val="24"/>
          <w:szCs w:val="24"/>
          <w:highlight w:val="yellow"/>
        </w:rPr>
        <w:t>четверть</w:t>
      </w:r>
    </w:p>
    <w:p w:rsidR="00154812" w:rsidRPr="0052627B" w:rsidRDefault="00154812" w:rsidP="00154812">
      <w:pPr>
        <w:widowControl w:val="0"/>
        <w:autoSpaceDE w:val="0"/>
        <w:autoSpaceDN w:val="0"/>
        <w:adjustRightInd w:val="0"/>
        <w:jc w:val="center"/>
        <w:outlineLvl w:val="0"/>
        <w:rPr>
          <w:rFonts w:ascii="Times New Roman" w:hAnsi="Times New Roman"/>
          <w:b/>
          <w:sz w:val="24"/>
          <w:szCs w:val="24"/>
        </w:rPr>
      </w:pPr>
      <w:r w:rsidRPr="0052627B">
        <w:rPr>
          <w:rFonts w:ascii="Times New Roman" w:hAnsi="Times New Roman"/>
          <w:b/>
          <w:sz w:val="24"/>
          <w:szCs w:val="24"/>
        </w:rPr>
        <w:t xml:space="preserve">            </w:t>
      </w:r>
      <w:r w:rsidRPr="00DD1C71">
        <w:rPr>
          <w:rFonts w:ascii="Times New Roman" w:hAnsi="Times New Roman"/>
          <w:b/>
          <w:sz w:val="24"/>
          <w:szCs w:val="24"/>
        </w:rPr>
        <w:t>Контроль</w:t>
      </w:r>
      <w:r w:rsidR="00355584">
        <w:rPr>
          <w:rFonts w:ascii="Times New Roman" w:hAnsi="Times New Roman"/>
          <w:b/>
          <w:sz w:val="24"/>
          <w:szCs w:val="24"/>
        </w:rPr>
        <w:t xml:space="preserve"> навыков</w:t>
      </w:r>
      <w:r w:rsidRPr="0052627B">
        <w:rPr>
          <w:rFonts w:ascii="Times New Roman" w:hAnsi="Times New Roman"/>
          <w:b/>
          <w:sz w:val="24"/>
          <w:szCs w:val="24"/>
        </w:rPr>
        <w:t xml:space="preserve"> </w:t>
      </w:r>
      <w:r w:rsidRPr="00DD1C71">
        <w:rPr>
          <w:rFonts w:ascii="Times New Roman" w:hAnsi="Times New Roman"/>
          <w:b/>
          <w:sz w:val="24"/>
          <w:szCs w:val="24"/>
        </w:rPr>
        <w:t>чтения</w:t>
      </w:r>
    </w:p>
    <w:p w:rsidR="00154812" w:rsidRPr="00355584" w:rsidRDefault="00154812" w:rsidP="00154812">
      <w:pPr>
        <w:widowControl w:val="0"/>
        <w:autoSpaceDE w:val="0"/>
        <w:autoSpaceDN w:val="0"/>
        <w:adjustRightInd w:val="0"/>
        <w:ind w:firstLine="720"/>
        <w:jc w:val="both"/>
        <w:rPr>
          <w:rFonts w:ascii="Times New Roman" w:hAnsi="Times New Roman"/>
          <w:b/>
          <w:sz w:val="24"/>
          <w:szCs w:val="24"/>
          <w:lang w:val="en-US"/>
        </w:rPr>
      </w:pPr>
      <w:r w:rsidRPr="00355584">
        <w:rPr>
          <w:rFonts w:ascii="Times New Roman" w:hAnsi="Times New Roman"/>
          <w:b/>
          <w:sz w:val="24"/>
          <w:szCs w:val="24"/>
          <w:lang w:val="en-US"/>
        </w:rPr>
        <w:t>Read the text and do the tasks.</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There are thousands of weekly and monthly magazines in Britain. They can be divided into four main groups: specialist magazines, such as the computer magazine PC Weekly; general mag</w:t>
      </w:r>
      <w:r w:rsidRPr="00DD1C71">
        <w:rPr>
          <w:rFonts w:ascii="Times New Roman" w:hAnsi="Times New Roman"/>
          <w:sz w:val="24"/>
          <w:szCs w:val="24"/>
          <w:lang w:val="en-US"/>
        </w:rPr>
        <w:softHyphen/>
        <w:t>azines, such as the magazine Radio Times; wom</w:t>
      </w:r>
      <w:r w:rsidRPr="00DD1C71">
        <w:rPr>
          <w:rFonts w:ascii="Times New Roman" w:hAnsi="Times New Roman"/>
          <w:sz w:val="24"/>
          <w:szCs w:val="24"/>
          <w:lang w:val="en-US"/>
        </w:rPr>
        <w:softHyphen/>
        <w:t>en's magazines and teenage magazines.</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Young people below the age of 18 do not usu</w:t>
      </w:r>
      <w:r w:rsidRPr="00DD1C71">
        <w:rPr>
          <w:rFonts w:ascii="Times New Roman" w:hAnsi="Times New Roman"/>
          <w:sz w:val="24"/>
          <w:szCs w:val="24"/>
          <w:lang w:val="en-US"/>
        </w:rPr>
        <w:softHyphen/>
        <w:t>ally buy newspapers, but they do buy magazines. The favourite magazines of 15-year-olds are shown in the chart (</w:t>
      </w:r>
      <w:r w:rsidRPr="00DD1C71">
        <w:rPr>
          <w:rFonts w:ascii="Times New Roman" w:hAnsi="Times New Roman"/>
          <w:sz w:val="24"/>
          <w:szCs w:val="24"/>
        </w:rPr>
        <w:t>на</w:t>
      </w:r>
      <w:r w:rsidRPr="00DD1C71">
        <w:rPr>
          <w:rFonts w:ascii="Times New Roman" w:hAnsi="Times New Roman"/>
          <w:sz w:val="24"/>
          <w:szCs w:val="24"/>
          <w:lang w:val="en-US"/>
        </w:rPr>
        <w:t xml:space="preserve"> </w:t>
      </w:r>
      <w:r w:rsidRPr="00DD1C71">
        <w:rPr>
          <w:rFonts w:ascii="Times New Roman" w:hAnsi="Times New Roman"/>
          <w:sz w:val="24"/>
          <w:szCs w:val="24"/>
        </w:rPr>
        <w:t>диаграмме</w:t>
      </w:r>
      <w:r w:rsidRPr="00DD1C71">
        <w:rPr>
          <w:rFonts w:ascii="Times New Roman" w:hAnsi="Times New Roman"/>
          <w:sz w:val="24"/>
          <w:szCs w:val="24"/>
          <w:lang w:val="en-US"/>
        </w:rPr>
        <w:t>). Many more girls than boys buy magazines. Their main in</w:t>
      </w:r>
      <w:r w:rsidRPr="00DD1C71">
        <w:rPr>
          <w:rFonts w:ascii="Times New Roman" w:hAnsi="Times New Roman"/>
          <w:sz w:val="24"/>
          <w:szCs w:val="24"/>
          <w:lang w:val="en-US"/>
        </w:rPr>
        <w:softHyphen/>
        <w:t>terests are boys, clothes and make-up. Teenage girls like to read magazines which are for older age group. Just Seventeen is not only the most popular magazine for 15-year-olds, it is also popular with 12-year-olds.</w:t>
      </w:r>
    </w:p>
    <w:p w:rsidR="00154812" w:rsidRPr="00DD1C71" w:rsidRDefault="00154812" w:rsidP="00154812">
      <w:pPr>
        <w:widowControl w:val="0"/>
        <w:autoSpaceDE w:val="0"/>
        <w:autoSpaceDN w:val="0"/>
        <w:adjustRightInd w:val="0"/>
        <w:ind w:firstLine="720"/>
        <w:jc w:val="both"/>
        <w:outlineLvl w:val="0"/>
        <w:rPr>
          <w:rFonts w:ascii="Times New Roman" w:hAnsi="Times New Roman"/>
          <w:sz w:val="24"/>
          <w:szCs w:val="24"/>
          <w:lang w:val="en-US"/>
        </w:rPr>
      </w:pPr>
      <w:r w:rsidRPr="00DD1C71">
        <w:rPr>
          <w:rFonts w:ascii="Times New Roman" w:hAnsi="Times New Roman"/>
          <w:sz w:val="24"/>
          <w:szCs w:val="24"/>
          <w:lang w:val="en-US"/>
        </w:rPr>
        <w:t>1.  Choose the title which fits the text best.</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a) Do You Like Reading Newspapers?</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b) British Magazines for Teenagers and Grown-ups.</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c)  Teenage Magazines And Newspapers.</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d )  How to Read Magazines.</w:t>
      </w:r>
    </w:p>
    <w:p w:rsidR="00154812" w:rsidRPr="00DD1C71" w:rsidRDefault="00154812" w:rsidP="00154812">
      <w:pPr>
        <w:widowControl w:val="0"/>
        <w:autoSpaceDE w:val="0"/>
        <w:autoSpaceDN w:val="0"/>
        <w:adjustRightInd w:val="0"/>
        <w:ind w:firstLine="720"/>
        <w:jc w:val="both"/>
        <w:outlineLvl w:val="0"/>
        <w:rPr>
          <w:rFonts w:ascii="Times New Roman" w:hAnsi="Times New Roman"/>
          <w:sz w:val="24"/>
          <w:szCs w:val="24"/>
          <w:lang w:val="en-US"/>
        </w:rPr>
      </w:pPr>
      <w:r w:rsidRPr="00DD1C71">
        <w:rPr>
          <w:rFonts w:ascii="Times New Roman" w:hAnsi="Times New Roman"/>
          <w:sz w:val="24"/>
          <w:szCs w:val="24"/>
          <w:lang w:val="en-US"/>
        </w:rPr>
        <w:t>2.  Decide whether the following sentences are true (T) or false (F):</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A lot of different magazines are published in Great Britain.                                               </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There are four main groups of maga</w:t>
      </w:r>
      <w:r w:rsidRPr="00DD1C71">
        <w:rPr>
          <w:rFonts w:ascii="Times New Roman" w:hAnsi="Times New Roman"/>
          <w:sz w:val="24"/>
          <w:szCs w:val="24"/>
          <w:lang w:val="en-US"/>
        </w:rPr>
        <w:softHyphen/>
        <w:t xml:space="preserve">zines: specialist magazines, general magazines,             women's magazines and   men's magazines.                                  </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Young people buy both newspapers  and magazines.</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Many more boys than girls buy magazines.     </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Teenage girls are interested in boys, pop music, clothes and make-up.           </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Teenage girls enjoy reading magazines which are for a younger age group.           </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Shout is a favourite magazine of 15-year-olds.    </w:t>
      </w:r>
    </w:p>
    <w:p w:rsidR="00154812" w:rsidRPr="00DD1C71" w:rsidRDefault="00154812" w:rsidP="00154812">
      <w:pPr>
        <w:widowControl w:val="0"/>
        <w:autoSpaceDE w:val="0"/>
        <w:autoSpaceDN w:val="0"/>
        <w:adjustRightInd w:val="0"/>
        <w:ind w:firstLine="720"/>
        <w:jc w:val="both"/>
        <w:outlineLvl w:val="0"/>
        <w:rPr>
          <w:rFonts w:ascii="Times New Roman" w:hAnsi="Times New Roman"/>
          <w:sz w:val="24"/>
          <w:szCs w:val="24"/>
          <w:lang w:val="en-US"/>
        </w:rPr>
      </w:pPr>
      <w:r w:rsidRPr="00DD1C71">
        <w:rPr>
          <w:rFonts w:ascii="Times New Roman" w:hAnsi="Times New Roman"/>
          <w:sz w:val="24"/>
          <w:szCs w:val="24"/>
          <w:lang w:val="en-US"/>
        </w:rPr>
        <w:t xml:space="preserve"> 3. Write down the answers. Use the chart.</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lastRenderedPageBreak/>
        <w:t>— What is a favourite magazine of 15-year-olds?</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What is the least favourite magazine of 15-year-olds?</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4. What does the word "general" mean in the phrase "general magazine"?</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rPr>
      </w:pPr>
      <w:r w:rsidRPr="00DD1C71">
        <w:rPr>
          <w:rFonts w:ascii="Times New Roman" w:hAnsi="Times New Roman"/>
          <w:sz w:val="24"/>
          <w:szCs w:val="24"/>
          <w:lang w:val="en-US"/>
        </w:rPr>
        <w:t xml:space="preserve">   </w:t>
      </w:r>
      <w:r w:rsidRPr="00DD1C71">
        <w:rPr>
          <w:rFonts w:ascii="Times New Roman" w:hAnsi="Times New Roman"/>
          <w:sz w:val="24"/>
          <w:szCs w:val="24"/>
        </w:rPr>
        <w:t>а) генеральный</w:t>
      </w:r>
    </w:p>
    <w:p w:rsidR="00154812" w:rsidRPr="00DD1C71" w:rsidRDefault="00154812" w:rsidP="00154812">
      <w:pPr>
        <w:widowControl w:val="0"/>
        <w:autoSpaceDE w:val="0"/>
        <w:autoSpaceDN w:val="0"/>
        <w:adjustRightInd w:val="0"/>
        <w:jc w:val="both"/>
        <w:rPr>
          <w:rFonts w:ascii="Times New Roman" w:hAnsi="Times New Roman"/>
          <w:sz w:val="24"/>
          <w:szCs w:val="24"/>
        </w:rPr>
      </w:pPr>
      <w:r w:rsidRPr="00DD1C71">
        <w:rPr>
          <w:rFonts w:ascii="Times New Roman" w:hAnsi="Times New Roman"/>
          <w:sz w:val="24"/>
          <w:szCs w:val="24"/>
        </w:rPr>
        <w:t xml:space="preserve">               </w:t>
      </w:r>
      <w:r w:rsidRPr="00DD1C71">
        <w:rPr>
          <w:rFonts w:ascii="Times New Roman" w:hAnsi="Times New Roman"/>
          <w:sz w:val="24"/>
          <w:szCs w:val="24"/>
          <w:lang w:val="en-US"/>
        </w:rPr>
        <w:t>b</w:t>
      </w:r>
      <w:r w:rsidRPr="00DD1C71">
        <w:rPr>
          <w:rFonts w:ascii="Times New Roman" w:hAnsi="Times New Roman"/>
          <w:sz w:val="24"/>
          <w:szCs w:val="24"/>
        </w:rPr>
        <w:t>.) всеобщий</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rPr>
      </w:pPr>
      <w:r w:rsidRPr="00DD1C71">
        <w:rPr>
          <w:rFonts w:ascii="Times New Roman" w:hAnsi="Times New Roman"/>
          <w:sz w:val="24"/>
          <w:szCs w:val="24"/>
        </w:rPr>
        <w:t xml:space="preserve">   c)  генеральский</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rPr>
        <w:t xml:space="preserve">   </w:t>
      </w:r>
      <w:r w:rsidRPr="00DD1C71">
        <w:rPr>
          <w:rFonts w:ascii="Times New Roman" w:hAnsi="Times New Roman"/>
          <w:sz w:val="24"/>
          <w:szCs w:val="24"/>
          <w:lang w:val="en-US"/>
        </w:rPr>
        <w:t xml:space="preserve">d) </w:t>
      </w:r>
      <w:r w:rsidRPr="00DD1C71">
        <w:rPr>
          <w:rFonts w:ascii="Times New Roman" w:hAnsi="Times New Roman"/>
          <w:sz w:val="24"/>
          <w:szCs w:val="24"/>
        </w:rPr>
        <w:t>обычный</w:t>
      </w:r>
    </w:p>
    <w:p w:rsidR="00154812" w:rsidRPr="00DD1C71" w:rsidRDefault="0052627B" w:rsidP="0052627B">
      <w:pPr>
        <w:widowControl w:val="0"/>
        <w:autoSpaceDE w:val="0"/>
        <w:autoSpaceDN w:val="0"/>
        <w:adjustRightInd w:val="0"/>
        <w:ind w:firstLine="720"/>
        <w:jc w:val="both"/>
        <w:rPr>
          <w:rFonts w:ascii="Times New Roman" w:hAnsi="Times New Roman"/>
          <w:sz w:val="24"/>
          <w:szCs w:val="24"/>
          <w:lang w:val="en-US"/>
        </w:rPr>
      </w:pPr>
      <w:r>
        <w:rPr>
          <w:rFonts w:ascii="Times New Roman" w:hAnsi="Times New Roman"/>
          <w:sz w:val="24"/>
          <w:szCs w:val="24"/>
          <w:lang w:val="en-US"/>
        </w:rPr>
        <w:t xml:space="preserve">         </w:t>
      </w:r>
      <w:r w:rsidR="00154812" w:rsidRPr="00DD1C71">
        <w:rPr>
          <w:rFonts w:ascii="Times New Roman" w:hAnsi="Times New Roman"/>
          <w:sz w:val="24"/>
          <w:szCs w:val="24"/>
          <w:lang w:val="en-US"/>
        </w:rPr>
        <w:t xml:space="preserve">                                                               </w:t>
      </w:r>
    </w:p>
    <w:p w:rsidR="00154812" w:rsidRPr="00DD1C71" w:rsidRDefault="00154812" w:rsidP="00154812">
      <w:pPr>
        <w:widowControl w:val="0"/>
        <w:autoSpaceDE w:val="0"/>
        <w:autoSpaceDN w:val="0"/>
        <w:adjustRightInd w:val="0"/>
        <w:outlineLvl w:val="0"/>
        <w:rPr>
          <w:rFonts w:ascii="Times New Roman" w:hAnsi="Times New Roman"/>
          <w:b/>
          <w:sz w:val="24"/>
          <w:szCs w:val="24"/>
          <w:lang w:val="en-US"/>
        </w:rPr>
      </w:pPr>
      <w:r w:rsidRPr="00DD1C71">
        <w:rPr>
          <w:rFonts w:ascii="Times New Roman" w:hAnsi="Times New Roman"/>
          <w:sz w:val="24"/>
          <w:szCs w:val="24"/>
          <w:lang w:val="en-US"/>
        </w:rPr>
        <w:t xml:space="preserve">                                                                </w:t>
      </w:r>
      <w:r w:rsidRPr="00DD1C71">
        <w:rPr>
          <w:rFonts w:ascii="Times New Roman" w:hAnsi="Times New Roman"/>
          <w:b/>
          <w:sz w:val="24"/>
          <w:szCs w:val="24"/>
        </w:rPr>
        <w:t>Контроль</w:t>
      </w:r>
      <w:r w:rsidRPr="00DD1C71">
        <w:rPr>
          <w:rFonts w:ascii="Times New Roman" w:hAnsi="Times New Roman"/>
          <w:b/>
          <w:sz w:val="24"/>
          <w:szCs w:val="24"/>
          <w:lang w:val="en-US"/>
        </w:rPr>
        <w:t xml:space="preserve"> </w:t>
      </w:r>
      <w:r w:rsidR="00355584">
        <w:rPr>
          <w:rFonts w:ascii="Times New Roman" w:hAnsi="Times New Roman"/>
          <w:b/>
          <w:sz w:val="24"/>
          <w:szCs w:val="24"/>
        </w:rPr>
        <w:t>навыков письма</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Write a letter to your pen friend in Australia. Tell your pen friend about the book you've just read. Use the letter  as a model.</w:t>
      </w:r>
    </w:p>
    <w:p w:rsidR="00154812" w:rsidRPr="00DD1C71" w:rsidRDefault="00154812" w:rsidP="00154812">
      <w:pPr>
        <w:widowControl w:val="0"/>
        <w:autoSpaceDE w:val="0"/>
        <w:autoSpaceDN w:val="0"/>
        <w:adjustRightInd w:val="0"/>
        <w:ind w:firstLine="720"/>
        <w:jc w:val="right"/>
        <w:outlineLvl w:val="0"/>
        <w:rPr>
          <w:rFonts w:ascii="Times New Roman" w:hAnsi="Times New Roman"/>
          <w:i/>
          <w:sz w:val="24"/>
          <w:szCs w:val="24"/>
          <w:lang w:val="en-US"/>
        </w:rPr>
      </w:pPr>
      <w:r w:rsidRPr="00DD1C71">
        <w:rPr>
          <w:rFonts w:ascii="Times New Roman" w:hAnsi="Times New Roman"/>
          <w:i/>
          <w:sz w:val="24"/>
          <w:szCs w:val="24"/>
          <w:lang w:val="en-US"/>
        </w:rPr>
        <w:t>15th March Dear Helen,</w:t>
      </w:r>
    </w:p>
    <w:p w:rsidR="00154812" w:rsidRPr="00DD1C71" w:rsidRDefault="00154812" w:rsidP="00154812">
      <w:pPr>
        <w:widowControl w:val="0"/>
        <w:autoSpaceDE w:val="0"/>
        <w:autoSpaceDN w:val="0"/>
        <w:adjustRightInd w:val="0"/>
        <w:ind w:firstLine="720"/>
        <w:jc w:val="both"/>
        <w:rPr>
          <w:rFonts w:ascii="Times New Roman" w:hAnsi="Times New Roman"/>
          <w:i/>
          <w:sz w:val="24"/>
          <w:szCs w:val="24"/>
          <w:lang w:val="en-US"/>
        </w:rPr>
      </w:pPr>
      <w:r w:rsidRPr="00DD1C71">
        <w:rPr>
          <w:rFonts w:ascii="Times New Roman" w:hAnsi="Times New Roman"/>
          <w:i/>
          <w:sz w:val="24"/>
          <w:szCs w:val="24"/>
          <w:lang w:val="en-US"/>
        </w:rPr>
        <w:t>Thank you very much for you letter. It was great to hear from you. You asked me about the books teen</w:t>
      </w:r>
      <w:r w:rsidRPr="00DD1C71">
        <w:rPr>
          <w:rFonts w:ascii="Times New Roman" w:hAnsi="Times New Roman"/>
          <w:i/>
          <w:sz w:val="24"/>
          <w:szCs w:val="24"/>
          <w:lang w:val="en-US"/>
        </w:rPr>
        <w:softHyphen/>
        <w:t>agers read in Russia. Well, ... Write soon and tell me about the books and magazines you like to read. Best wishes.</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p>
    <w:p w:rsidR="00154812" w:rsidRPr="00DD1C71" w:rsidRDefault="00154812" w:rsidP="00154812">
      <w:pPr>
        <w:widowControl w:val="0"/>
        <w:autoSpaceDE w:val="0"/>
        <w:autoSpaceDN w:val="0"/>
        <w:adjustRightInd w:val="0"/>
        <w:ind w:hanging="142"/>
        <w:jc w:val="center"/>
        <w:outlineLvl w:val="0"/>
        <w:rPr>
          <w:rFonts w:ascii="Times New Roman" w:hAnsi="Times New Roman"/>
          <w:b/>
          <w:sz w:val="24"/>
          <w:szCs w:val="24"/>
          <w:lang w:val="en-US"/>
        </w:rPr>
      </w:pPr>
      <w:r w:rsidRPr="00DD1C71">
        <w:rPr>
          <w:rFonts w:ascii="Times New Roman" w:hAnsi="Times New Roman"/>
          <w:b/>
          <w:sz w:val="24"/>
          <w:szCs w:val="24"/>
        </w:rPr>
        <w:t>Контроль</w:t>
      </w:r>
      <w:r w:rsidR="00355584">
        <w:rPr>
          <w:rFonts w:ascii="Times New Roman" w:hAnsi="Times New Roman"/>
          <w:b/>
          <w:sz w:val="24"/>
          <w:szCs w:val="24"/>
        </w:rPr>
        <w:t xml:space="preserve"> навыков </w:t>
      </w:r>
      <w:r w:rsidRPr="00DD1C71">
        <w:rPr>
          <w:rFonts w:ascii="Times New Roman" w:hAnsi="Times New Roman"/>
          <w:b/>
          <w:sz w:val="24"/>
          <w:szCs w:val="24"/>
          <w:lang w:val="en-US"/>
        </w:rPr>
        <w:t xml:space="preserve"> </w:t>
      </w:r>
      <w:r w:rsidRPr="00DD1C71">
        <w:rPr>
          <w:rFonts w:ascii="Times New Roman" w:hAnsi="Times New Roman"/>
          <w:b/>
          <w:sz w:val="24"/>
          <w:szCs w:val="24"/>
        </w:rPr>
        <w:t>аудирования</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Listen to the recording. On the recording you'll hear the person talking about public libraries in Britain. As you listen to his comments, complete the following sentences. The first letters of the missing words will help you.</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1.  Public libraries are f... .</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2. 40 per cent of people use p... libraries.</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3.  Libraries encourage people to b... as well as b... books.</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4.  H...; for most people's purposes, the library is still q... and more effective.</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5.  These   days   many 1...   have  CD-ROMS, computer games, DVDs of films and the I… .</w:t>
      </w:r>
    </w:p>
    <w:p w:rsidR="00154812" w:rsidRPr="00DD1C71" w:rsidRDefault="00154812" w:rsidP="00154812">
      <w:pPr>
        <w:widowControl w:val="0"/>
        <w:autoSpaceDE w:val="0"/>
        <w:autoSpaceDN w:val="0"/>
        <w:adjustRightInd w:val="0"/>
        <w:jc w:val="center"/>
        <w:outlineLvl w:val="0"/>
        <w:rPr>
          <w:rFonts w:ascii="Times New Roman" w:hAnsi="Times New Roman"/>
          <w:b/>
          <w:sz w:val="24"/>
          <w:szCs w:val="24"/>
          <w:lang w:val="en-US"/>
        </w:rPr>
      </w:pPr>
      <w:r w:rsidRPr="00DD1C71">
        <w:rPr>
          <w:rFonts w:ascii="Times New Roman" w:hAnsi="Times New Roman"/>
          <w:b/>
          <w:sz w:val="24"/>
          <w:szCs w:val="24"/>
        </w:rPr>
        <w:t>Контроль</w:t>
      </w:r>
      <w:r w:rsidRPr="00DD1C71">
        <w:rPr>
          <w:rFonts w:ascii="Times New Roman" w:hAnsi="Times New Roman"/>
          <w:b/>
          <w:sz w:val="24"/>
          <w:szCs w:val="24"/>
          <w:lang w:val="en-US"/>
        </w:rPr>
        <w:t xml:space="preserve"> </w:t>
      </w:r>
      <w:r w:rsidR="004028E1">
        <w:rPr>
          <w:rFonts w:ascii="Times New Roman" w:hAnsi="Times New Roman"/>
          <w:b/>
          <w:sz w:val="24"/>
          <w:szCs w:val="24"/>
        </w:rPr>
        <w:t xml:space="preserve">навыков </w:t>
      </w:r>
      <w:r w:rsidRPr="00DD1C71">
        <w:rPr>
          <w:rFonts w:ascii="Times New Roman" w:hAnsi="Times New Roman"/>
          <w:b/>
          <w:sz w:val="24"/>
          <w:szCs w:val="24"/>
        </w:rPr>
        <w:t>говорения</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a)  Talk about any programme or TV show you have watched on TV or heard on the radio recently.</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b) Reading or watching TV: advantages and disadvantages. Discuss with your partner.</w:t>
      </w:r>
    </w:p>
    <w:p w:rsidR="00154812" w:rsidRDefault="004028E1" w:rsidP="00154812">
      <w:pPr>
        <w:ind w:right="-850"/>
        <w:jc w:val="center"/>
        <w:rPr>
          <w:rFonts w:ascii="Times New Roman" w:hAnsi="Times New Roman"/>
          <w:b/>
          <w:sz w:val="24"/>
          <w:szCs w:val="24"/>
        </w:rPr>
      </w:pPr>
      <w:r>
        <w:rPr>
          <w:rFonts w:ascii="Times New Roman" w:hAnsi="Times New Roman"/>
          <w:b/>
          <w:sz w:val="24"/>
          <w:szCs w:val="24"/>
        </w:rPr>
        <w:lastRenderedPageBreak/>
        <w:t xml:space="preserve"> Контроль навыков перевода</w:t>
      </w:r>
    </w:p>
    <w:p w:rsidR="004028E1" w:rsidRPr="00975A56" w:rsidRDefault="00975A56" w:rsidP="00975A56">
      <w:pPr>
        <w:ind w:right="-850"/>
        <w:rPr>
          <w:rFonts w:ascii="Times New Roman" w:hAnsi="Times New Roman"/>
          <w:b/>
          <w:sz w:val="24"/>
          <w:szCs w:val="24"/>
        </w:rPr>
      </w:pPr>
      <w:r>
        <w:rPr>
          <w:rFonts w:ascii="Times New Roman" w:hAnsi="Times New Roman"/>
          <w:b/>
          <w:sz w:val="24"/>
          <w:szCs w:val="24"/>
          <w:lang w:val="en-US"/>
        </w:rPr>
        <w:t>Read</w:t>
      </w:r>
      <w:r w:rsidRPr="00975A56">
        <w:rPr>
          <w:rFonts w:ascii="Times New Roman" w:hAnsi="Times New Roman"/>
          <w:b/>
          <w:sz w:val="24"/>
          <w:szCs w:val="24"/>
        </w:rPr>
        <w:t xml:space="preserve"> </w:t>
      </w:r>
      <w:r>
        <w:rPr>
          <w:rFonts w:ascii="Times New Roman" w:hAnsi="Times New Roman"/>
          <w:b/>
          <w:sz w:val="24"/>
          <w:szCs w:val="24"/>
          <w:lang w:val="en-US"/>
        </w:rPr>
        <w:t>and</w:t>
      </w:r>
      <w:r w:rsidRPr="00975A56">
        <w:rPr>
          <w:rFonts w:ascii="Times New Roman" w:hAnsi="Times New Roman"/>
          <w:b/>
          <w:sz w:val="24"/>
          <w:szCs w:val="24"/>
        </w:rPr>
        <w:t xml:space="preserve"> </w:t>
      </w:r>
      <w:r>
        <w:rPr>
          <w:rFonts w:ascii="Times New Roman" w:hAnsi="Times New Roman"/>
          <w:b/>
          <w:sz w:val="24"/>
          <w:szCs w:val="24"/>
          <w:lang w:val="en-US"/>
        </w:rPr>
        <w:t>translate</w:t>
      </w:r>
    </w:p>
    <w:p w:rsidR="00975A56" w:rsidRDefault="00975A56" w:rsidP="00975A56">
      <w:pPr>
        <w:jc w:val="center"/>
        <w:rPr>
          <w:lang w:val="en-US"/>
        </w:rPr>
      </w:pPr>
      <w:r w:rsidRPr="00975A56">
        <w:rPr>
          <w:b/>
          <w:lang w:val="en-US"/>
        </w:rPr>
        <w:t>British Film</w:t>
      </w:r>
    </w:p>
    <w:p w:rsidR="00975A56" w:rsidRDefault="00975A56" w:rsidP="00975A56">
      <w:pPr>
        <w:pStyle w:val="21"/>
      </w:pPr>
      <w:r>
        <w:t xml:space="preserve">     British film has always been in the shadow of Hollywood. That’s its biggest problem. Britain doesn’t produce many films today, but when it does, they are normally quite good.</w:t>
      </w:r>
    </w:p>
    <w:p w:rsidR="00975A56" w:rsidRDefault="00975A56" w:rsidP="00975A56">
      <w:pPr>
        <w:jc w:val="both"/>
        <w:rPr>
          <w:lang w:val="en-US"/>
        </w:rPr>
      </w:pPr>
      <w:r>
        <w:rPr>
          <w:lang w:val="en-US"/>
        </w:rPr>
        <w:t xml:space="preserve">     In the 20s and 30s British film followed Hollywood. They copied and they didn’t do a very good job, they were imitating something which was unnatural for them. Britons aren’t Americans, and they didn’t actually make very many successes.</w:t>
      </w:r>
    </w:p>
    <w:p w:rsidR="00975A56" w:rsidRDefault="00975A56" w:rsidP="00975A56">
      <w:pPr>
        <w:jc w:val="both"/>
        <w:rPr>
          <w:lang w:val="en-US"/>
        </w:rPr>
      </w:pPr>
      <w:r>
        <w:rPr>
          <w:lang w:val="en-US"/>
        </w:rPr>
        <w:t xml:space="preserve">     But then during the war and just after the war British cinema found its own identity, especially with documentary films. And a film like “Diary for Timothy”, of which you may have heard, a very famous film, it’s just the diary of a small baby called Timothy, born on the last day of the war, the 9th of May. A documentary film has never before made me cry, but I did when I saw this film. And that was an amazing thing for me to see it and made me very interested in cinema. </w:t>
      </w:r>
    </w:p>
    <w:p w:rsidR="00975A56" w:rsidRDefault="00975A56" w:rsidP="00975A56">
      <w:pPr>
        <w:jc w:val="both"/>
        <w:rPr>
          <w:lang w:val="en-US"/>
        </w:rPr>
      </w:pPr>
      <w:r>
        <w:rPr>
          <w:lang w:val="en-US"/>
        </w:rPr>
        <w:t xml:space="preserve">     A Scottish film director Bill Forsyth has made many shorter films which are very funny and interesting. “Gregory’s Girl” which some of your students saw 2 years ago. And “Local Hero”. You couldn’t see these films, it’s a shame, but if you ever get a chance, I recommend them, there can be a festival or something.</w:t>
      </w:r>
    </w:p>
    <w:p w:rsidR="004028E1" w:rsidRPr="00975A56" w:rsidRDefault="004028E1" w:rsidP="00154812">
      <w:pPr>
        <w:ind w:right="-850"/>
        <w:jc w:val="center"/>
        <w:rPr>
          <w:rFonts w:ascii="Times New Roman" w:hAnsi="Times New Roman"/>
          <w:b/>
          <w:sz w:val="24"/>
          <w:szCs w:val="24"/>
          <w:lang w:val="en-US"/>
        </w:rPr>
      </w:pPr>
      <w:r>
        <w:rPr>
          <w:rFonts w:ascii="Times New Roman" w:hAnsi="Times New Roman"/>
          <w:b/>
          <w:sz w:val="24"/>
          <w:szCs w:val="24"/>
        </w:rPr>
        <w:t>Контроль</w:t>
      </w:r>
      <w:r w:rsidRPr="00975A56">
        <w:rPr>
          <w:rFonts w:ascii="Times New Roman" w:hAnsi="Times New Roman"/>
          <w:b/>
          <w:sz w:val="24"/>
          <w:szCs w:val="24"/>
          <w:lang w:val="en-US"/>
        </w:rPr>
        <w:t xml:space="preserve"> </w:t>
      </w:r>
      <w:r>
        <w:rPr>
          <w:rFonts w:ascii="Times New Roman" w:hAnsi="Times New Roman"/>
          <w:b/>
          <w:sz w:val="24"/>
          <w:szCs w:val="24"/>
        </w:rPr>
        <w:t>грамматических</w:t>
      </w:r>
      <w:r w:rsidRPr="00975A56">
        <w:rPr>
          <w:rFonts w:ascii="Times New Roman" w:hAnsi="Times New Roman"/>
          <w:b/>
          <w:sz w:val="24"/>
          <w:szCs w:val="24"/>
          <w:lang w:val="en-US"/>
        </w:rPr>
        <w:t xml:space="preserve"> </w:t>
      </w:r>
      <w:r>
        <w:rPr>
          <w:rFonts w:ascii="Times New Roman" w:hAnsi="Times New Roman"/>
          <w:b/>
          <w:sz w:val="24"/>
          <w:szCs w:val="24"/>
        </w:rPr>
        <w:t>навыков</w:t>
      </w:r>
    </w:p>
    <w:p w:rsidR="00975A56" w:rsidRDefault="00975A56" w:rsidP="00975A56">
      <w:pPr>
        <w:pStyle w:val="3"/>
        <w:ind w:left="142" w:firstLine="0"/>
        <w:rPr>
          <w:rStyle w:val="body1"/>
          <w:b/>
          <w:bCs/>
          <w:sz w:val="22"/>
          <w:u w:val="none"/>
        </w:rPr>
      </w:pPr>
      <w:r>
        <w:rPr>
          <w:rStyle w:val="body1"/>
          <w:b/>
          <w:bCs/>
          <w:sz w:val="22"/>
          <w:u w:val="none"/>
        </w:rPr>
        <w:t xml:space="preserve">Exercise I.Put the verbs given in the right column in the proper tense and fill in the gaps. Choose the proper voice – active or passive. </w:t>
      </w:r>
    </w:p>
    <w:p w:rsidR="00975A56" w:rsidRDefault="00975A56" w:rsidP="00975A56">
      <w:pPr>
        <w:rPr>
          <w:lang w:val="en-US"/>
        </w:rPr>
      </w:pPr>
    </w:p>
    <w:tbl>
      <w:tblPr>
        <w:tblW w:w="0" w:type="auto"/>
        <w:tblInd w:w="-15" w:type="dxa"/>
        <w:tblLayout w:type="fixed"/>
        <w:tblLook w:val="0000"/>
      </w:tblPr>
      <w:tblGrid>
        <w:gridCol w:w="7308"/>
        <w:gridCol w:w="2236"/>
      </w:tblGrid>
      <w:tr w:rsidR="00975A56" w:rsidTr="009E3488">
        <w:trPr>
          <w:trHeight w:val="349"/>
        </w:trPr>
        <w:tc>
          <w:tcPr>
            <w:tcW w:w="7308" w:type="dxa"/>
            <w:tcBorders>
              <w:top w:val="single" w:sz="4" w:space="0" w:color="000000"/>
              <w:left w:val="single" w:sz="4" w:space="0" w:color="000000"/>
              <w:bottom w:val="single" w:sz="4" w:space="0" w:color="000000"/>
            </w:tcBorders>
            <w:shd w:val="clear" w:color="auto" w:fill="auto"/>
          </w:tcPr>
          <w:p w:rsidR="00975A56" w:rsidRDefault="00975A56" w:rsidP="009E3488">
            <w:pPr>
              <w:snapToGrid w:val="0"/>
              <w:jc w:val="both"/>
              <w:rPr>
                <w:rStyle w:val="body1"/>
                <w:lang w:val="en-US"/>
              </w:rPr>
            </w:pPr>
            <w:r>
              <w:rPr>
                <w:rStyle w:val="body1"/>
                <w:lang w:val="en-US"/>
              </w:rPr>
              <w:t xml:space="preserve">     How did the measuring of time begin? Many thousands of years ago people 1)__________ that time could 2)__________ by means of the movements of the Earth and other celestial bodies. But they 3)__________ that the astronomical year 4)__________ some six hours longer than the calendar year, due to the irregularity of the Earth’s movements. It 5)__________ Julius Caesar who 6)__________ the basis for a new calendar, which with some modifications 7)__________ up to now. In 45 B.C. the Julian calendar 8)__________ the leap year; that is once in four years a day 9)__________ to the last day of February. </w:t>
            </w:r>
          </w:p>
          <w:p w:rsidR="00975A56" w:rsidRDefault="00975A56" w:rsidP="009E3488">
            <w:pPr>
              <w:pStyle w:val="21"/>
              <w:rPr>
                <w:rStyle w:val="body1"/>
              </w:rPr>
            </w:pPr>
            <w:r>
              <w:rPr>
                <w:rStyle w:val="body1"/>
              </w:rPr>
              <w:t xml:space="preserve">     The Julian calendar 10)__________ the average length of the year at 365 ј days. The difference, however, was not six hours exactly, but some minutes over six hours. Consequently, there 11)__________ again the difference of a day after 128 years. The Gregorian calendar, in 1582, 12)__________ the errors of the earlier calendar by dropping the 10 days which had been accumulated. </w:t>
            </w:r>
          </w:p>
          <w:p w:rsidR="00975A56" w:rsidRDefault="00975A56" w:rsidP="009E3488">
            <w:pPr>
              <w:jc w:val="both"/>
              <w:rPr>
                <w:rStyle w:val="body1"/>
                <w:lang w:val="en-US"/>
              </w:rPr>
            </w:pPr>
            <w:r>
              <w:rPr>
                <w:rStyle w:val="body1"/>
                <w:lang w:val="en-US"/>
              </w:rPr>
              <w:t xml:space="preserve">     Thus, after the 5</w:t>
            </w:r>
            <w:r>
              <w:rPr>
                <w:rStyle w:val="body1"/>
                <w:vertAlign w:val="superscript"/>
                <w:lang w:val="en-US"/>
              </w:rPr>
              <w:t>th</w:t>
            </w:r>
            <w:r>
              <w:rPr>
                <w:rStyle w:val="body1"/>
                <w:lang w:val="en-US"/>
              </w:rPr>
              <w:t xml:space="preserve"> of October 13)__________ the 15</w:t>
            </w:r>
            <w:r>
              <w:rPr>
                <w:rStyle w:val="body1"/>
                <w:vertAlign w:val="superscript"/>
                <w:lang w:val="en-US"/>
              </w:rPr>
              <w:t>th</w:t>
            </w:r>
            <w:r>
              <w:rPr>
                <w:rStyle w:val="body1"/>
                <w:lang w:val="en-US"/>
              </w:rPr>
              <w:t xml:space="preserve">. Many people 14)__________ to the loss of 10 days in their lives. But the astronomical year was still not even with the calendar year; there 15)__________ 3 minutes per year over. The Gregorian calendar 16)__________ this by dropping leap year at the centuries not </w:t>
            </w:r>
            <w:r>
              <w:rPr>
                <w:rStyle w:val="body1"/>
                <w:lang w:val="en-US"/>
              </w:rPr>
              <w:lastRenderedPageBreak/>
              <w:t>divisible by 400. For instance, 1700, 1800 and 1900 17)__________ not leap years. England 18)__________ the reformed calendar until 1752. The Russian Orthodox church 19)__________ to the old calendar until the October Revolution when the new calendar 20)__________.</w:t>
            </w:r>
          </w:p>
        </w:tc>
        <w:tc>
          <w:tcPr>
            <w:tcW w:w="2236" w:type="dxa"/>
            <w:tcBorders>
              <w:top w:val="single" w:sz="4" w:space="0" w:color="000000"/>
              <w:left w:val="single" w:sz="4" w:space="0" w:color="000000"/>
              <w:bottom w:val="single" w:sz="4" w:space="0" w:color="000000"/>
              <w:right w:val="single" w:sz="4" w:space="0" w:color="000000"/>
            </w:tcBorders>
            <w:shd w:val="clear" w:color="auto" w:fill="auto"/>
          </w:tcPr>
          <w:p w:rsidR="00975A56" w:rsidRPr="0046596A" w:rsidRDefault="00975A56" w:rsidP="00975A56">
            <w:pPr>
              <w:pStyle w:val="a4"/>
              <w:rPr>
                <w:lang w:val="en-US"/>
              </w:rPr>
            </w:pPr>
          </w:p>
          <w:p w:rsidR="00975A56" w:rsidRDefault="00975A56" w:rsidP="00975A56">
            <w:pPr>
              <w:pStyle w:val="a4"/>
              <w:rPr>
                <w:rStyle w:val="body1"/>
                <w:lang w:val="en-US"/>
              </w:rPr>
            </w:pPr>
            <w:r>
              <w:rPr>
                <w:rStyle w:val="body1"/>
                <w:lang w:val="en-US"/>
              </w:rPr>
              <w:t>to realize, to measure</w:t>
            </w:r>
          </w:p>
          <w:p w:rsidR="00975A56" w:rsidRDefault="00975A56" w:rsidP="00975A56">
            <w:pPr>
              <w:pStyle w:val="a4"/>
              <w:rPr>
                <w:rStyle w:val="body1"/>
                <w:lang w:val="en-US"/>
              </w:rPr>
            </w:pPr>
            <w:r>
              <w:rPr>
                <w:rStyle w:val="body1"/>
                <w:lang w:val="en-US"/>
              </w:rPr>
              <w:t>to find</w:t>
            </w:r>
          </w:p>
          <w:p w:rsidR="00975A56" w:rsidRDefault="00975A56" w:rsidP="00975A56">
            <w:pPr>
              <w:pStyle w:val="a4"/>
              <w:rPr>
                <w:rStyle w:val="body1"/>
                <w:lang w:val="en-US"/>
              </w:rPr>
            </w:pPr>
            <w:r>
              <w:rPr>
                <w:rStyle w:val="body1"/>
                <w:lang w:val="en-US"/>
              </w:rPr>
              <w:t>to be</w:t>
            </w:r>
          </w:p>
          <w:p w:rsidR="00975A56" w:rsidRDefault="00975A56" w:rsidP="00975A56">
            <w:pPr>
              <w:pStyle w:val="a4"/>
              <w:rPr>
                <w:rStyle w:val="body1"/>
                <w:lang w:val="en-US"/>
              </w:rPr>
            </w:pPr>
            <w:r>
              <w:rPr>
                <w:rStyle w:val="body1"/>
                <w:lang w:val="en-US"/>
              </w:rPr>
              <w:t xml:space="preserve">to be </w:t>
            </w:r>
          </w:p>
          <w:p w:rsidR="00975A56" w:rsidRDefault="00975A56" w:rsidP="00975A56">
            <w:pPr>
              <w:pStyle w:val="a4"/>
              <w:rPr>
                <w:rStyle w:val="body1"/>
                <w:lang w:val="en-US"/>
              </w:rPr>
            </w:pPr>
            <w:r>
              <w:rPr>
                <w:rStyle w:val="body1"/>
                <w:lang w:val="en-US"/>
              </w:rPr>
              <w:t>to lay</w:t>
            </w:r>
          </w:p>
          <w:p w:rsidR="00975A56" w:rsidRDefault="00975A56" w:rsidP="00975A56">
            <w:pPr>
              <w:pStyle w:val="a4"/>
              <w:rPr>
                <w:rStyle w:val="body1"/>
                <w:lang w:val="en-US"/>
              </w:rPr>
            </w:pPr>
            <w:r>
              <w:rPr>
                <w:rStyle w:val="body1"/>
                <w:lang w:val="en-US"/>
              </w:rPr>
              <w:t>to use, to introduce</w:t>
            </w:r>
          </w:p>
          <w:p w:rsidR="00975A56" w:rsidRDefault="00975A56" w:rsidP="00975A56">
            <w:pPr>
              <w:pStyle w:val="a4"/>
              <w:rPr>
                <w:rStyle w:val="body1"/>
                <w:lang w:val="en-US"/>
              </w:rPr>
            </w:pPr>
            <w:r>
              <w:rPr>
                <w:rStyle w:val="body1"/>
                <w:lang w:val="en-US"/>
              </w:rPr>
              <w:t>to add</w:t>
            </w:r>
          </w:p>
          <w:p w:rsidR="00975A56" w:rsidRDefault="00975A56" w:rsidP="00975A56">
            <w:pPr>
              <w:pStyle w:val="a4"/>
              <w:rPr>
                <w:rStyle w:val="body1"/>
                <w:lang w:val="en-US"/>
              </w:rPr>
            </w:pPr>
            <w:r>
              <w:rPr>
                <w:rStyle w:val="body1"/>
                <w:lang w:val="en-US"/>
              </w:rPr>
              <w:t>to fix</w:t>
            </w:r>
          </w:p>
          <w:p w:rsidR="00975A56" w:rsidRPr="0046596A" w:rsidRDefault="00975A56" w:rsidP="00975A56">
            <w:pPr>
              <w:pStyle w:val="a4"/>
              <w:rPr>
                <w:lang w:val="en-US"/>
              </w:rPr>
            </w:pPr>
          </w:p>
          <w:p w:rsidR="00975A56" w:rsidRDefault="00975A56" w:rsidP="00975A56">
            <w:pPr>
              <w:pStyle w:val="a4"/>
              <w:rPr>
                <w:rStyle w:val="body1"/>
                <w:lang w:val="en-US"/>
              </w:rPr>
            </w:pPr>
            <w:r>
              <w:rPr>
                <w:rStyle w:val="body1"/>
                <w:lang w:val="en-US"/>
              </w:rPr>
              <w:t>to be</w:t>
            </w:r>
          </w:p>
          <w:p w:rsidR="00975A56" w:rsidRDefault="00975A56" w:rsidP="00975A56">
            <w:pPr>
              <w:pStyle w:val="a4"/>
              <w:rPr>
                <w:rStyle w:val="body1"/>
                <w:lang w:val="en-US"/>
              </w:rPr>
            </w:pPr>
            <w:r>
              <w:rPr>
                <w:rStyle w:val="body1"/>
                <w:lang w:val="en-US"/>
              </w:rPr>
              <w:t>to rectify</w:t>
            </w:r>
          </w:p>
          <w:p w:rsidR="00975A56" w:rsidRPr="0046596A" w:rsidRDefault="00975A56" w:rsidP="00975A56">
            <w:pPr>
              <w:pStyle w:val="a4"/>
              <w:rPr>
                <w:lang w:val="en-US"/>
              </w:rPr>
            </w:pPr>
          </w:p>
          <w:p w:rsidR="00975A56" w:rsidRDefault="00975A56" w:rsidP="00975A56">
            <w:pPr>
              <w:pStyle w:val="a4"/>
              <w:rPr>
                <w:rStyle w:val="body1"/>
                <w:lang w:val="en-US"/>
              </w:rPr>
            </w:pPr>
            <w:r>
              <w:rPr>
                <w:rStyle w:val="body1"/>
                <w:lang w:val="en-US"/>
              </w:rPr>
              <w:t>to come</w:t>
            </w:r>
          </w:p>
          <w:p w:rsidR="00975A56" w:rsidRDefault="00975A56" w:rsidP="00975A56">
            <w:pPr>
              <w:pStyle w:val="a4"/>
              <w:rPr>
                <w:rStyle w:val="body1"/>
                <w:lang w:val="en-US"/>
              </w:rPr>
            </w:pPr>
            <w:r>
              <w:rPr>
                <w:rStyle w:val="body1"/>
                <w:lang w:val="en-US"/>
              </w:rPr>
              <w:t>to object</w:t>
            </w:r>
          </w:p>
          <w:p w:rsidR="00975A56" w:rsidRDefault="00975A56" w:rsidP="00975A56">
            <w:pPr>
              <w:pStyle w:val="a4"/>
              <w:rPr>
                <w:rStyle w:val="body1"/>
                <w:lang w:val="en-US"/>
              </w:rPr>
            </w:pPr>
            <w:r>
              <w:rPr>
                <w:rStyle w:val="body1"/>
                <w:lang w:val="en-US"/>
              </w:rPr>
              <w:t>to be</w:t>
            </w:r>
          </w:p>
          <w:p w:rsidR="00975A56" w:rsidRDefault="00975A56" w:rsidP="00975A56">
            <w:pPr>
              <w:pStyle w:val="a4"/>
              <w:rPr>
                <w:rStyle w:val="body1"/>
                <w:lang w:val="en-US"/>
              </w:rPr>
            </w:pPr>
            <w:r>
              <w:rPr>
                <w:rStyle w:val="body1"/>
                <w:lang w:val="en-US"/>
              </w:rPr>
              <w:t>to correct</w:t>
            </w:r>
          </w:p>
          <w:p w:rsidR="00975A56" w:rsidRPr="0046596A" w:rsidRDefault="00975A56" w:rsidP="00975A56">
            <w:pPr>
              <w:pStyle w:val="a4"/>
              <w:rPr>
                <w:lang w:val="en-US"/>
              </w:rPr>
            </w:pPr>
          </w:p>
          <w:p w:rsidR="00975A56" w:rsidRDefault="00975A56" w:rsidP="00975A56">
            <w:pPr>
              <w:pStyle w:val="a4"/>
              <w:rPr>
                <w:rStyle w:val="body1"/>
                <w:lang w:val="en-US"/>
              </w:rPr>
            </w:pPr>
            <w:r>
              <w:rPr>
                <w:rStyle w:val="body1"/>
                <w:lang w:val="en-US"/>
              </w:rPr>
              <w:t>to be, not to adopt</w:t>
            </w:r>
          </w:p>
          <w:p w:rsidR="00975A56" w:rsidRDefault="00975A56" w:rsidP="00975A56">
            <w:pPr>
              <w:pStyle w:val="a4"/>
              <w:rPr>
                <w:rStyle w:val="body1"/>
                <w:lang w:val="en-US"/>
              </w:rPr>
            </w:pPr>
            <w:r>
              <w:rPr>
                <w:rStyle w:val="body1"/>
                <w:lang w:val="en-US"/>
              </w:rPr>
              <w:t>to keep</w:t>
            </w:r>
          </w:p>
          <w:p w:rsidR="00975A56" w:rsidRDefault="00975A56" w:rsidP="00975A56">
            <w:pPr>
              <w:pStyle w:val="a4"/>
            </w:pPr>
            <w:r>
              <w:rPr>
                <w:rStyle w:val="body1"/>
                <w:lang w:val="en-US"/>
              </w:rPr>
              <w:t>to adopt</w:t>
            </w:r>
          </w:p>
        </w:tc>
      </w:tr>
    </w:tbl>
    <w:p w:rsidR="00975A56" w:rsidRPr="00975A56" w:rsidRDefault="00975A56" w:rsidP="00975A56">
      <w:pPr>
        <w:numPr>
          <w:ilvl w:val="0"/>
          <w:numId w:val="23"/>
        </w:numPr>
        <w:suppressAutoHyphens/>
        <w:spacing w:after="0" w:line="240" w:lineRule="auto"/>
        <w:jc w:val="both"/>
        <w:rPr>
          <w:rStyle w:val="body1"/>
        </w:rPr>
      </w:pPr>
      <w:r w:rsidRPr="00975A56">
        <w:rPr>
          <w:rStyle w:val="body1"/>
        </w:rPr>
        <w:lastRenderedPageBreak/>
        <w:t>realized</w:t>
      </w:r>
    </w:p>
    <w:p w:rsidR="00975A56" w:rsidRPr="00975A56" w:rsidRDefault="00975A56" w:rsidP="00975A56">
      <w:pPr>
        <w:numPr>
          <w:ilvl w:val="0"/>
          <w:numId w:val="23"/>
        </w:numPr>
        <w:suppressAutoHyphens/>
        <w:spacing w:after="0" w:line="240" w:lineRule="auto"/>
        <w:jc w:val="both"/>
        <w:rPr>
          <w:rStyle w:val="body1"/>
        </w:rPr>
      </w:pPr>
      <w:r w:rsidRPr="00975A56">
        <w:rPr>
          <w:rStyle w:val="body1"/>
        </w:rPr>
        <w:t>be measured</w:t>
      </w:r>
    </w:p>
    <w:p w:rsidR="00975A56" w:rsidRPr="00975A56" w:rsidRDefault="00975A56" w:rsidP="00975A56">
      <w:pPr>
        <w:numPr>
          <w:ilvl w:val="0"/>
          <w:numId w:val="23"/>
        </w:numPr>
        <w:suppressAutoHyphens/>
        <w:spacing w:after="0" w:line="240" w:lineRule="auto"/>
        <w:jc w:val="both"/>
        <w:rPr>
          <w:rStyle w:val="body1"/>
        </w:rPr>
      </w:pPr>
      <w:r w:rsidRPr="00975A56">
        <w:rPr>
          <w:rStyle w:val="body1"/>
        </w:rPr>
        <w:t>found</w:t>
      </w:r>
    </w:p>
    <w:p w:rsidR="00975A56" w:rsidRPr="00975A56" w:rsidRDefault="00975A56" w:rsidP="00975A56">
      <w:pPr>
        <w:numPr>
          <w:ilvl w:val="0"/>
          <w:numId w:val="23"/>
        </w:numPr>
        <w:suppressAutoHyphens/>
        <w:spacing w:after="0" w:line="240" w:lineRule="auto"/>
        <w:jc w:val="both"/>
        <w:rPr>
          <w:rStyle w:val="body1"/>
        </w:rPr>
      </w:pPr>
      <w:r w:rsidRPr="00975A56">
        <w:rPr>
          <w:rStyle w:val="body1"/>
        </w:rPr>
        <w:t>was</w:t>
      </w:r>
    </w:p>
    <w:p w:rsidR="00975A56" w:rsidRPr="00975A56" w:rsidRDefault="00975A56" w:rsidP="00975A56">
      <w:pPr>
        <w:numPr>
          <w:ilvl w:val="0"/>
          <w:numId w:val="23"/>
        </w:numPr>
        <w:suppressAutoHyphens/>
        <w:spacing w:after="0" w:line="240" w:lineRule="auto"/>
        <w:jc w:val="both"/>
        <w:rPr>
          <w:rStyle w:val="body1"/>
        </w:rPr>
      </w:pPr>
      <w:r w:rsidRPr="00975A56">
        <w:rPr>
          <w:rStyle w:val="body1"/>
        </w:rPr>
        <w:t>was</w:t>
      </w:r>
    </w:p>
    <w:p w:rsidR="00975A56" w:rsidRPr="00975A56" w:rsidRDefault="00975A56" w:rsidP="00975A56">
      <w:pPr>
        <w:numPr>
          <w:ilvl w:val="0"/>
          <w:numId w:val="23"/>
        </w:numPr>
        <w:suppressAutoHyphens/>
        <w:spacing w:after="0" w:line="240" w:lineRule="auto"/>
        <w:jc w:val="both"/>
        <w:rPr>
          <w:rStyle w:val="body1"/>
        </w:rPr>
      </w:pPr>
      <w:r w:rsidRPr="00975A56">
        <w:rPr>
          <w:rStyle w:val="body1"/>
        </w:rPr>
        <w:t>laid</w:t>
      </w:r>
    </w:p>
    <w:p w:rsidR="00975A56" w:rsidRPr="00975A56" w:rsidRDefault="00975A56" w:rsidP="00975A56">
      <w:pPr>
        <w:numPr>
          <w:ilvl w:val="0"/>
          <w:numId w:val="23"/>
        </w:numPr>
        <w:suppressAutoHyphens/>
        <w:spacing w:after="0" w:line="240" w:lineRule="auto"/>
        <w:jc w:val="both"/>
        <w:rPr>
          <w:rStyle w:val="body1"/>
        </w:rPr>
      </w:pPr>
      <w:r w:rsidRPr="00975A56">
        <w:rPr>
          <w:rStyle w:val="body1"/>
        </w:rPr>
        <w:t>is used</w:t>
      </w:r>
    </w:p>
    <w:p w:rsidR="00975A56" w:rsidRPr="00975A56" w:rsidRDefault="00975A56" w:rsidP="00975A56">
      <w:pPr>
        <w:numPr>
          <w:ilvl w:val="0"/>
          <w:numId w:val="23"/>
        </w:numPr>
        <w:suppressAutoHyphens/>
        <w:spacing w:after="0" w:line="240" w:lineRule="auto"/>
        <w:jc w:val="both"/>
        <w:rPr>
          <w:rStyle w:val="body1"/>
        </w:rPr>
      </w:pPr>
      <w:r w:rsidRPr="00975A56">
        <w:rPr>
          <w:rStyle w:val="body1"/>
        </w:rPr>
        <w:t>introduced</w:t>
      </w:r>
    </w:p>
    <w:p w:rsidR="00975A56" w:rsidRPr="00975A56" w:rsidRDefault="00975A56" w:rsidP="00975A56">
      <w:pPr>
        <w:numPr>
          <w:ilvl w:val="0"/>
          <w:numId w:val="23"/>
        </w:numPr>
        <w:suppressAutoHyphens/>
        <w:spacing w:after="0" w:line="240" w:lineRule="auto"/>
        <w:jc w:val="both"/>
        <w:rPr>
          <w:rStyle w:val="body1"/>
        </w:rPr>
      </w:pPr>
      <w:r w:rsidRPr="00975A56">
        <w:rPr>
          <w:rStyle w:val="body1"/>
        </w:rPr>
        <w:t>is added</w:t>
      </w:r>
    </w:p>
    <w:p w:rsidR="00975A56" w:rsidRPr="00975A56" w:rsidRDefault="00975A56" w:rsidP="00975A56">
      <w:pPr>
        <w:numPr>
          <w:ilvl w:val="0"/>
          <w:numId w:val="23"/>
        </w:numPr>
        <w:suppressAutoHyphens/>
        <w:spacing w:after="0" w:line="240" w:lineRule="auto"/>
        <w:jc w:val="both"/>
        <w:rPr>
          <w:rStyle w:val="body1"/>
        </w:rPr>
      </w:pPr>
      <w:r w:rsidRPr="00975A56">
        <w:rPr>
          <w:rStyle w:val="body1"/>
        </w:rPr>
        <w:t>fixed</w:t>
      </w:r>
    </w:p>
    <w:p w:rsidR="00975A56" w:rsidRPr="00975A56" w:rsidRDefault="00975A56" w:rsidP="00975A56">
      <w:pPr>
        <w:numPr>
          <w:ilvl w:val="0"/>
          <w:numId w:val="23"/>
        </w:numPr>
        <w:suppressAutoHyphens/>
        <w:spacing w:after="0" w:line="240" w:lineRule="auto"/>
        <w:jc w:val="both"/>
        <w:rPr>
          <w:rStyle w:val="body1"/>
        </w:rPr>
      </w:pPr>
      <w:r w:rsidRPr="00975A56">
        <w:rPr>
          <w:rStyle w:val="body1"/>
        </w:rPr>
        <w:t>was</w:t>
      </w:r>
    </w:p>
    <w:p w:rsidR="00975A56" w:rsidRPr="00975A56" w:rsidRDefault="00975A56" w:rsidP="00975A56">
      <w:pPr>
        <w:numPr>
          <w:ilvl w:val="0"/>
          <w:numId w:val="23"/>
        </w:numPr>
        <w:suppressAutoHyphens/>
        <w:spacing w:after="0" w:line="240" w:lineRule="auto"/>
        <w:jc w:val="both"/>
        <w:rPr>
          <w:rStyle w:val="body1"/>
        </w:rPr>
      </w:pPr>
      <w:r w:rsidRPr="00975A56">
        <w:rPr>
          <w:rStyle w:val="body1"/>
        </w:rPr>
        <w:t>rectified</w:t>
      </w:r>
    </w:p>
    <w:p w:rsidR="00975A56" w:rsidRPr="00975A56" w:rsidRDefault="00975A56" w:rsidP="00975A56">
      <w:pPr>
        <w:numPr>
          <w:ilvl w:val="0"/>
          <w:numId w:val="23"/>
        </w:numPr>
        <w:suppressAutoHyphens/>
        <w:spacing w:after="0" w:line="240" w:lineRule="auto"/>
        <w:jc w:val="both"/>
        <w:rPr>
          <w:rStyle w:val="body1"/>
        </w:rPr>
      </w:pPr>
      <w:r w:rsidRPr="00975A56">
        <w:rPr>
          <w:rStyle w:val="body1"/>
        </w:rPr>
        <w:t>came</w:t>
      </w:r>
    </w:p>
    <w:p w:rsidR="00975A56" w:rsidRPr="00975A56" w:rsidRDefault="00975A56" w:rsidP="00975A56">
      <w:pPr>
        <w:numPr>
          <w:ilvl w:val="0"/>
          <w:numId w:val="23"/>
        </w:numPr>
        <w:suppressAutoHyphens/>
        <w:spacing w:after="0" w:line="240" w:lineRule="auto"/>
        <w:jc w:val="both"/>
        <w:rPr>
          <w:rStyle w:val="body1"/>
        </w:rPr>
      </w:pPr>
      <w:r w:rsidRPr="00975A56">
        <w:rPr>
          <w:rStyle w:val="body1"/>
        </w:rPr>
        <w:t>objected</w:t>
      </w:r>
    </w:p>
    <w:p w:rsidR="00975A56" w:rsidRPr="00975A56" w:rsidRDefault="00975A56" w:rsidP="00975A56">
      <w:pPr>
        <w:numPr>
          <w:ilvl w:val="0"/>
          <w:numId w:val="23"/>
        </w:numPr>
        <w:suppressAutoHyphens/>
        <w:spacing w:after="0" w:line="240" w:lineRule="auto"/>
        <w:jc w:val="both"/>
        <w:rPr>
          <w:rStyle w:val="body1"/>
        </w:rPr>
      </w:pPr>
      <w:r w:rsidRPr="00975A56">
        <w:rPr>
          <w:rStyle w:val="body1"/>
        </w:rPr>
        <w:t>were</w:t>
      </w:r>
    </w:p>
    <w:p w:rsidR="00975A56" w:rsidRPr="00975A56" w:rsidRDefault="00975A56" w:rsidP="00975A56">
      <w:pPr>
        <w:numPr>
          <w:ilvl w:val="0"/>
          <w:numId w:val="23"/>
        </w:numPr>
        <w:suppressAutoHyphens/>
        <w:spacing w:after="0" w:line="240" w:lineRule="auto"/>
        <w:jc w:val="both"/>
        <w:rPr>
          <w:rStyle w:val="body1"/>
        </w:rPr>
      </w:pPr>
      <w:r w:rsidRPr="00975A56">
        <w:rPr>
          <w:rStyle w:val="body1"/>
        </w:rPr>
        <w:t>corrected</w:t>
      </w:r>
    </w:p>
    <w:p w:rsidR="00975A56" w:rsidRPr="00975A56" w:rsidRDefault="00975A56" w:rsidP="00975A56">
      <w:pPr>
        <w:numPr>
          <w:ilvl w:val="0"/>
          <w:numId w:val="23"/>
        </w:numPr>
        <w:suppressAutoHyphens/>
        <w:spacing w:after="0" w:line="240" w:lineRule="auto"/>
        <w:jc w:val="both"/>
        <w:rPr>
          <w:rStyle w:val="body1"/>
        </w:rPr>
      </w:pPr>
      <w:r w:rsidRPr="00975A56">
        <w:rPr>
          <w:rStyle w:val="body1"/>
        </w:rPr>
        <w:t>were</w:t>
      </w:r>
    </w:p>
    <w:p w:rsidR="00975A56" w:rsidRPr="00975A56" w:rsidRDefault="00975A56" w:rsidP="00975A56">
      <w:pPr>
        <w:numPr>
          <w:ilvl w:val="0"/>
          <w:numId w:val="23"/>
        </w:numPr>
        <w:suppressAutoHyphens/>
        <w:spacing w:after="0" w:line="240" w:lineRule="auto"/>
        <w:jc w:val="both"/>
        <w:rPr>
          <w:rStyle w:val="body1"/>
        </w:rPr>
      </w:pPr>
      <w:r w:rsidRPr="00975A56">
        <w:rPr>
          <w:rStyle w:val="body1"/>
        </w:rPr>
        <w:t>did not adopt/ didn’t adopt</w:t>
      </w:r>
    </w:p>
    <w:p w:rsidR="00975A56" w:rsidRPr="00975A56" w:rsidRDefault="00975A56" w:rsidP="00975A56">
      <w:pPr>
        <w:numPr>
          <w:ilvl w:val="0"/>
          <w:numId w:val="23"/>
        </w:numPr>
        <w:suppressAutoHyphens/>
        <w:spacing w:after="0" w:line="240" w:lineRule="auto"/>
        <w:jc w:val="both"/>
        <w:rPr>
          <w:rStyle w:val="body1"/>
        </w:rPr>
      </w:pPr>
      <w:r w:rsidRPr="00975A56">
        <w:rPr>
          <w:rStyle w:val="body1"/>
        </w:rPr>
        <w:t>kept</w:t>
      </w:r>
    </w:p>
    <w:p w:rsidR="00975A56" w:rsidRPr="00975A56" w:rsidRDefault="00975A56" w:rsidP="00975A56">
      <w:pPr>
        <w:numPr>
          <w:ilvl w:val="0"/>
          <w:numId w:val="23"/>
        </w:numPr>
        <w:suppressAutoHyphens/>
        <w:spacing w:after="0" w:line="240" w:lineRule="auto"/>
        <w:jc w:val="both"/>
        <w:rPr>
          <w:rStyle w:val="body1"/>
        </w:rPr>
      </w:pPr>
      <w:r w:rsidRPr="00975A56">
        <w:rPr>
          <w:rStyle w:val="body1"/>
        </w:rPr>
        <w:t>was adopted</w:t>
      </w:r>
    </w:p>
    <w:p w:rsidR="00154812" w:rsidRPr="00DD1C71" w:rsidRDefault="00154812" w:rsidP="00154812">
      <w:pPr>
        <w:ind w:right="-850"/>
        <w:jc w:val="center"/>
        <w:rPr>
          <w:rFonts w:ascii="Times New Roman" w:hAnsi="Times New Roman"/>
          <w:b/>
          <w:sz w:val="24"/>
          <w:szCs w:val="24"/>
          <w:lang w:val="en-US"/>
        </w:rPr>
      </w:pPr>
    </w:p>
    <w:p w:rsidR="00154812" w:rsidRPr="00DD1C71" w:rsidRDefault="00154812" w:rsidP="00154812">
      <w:pPr>
        <w:ind w:right="-850"/>
        <w:jc w:val="center"/>
        <w:outlineLvl w:val="0"/>
        <w:rPr>
          <w:rFonts w:ascii="Times New Roman" w:hAnsi="Times New Roman"/>
          <w:b/>
          <w:sz w:val="24"/>
          <w:szCs w:val="24"/>
          <w:lang w:val="en-US"/>
        </w:rPr>
      </w:pPr>
      <w:r w:rsidRPr="004028E1">
        <w:rPr>
          <w:rFonts w:ascii="Times New Roman" w:hAnsi="Times New Roman"/>
          <w:b/>
          <w:sz w:val="24"/>
          <w:szCs w:val="24"/>
          <w:highlight w:val="yellow"/>
          <w:lang w:val="en-US"/>
        </w:rPr>
        <w:t xml:space="preserve">IV </w:t>
      </w:r>
      <w:r w:rsidRPr="004028E1">
        <w:rPr>
          <w:rFonts w:ascii="Times New Roman" w:hAnsi="Times New Roman"/>
          <w:b/>
          <w:sz w:val="24"/>
          <w:szCs w:val="24"/>
          <w:highlight w:val="yellow"/>
        </w:rPr>
        <w:t>четверть</w:t>
      </w:r>
    </w:p>
    <w:p w:rsidR="00154812" w:rsidRPr="00DD1C71" w:rsidRDefault="00154812" w:rsidP="00154812">
      <w:pPr>
        <w:widowControl w:val="0"/>
        <w:autoSpaceDE w:val="0"/>
        <w:autoSpaceDN w:val="0"/>
        <w:adjustRightInd w:val="0"/>
        <w:jc w:val="center"/>
        <w:outlineLvl w:val="0"/>
        <w:rPr>
          <w:rFonts w:ascii="Times New Roman" w:hAnsi="Times New Roman"/>
          <w:b/>
          <w:sz w:val="24"/>
          <w:szCs w:val="24"/>
          <w:lang w:val="en-US"/>
        </w:rPr>
      </w:pPr>
      <w:r w:rsidRPr="00DD1C71">
        <w:rPr>
          <w:rFonts w:ascii="Times New Roman" w:hAnsi="Times New Roman"/>
          <w:b/>
          <w:sz w:val="24"/>
          <w:szCs w:val="24"/>
          <w:lang w:val="en-US"/>
        </w:rPr>
        <w:t xml:space="preserve">              </w:t>
      </w:r>
      <w:r w:rsidRPr="00DD1C71">
        <w:rPr>
          <w:rFonts w:ascii="Times New Roman" w:hAnsi="Times New Roman"/>
          <w:b/>
          <w:sz w:val="24"/>
          <w:szCs w:val="24"/>
        </w:rPr>
        <w:t>Контроль</w:t>
      </w:r>
      <w:r w:rsidR="004028E1">
        <w:rPr>
          <w:rFonts w:ascii="Times New Roman" w:hAnsi="Times New Roman"/>
          <w:b/>
          <w:sz w:val="24"/>
          <w:szCs w:val="24"/>
        </w:rPr>
        <w:t xml:space="preserve"> навыков </w:t>
      </w:r>
      <w:r w:rsidRPr="00DD1C71">
        <w:rPr>
          <w:rFonts w:ascii="Times New Roman" w:hAnsi="Times New Roman"/>
          <w:b/>
          <w:sz w:val="24"/>
          <w:szCs w:val="24"/>
          <w:lang w:val="en-US"/>
        </w:rPr>
        <w:t xml:space="preserve"> </w:t>
      </w:r>
      <w:r w:rsidRPr="00DD1C71">
        <w:rPr>
          <w:rFonts w:ascii="Times New Roman" w:hAnsi="Times New Roman"/>
          <w:b/>
          <w:sz w:val="24"/>
          <w:szCs w:val="24"/>
        </w:rPr>
        <w:t>чтения</w:t>
      </w:r>
    </w:p>
    <w:p w:rsidR="00154812" w:rsidRPr="00DD1C71" w:rsidRDefault="00154812" w:rsidP="00154812">
      <w:pPr>
        <w:widowControl w:val="0"/>
        <w:autoSpaceDE w:val="0"/>
        <w:autoSpaceDN w:val="0"/>
        <w:adjustRightInd w:val="0"/>
        <w:ind w:firstLine="720"/>
        <w:jc w:val="both"/>
        <w:rPr>
          <w:rFonts w:ascii="Times New Roman" w:hAnsi="Times New Roman"/>
          <w:i/>
          <w:sz w:val="24"/>
          <w:szCs w:val="24"/>
          <w:lang w:val="en-US"/>
        </w:rPr>
      </w:pPr>
      <w:r w:rsidRPr="00DD1C71">
        <w:rPr>
          <w:rFonts w:ascii="Times New Roman" w:hAnsi="Times New Roman"/>
          <w:i/>
          <w:sz w:val="24"/>
          <w:szCs w:val="24"/>
          <w:lang w:val="en-US"/>
        </w:rPr>
        <w:t>Read the text and do the tasks.</w:t>
      </w:r>
    </w:p>
    <w:p w:rsidR="00154812" w:rsidRPr="00DD1C71" w:rsidRDefault="00154812" w:rsidP="00154812">
      <w:pPr>
        <w:widowControl w:val="0"/>
        <w:autoSpaceDE w:val="0"/>
        <w:autoSpaceDN w:val="0"/>
        <w:adjustRightInd w:val="0"/>
        <w:jc w:val="center"/>
        <w:outlineLvl w:val="0"/>
        <w:rPr>
          <w:rFonts w:ascii="Times New Roman" w:hAnsi="Times New Roman"/>
          <w:b/>
          <w:sz w:val="24"/>
          <w:szCs w:val="24"/>
          <w:lang w:val="en-US"/>
        </w:rPr>
      </w:pPr>
      <w:r w:rsidRPr="00DD1C71">
        <w:rPr>
          <w:rFonts w:ascii="Times New Roman" w:hAnsi="Times New Roman"/>
          <w:b/>
          <w:sz w:val="24"/>
          <w:szCs w:val="24"/>
          <w:lang w:val="en-US"/>
        </w:rPr>
        <w:t>Leonardo da Vinci</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When they hear the name Leonardo da Vinci, most people think of his famous painting, Mona Lisa. This picture is in an art gallery in Paris, and it is visited by millions of tourists every year. But Leonardo wasn't just a painter. He was also a talented inventor, engineer, architect and sculptor. He was full of new and exciting ideas. Leonardo da Vinci was born in 1452 at his father's country home near the town of Vinci in Italy. He spent his childhood surrounded by the wonders of nature, perhaps watching animals and insects that were all around him.</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Leonardo was hungry for knowledge. He stud</w:t>
      </w:r>
      <w:r w:rsidRPr="00DD1C71">
        <w:rPr>
          <w:rFonts w:ascii="Times New Roman" w:hAnsi="Times New Roman"/>
          <w:sz w:val="24"/>
          <w:szCs w:val="24"/>
          <w:lang w:val="en-US"/>
        </w:rPr>
        <w:softHyphen/>
        <w:t>ied the world around him and drew the things he saw. He read everything he could find, lis</w:t>
      </w:r>
      <w:r w:rsidRPr="00DD1C71">
        <w:rPr>
          <w:rFonts w:ascii="Times New Roman" w:hAnsi="Times New Roman"/>
          <w:sz w:val="24"/>
          <w:szCs w:val="24"/>
          <w:lang w:val="en-US"/>
        </w:rPr>
        <w:softHyphen/>
        <w:t>tened to other people's ideas, and made notes of the things he learned. Some of his notebooks were as large as wall posters, and others were small enough to carry in his pocket. Many have been lost, but some of them were published in the 1800s and can be seen today.</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Although he was full of new ideas, Leonardo didn't build many of his inventions". One of his notebooks includes a drawing of a person with a parachute™. Only 300 years later, in </w:t>
      </w:r>
      <w:smartTag w:uri="urn:schemas-microsoft-com:office:smarttags" w:element="metricconverter">
        <w:smartTagPr>
          <w:attr w:name="ProductID" w:val="1783, a"/>
        </w:smartTagPr>
        <w:r w:rsidRPr="00DD1C71">
          <w:rPr>
            <w:rFonts w:ascii="Times New Roman" w:hAnsi="Times New Roman"/>
            <w:sz w:val="24"/>
            <w:szCs w:val="24"/>
            <w:lang w:val="en-US"/>
          </w:rPr>
          <w:t>1783, a</w:t>
        </w:r>
      </w:smartTag>
      <w:r w:rsidRPr="00DD1C71">
        <w:rPr>
          <w:rFonts w:ascii="Times New Roman" w:hAnsi="Times New Roman"/>
          <w:sz w:val="24"/>
          <w:szCs w:val="24"/>
          <w:lang w:val="en-US"/>
        </w:rPr>
        <w:t xml:space="preserve"> Frenchman became the first person who made and used a parachute.</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lastRenderedPageBreak/>
        <w:t>Leonardo did lots of drawings of arms and legs and other parts of the body and he designed a mechanical man — a robot! This robot could sit up, wave its arms, move its head and open and close its mouth.</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Leonardo da Vinci died in 1519. He was truly a man ahead of his time.</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1. What kind of text have you just read?</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a) a fairy tale</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b)  a biography</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c)  an adventure story</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d)  science fiction</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2.  Which of these would be the best as a different title?</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a) Leonardo da Vinci — a famous painter.</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b) Leonardo da Vinci — a man who invented a parachute.</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c) Leonardo da Vinci — a man who studied the world around him.</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d) Leonardo da Vinci — a man ahead of his time.</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3. Choose the sentence which is not true.</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a) Leonardo da Vinci is a world famous painter.</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b) Leonardo da Vinci wanted to learn as much as he could about the world around him.</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c) Leonardo da Vinci made notes of the things he learnt.</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d)  Leonardo da Vinci was the first man who made a parachute jump.</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 xml:space="preserve">  e)  Leonardo da Vinci designed a robot.</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4.  The article says that Leonardo da Vinci was hungry for knowledge. Find in the text and underline the sentences which prove it.</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5.  What do the words "a man ahead of his time" mean?</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rPr>
      </w:pPr>
      <w:r w:rsidRPr="00DD1C71">
        <w:rPr>
          <w:rFonts w:ascii="Times New Roman" w:hAnsi="Times New Roman"/>
          <w:sz w:val="24"/>
          <w:szCs w:val="24"/>
          <w:lang w:val="en-US"/>
        </w:rPr>
        <w:t xml:space="preserve">   </w:t>
      </w:r>
      <w:r w:rsidRPr="00DD1C71">
        <w:rPr>
          <w:rFonts w:ascii="Times New Roman" w:hAnsi="Times New Roman"/>
          <w:sz w:val="24"/>
          <w:szCs w:val="24"/>
        </w:rPr>
        <w:t>a) человек, идущий в ногу со временем</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rPr>
      </w:pPr>
      <w:r w:rsidRPr="00DD1C71">
        <w:rPr>
          <w:rFonts w:ascii="Times New Roman" w:hAnsi="Times New Roman"/>
          <w:sz w:val="24"/>
          <w:szCs w:val="24"/>
        </w:rPr>
        <w:t xml:space="preserve">   b) человек своего времени</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rPr>
      </w:pPr>
      <w:r w:rsidRPr="00DD1C71">
        <w:rPr>
          <w:rFonts w:ascii="Times New Roman" w:hAnsi="Times New Roman"/>
          <w:sz w:val="24"/>
          <w:szCs w:val="24"/>
        </w:rPr>
        <w:t xml:space="preserve">   c) человек, опередивший свое время</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rPr>
      </w:pPr>
      <w:r w:rsidRPr="00DD1C71">
        <w:rPr>
          <w:rFonts w:ascii="Times New Roman" w:hAnsi="Times New Roman"/>
          <w:sz w:val="24"/>
          <w:szCs w:val="24"/>
        </w:rPr>
        <w:t xml:space="preserve">   </w:t>
      </w:r>
      <w:r w:rsidRPr="00DD1C71">
        <w:rPr>
          <w:rFonts w:ascii="Times New Roman" w:hAnsi="Times New Roman"/>
          <w:sz w:val="24"/>
          <w:szCs w:val="24"/>
          <w:lang w:val="en-US"/>
        </w:rPr>
        <w:t>d</w:t>
      </w:r>
      <w:r w:rsidRPr="00DD1C71">
        <w:rPr>
          <w:rFonts w:ascii="Times New Roman" w:hAnsi="Times New Roman"/>
          <w:sz w:val="24"/>
          <w:szCs w:val="24"/>
        </w:rPr>
        <w:t>) умнейший человек своего времени</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rPr>
      </w:pPr>
    </w:p>
    <w:p w:rsidR="00154812" w:rsidRPr="00DD1C71" w:rsidRDefault="00154812" w:rsidP="00154812">
      <w:pPr>
        <w:widowControl w:val="0"/>
        <w:autoSpaceDE w:val="0"/>
        <w:autoSpaceDN w:val="0"/>
        <w:adjustRightInd w:val="0"/>
        <w:outlineLvl w:val="0"/>
        <w:rPr>
          <w:rFonts w:ascii="Times New Roman" w:hAnsi="Times New Roman"/>
          <w:b/>
          <w:sz w:val="24"/>
          <w:szCs w:val="24"/>
        </w:rPr>
      </w:pPr>
      <w:r w:rsidRPr="00DD1C71">
        <w:rPr>
          <w:rFonts w:ascii="Times New Roman" w:hAnsi="Times New Roman"/>
          <w:sz w:val="24"/>
          <w:szCs w:val="24"/>
        </w:rPr>
        <w:lastRenderedPageBreak/>
        <w:t xml:space="preserve">                                                          </w:t>
      </w:r>
      <w:r w:rsidRPr="00DD1C71">
        <w:rPr>
          <w:rFonts w:ascii="Times New Roman" w:hAnsi="Times New Roman"/>
          <w:b/>
          <w:sz w:val="24"/>
          <w:szCs w:val="24"/>
        </w:rPr>
        <w:t xml:space="preserve">Контроль </w:t>
      </w:r>
      <w:r w:rsidR="004028E1">
        <w:rPr>
          <w:rFonts w:ascii="Times New Roman" w:hAnsi="Times New Roman"/>
          <w:b/>
          <w:sz w:val="24"/>
          <w:szCs w:val="24"/>
        </w:rPr>
        <w:t>навыков письма</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Write a postcard to your pen friend from the English-speaking country and send greetings to him / her on a holiday (New Year, Christmas, birthday, etc.).</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p>
    <w:p w:rsidR="00154812" w:rsidRPr="00DD1C71" w:rsidRDefault="00154812" w:rsidP="00154812">
      <w:pPr>
        <w:widowControl w:val="0"/>
        <w:autoSpaceDE w:val="0"/>
        <w:autoSpaceDN w:val="0"/>
        <w:adjustRightInd w:val="0"/>
        <w:jc w:val="center"/>
        <w:outlineLvl w:val="0"/>
        <w:rPr>
          <w:rFonts w:ascii="Times New Roman" w:hAnsi="Times New Roman"/>
          <w:b/>
          <w:sz w:val="24"/>
          <w:szCs w:val="24"/>
          <w:lang w:val="en-US"/>
        </w:rPr>
      </w:pPr>
      <w:r w:rsidRPr="00DD1C71">
        <w:rPr>
          <w:rFonts w:ascii="Times New Roman" w:hAnsi="Times New Roman"/>
          <w:b/>
          <w:sz w:val="24"/>
          <w:szCs w:val="24"/>
        </w:rPr>
        <w:t>Контроль</w:t>
      </w:r>
      <w:r w:rsidRPr="00DD1C71">
        <w:rPr>
          <w:rFonts w:ascii="Times New Roman" w:hAnsi="Times New Roman"/>
          <w:b/>
          <w:sz w:val="24"/>
          <w:szCs w:val="24"/>
          <w:lang w:val="en-US"/>
        </w:rPr>
        <w:t xml:space="preserve"> </w:t>
      </w:r>
      <w:r w:rsidR="004028E1">
        <w:rPr>
          <w:rFonts w:ascii="Times New Roman" w:hAnsi="Times New Roman"/>
          <w:b/>
          <w:sz w:val="24"/>
          <w:szCs w:val="24"/>
        </w:rPr>
        <w:t xml:space="preserve"> навыков </w:t>
      </w:r>
      <w:r w:rsidRPr="00DD1C71">
        <w:rPr>
          <w:rFonts w:ascii="Times New Roman" w:hAnsi="Times New Roman"/>
          <w:b/>
          <w:sz w:val="24"/>
          <w:szCs w:val="24"/>
        </w:rPr>
        <w:t>аудирования</w:t>
      </w:r>
    </w:p>
    <w:p w:rsidR="00154812" w:rsidRPr="00DD1C71" w:rsidRDefault="00154812" w:rsidP="00154812">
      <w:pPr>
        <w:widowControl w:val="0"/>
        <w:autoSpaceDE w:val="0"/>
        <w:autoSpaceDN w:val="0"/>
        <w:adjustRightInd w:val="0"/>
        <w:ind w:firstLine="720"/>
        <w:jc w:val="both"/>
        <w:outlineLvl w:val="0"/>
        <w:rPr>
          <w:rFonts w:ascii="Times New Roman" w:hAnsi="Times New Roman"/>
          <w:i/>
          <w:sz w:val="24"/>
          <w:szCs w:val="24"/>
          <w:lang w:val="en-US"/>
        </w:rPr>
      </w:pPr>
      <w:r w:rsidRPr="00DD1C71">
        <w:rPr>
          <w:rFonts w:ascii="Times New Roman" w:hAnsi="Times New Roman"/>
          <w:i/>
          <w:sz w:val="24"/>
          <w:szCs w:val="24"/>
          <w:lang w:val="en-US"/>
        </w:rPr>
        <w:t>Listen to two teenagers talking about their jobs. Fill in the table.</w:t>
      </w:r>
    </w:p>
    <w:tbl>
      <w:tblPr>
        <w:tblW w:w="0" w:type="auto"/>
        <w:tblInd w:w="1973" w:type="dxa"/>
        <w:tblLayout w:type="fixed"/>
        <w:tblCellMar>
          <w:left w:w="40" w:type="dxa"/>
          <w:right w:w="40" w:type="dxa"/>
        </w:tblCellMar>
        <w:tblLook w:val="0000"/>
      </w:tblPr>
      <w:tblGrid>
        <w:gridCol w:w="2760"/>
        <w:gridCol w:w="912"/>
        <w:gridCol w:w="902"/>
      </w:tblGrid>
      <w:tr w:rsidR="00154812" w:rsidRPr="00DD1C71" w:rsidTr="009E3488">
        <w:tblPrEx>
          <w:tblCellMar>
            <w:top w:w="0" w:type="dxa"/>
            <w:bottom w:w="0" w:type="dxa"/>
          </w:tblCellMar>
        </w:tblPrEx>
        <w:trPr>
          <w:trHeight w:val="437"/>
        </w:trPr>
        <w:tc>
          <w:tcPr>
            <w:tcW w:w="2760" w:type="dxa"/>
            <w:tcBorders>
              <w:top w:val="single" w:sz="6" w:space="0" w:color="auto"/>
              <w:left w:val="single" w:sz="6" w:space="0" w:color="auto"/>
              <w:bottom w:val="single" w:sz="6" w:space="0" w:color="auto"/>
              <w:right w:val="single" w:sz="6" w:space="0" w:color="auto"/>
            </w:tcBorders>
            <w:vAlign w:val="center"/>
          </w:tcPr>
          <w:p w:rsidR="00154812" w:rsidRPr="00DD1C71" w:rsidRDefault="00154812" w:rsidP="009E3488">
            <w:pPr>
              <w:widowControl w:val="0"/>
              <w:autoSpaceDE w:val="0"/>
              <w:autoSpaceDN w:val="0"/>
              <w:adjustRightInd w:val="0"/>
              <w:jc w:val="center"/>
              <w:rPr>
                <w:rFonts w:ascii="Times New Roman" w:hAnsi="Times New Roman"/>
                <w:sz w:val="24"/>
                <w:szCs w:val="24"/>
                <w:lang w:val="en-US"/>
              </w:rPr>
            </w:pPr>
          </w:p>
        </w:tc>
        <w:tc>
          <w:tcPr>
            <w:tcW w:w="912" w:type="dxa"/>
            <w:tcBorders>
              <w:top w:val="single" w:sz="6" w:space="0" w:color="auto"/>
              <w:left w:val="single" w:sz="6" w:space="0" w:color="auto"/>
              <w:bottom w:val="single" w:sz="6" w:space="0" w:color="auto"/>
              <w:right w:val="single" w:sz="6" w:space="0" w:color="auto"/>
            </w:tcBorders>
            <w:vAlign w:val="center"/>
          </w:tcPr>
          <w:p w:rsidR="00154812" w:rsidRPr="00DD1C71" w:rsidRDefault="00154812" w:rsidP="009E3488">
            <w:pPr>
              <w:widowControl w:val="0"/>
              <w:autoSpaceDE w:val="0"/>
              <w:autoSpaceDN w:val="0"/>
              <w:adjustRightInd w:val="0"/>
              <w:jc w:val="center"/>
              <w:rPr>
                <w:rFonts w:ascii="Times New Roman" w:hAnsi="Times New Roman"/>
                <w:sz w:val="24"/>
                <w:szCs w:val="24"/>
              </w:rPr>
            </w:pPr>
            <w:r w:rsidRPr="00DD1C71">
              <w:rPr>
                <w:rFonts w:ascii="Times New Roman" w:hAnsi="Times New Roman"/>
                <w:sz w:val="24"/>
                <w:szCs w:val="24"/>
                <w:lang w:val="en-US"/>
              </w:rPr>
              <w:t>Wendy</w:t>
            </w:r>
          </w:p>
        </w:tc>
        <w:tc>
          <w:tcPr>
            <w:tcW w:w="902" w:type="dxa"/>
            <w:tcBorders>
              <w:top w:val="single" w:sz="6" w:space="0" w:color="auto"/>
              <w:left w:val="single" w:sz="6" w:space="0" w:color="auto"/>
              <w:bottom w:val="single" w:sz="6" w:space="0" w:color="auto"/>
              <w:right w:val="single" w:sz="6" w:space="0" w:color="auto"/>
            </w:tcBorders>
            <w:vAlign w:val="center"/>
          </w:tcPr>
          <w:p w:rsidR="00154812" w:rsidRPr="00DD1C71" w:rsidRDefault="00154812" w:rsidP="009E3488">
            <w:pPr>
              <w:widowControl w:val="0"/>
              <w:autoSpaceDE w:val="0"/>
              <w:autoSpaceDN w:val="0"/>
              <w:adjustRightInd w:val="0"/>
              <w:jc w:val="center"/>
              <w:rPr>
                <w:rFonts w:ascii="Times New Roman" w:hAnsi="Times New Roman"/>
                <w:sz w:val="24"/>
                <w:szCs w:val="24"/>
              </w:rPr>
            </w:pPr>
            <w:r w:rsidRPr="00DD1C71">
              <w:rPr>
                <w:rFonts w:ascii="Times New Roman" w:hAnsi="Times New Roman"/>
                <w:sz w:val="24"/>
                <w:szCs w:val="24"/>
                <w:lang w:val="en-US"/>
              </w:rPr>
              <w:t>David</w:t>
            </w:r>
          </w:p>
        </w:tc>
      </w:tr>
      <w:tr w:rsidR="00154812" w:rsidRPr="00DD1C71" w:rsidTr="009E3488">
        <w:tblPrEx>
          <w:tblCellMar>
            <w:top w:w="0" w:type="dxa"/>
            <w:bottom w:w="0" w:type="dxa"/>
          </w:tblCellMar>
        </w:tblPrEx>
        <w:trPr>
          <w:trHeight w:val="1440"/>
        </w:trPr>
        <w:tc>
          <w:tcPr>
            <w:tcW w:w="2760" w:type="dxa"/>
            <w:tcBorders>
              <w:top w:val="single" w:sz="6" w:space="0" w:color="auto"/>
              <w:left w:val="single" w:sz="6" w:space="0" w:color="auto"/>
              <w:bottom w:val="single" w:sz="6" w:space="0" w:color="auto"/>
              <w:right w:val="single" w:sz="6" w:space="0" w:color="auto"/>
            </w:tcBorders>
          </w:tcPr>
          <w:p w:rsidR="00154812" w:rsidRPr="00DD1C71" w:rsidRDefault="00154812" w:rsidP="009E3488">
            <w:pPr>
              <w:widowControl w:val="0"/>
              <w:autoSpaceDE w:val="0"/>
              <w:autoSpaceDN w:val="0"/>
              <w:adjustRightInd w:val="0"/>
              <w:jc w:val="both"/>
              <w:rPr>
                <w:rFonts w:ascii="Times New Roman" w:hAnsi="Times New Roman"/>
                <w:sz w:val="24"/>
                <w:szCs w:val="24"/>
                <w:lang w:val="en-US"/>
              </w:rPr>
            </w:pPr>
            <w:r w:rsidRPr="00DD1C71">
              <w:rPr>
                <w:rFonts w:ascii="Times New Roman" w:hAnsi="Times New Roman"/>
                <w:sz w:val="24"/>
                <w:szCs w:val="24"/>
                <w:lang w:val="en-US"/>
              </w:rPr>
              <w:t>Where does she / he work? How much is she / he paid?</w:t>
            </w:r>
          </w:p>
          <w:p w:rsidR="00154812" w:rsidRPr="00DD1C71" w:rsidRDefault="00154812" w:rsidP="009E3488">
            <w:pPr>
              <w:widowControl w:val="0"/>
              <w:autoSpaceDE w:val="0"/>
              <w:autoSpaceDN w:val="0"/>
              <w:adjustRightInd w:val="0"/>
              <w:jc w:val="both"/>
              <w:rPr>
                <w:rFonts w:ascii="Times New Roman" w:hAnsi="Times New Roman"/>
                <w:sz w:val="24"/>
                <w:szCs w:val="24"/>
                <w:lang w:val="en-US"/>
              </w:rPr>
            </w:pPr>
            <w:r w:rsidRPr="00DD1C71">
              <w:rPr>
                <w:rFonts w:ascii="Times New Roman" w:hAnsi="Times New Roman"/>
                <w:sz w:val="24"/>
                <w:szCs w:val="24"/>
                <w:lang w:val="en-US"/>
              </w:rPr>
              <w:t>What do they spend their money on?</w:t>
            </w:r>
          </w:p>
        </w:tc>
        <w:tc>
          <w:tcPr>
            <w:tcW w:w="912" w:type="dxa"/>
            <w:tcBorders>
              <w:top w:val="single" w:sz="6" w:space="0" w:color="auto"/>
              <w:left w:val="single" w:sz="6" w:space="0" w:color="auto"/>
              <w:bottom w:val="single" w:sz="6" w:space="0" w:color="auto"/>
              <w:right w:val="single" w:sz="6" w:space="0" w:color="auto"/>
            </w:tcBorders>
          </w:tcPr>
          <w:p w:rsidR="00154812" w:rsidRPr="00DD1C71" w:rsidRDefault="00154812" w:rsidP="009E3488">
            <w:pPr>
              <w:widowControl w:val="0"/>
              <w:autoSpaceDE w:val="0"/>
              <w:autoSpaceDN w:val="0"/>
              <w:adjustRightInd w:val="0"/>
              <w:ind w:firstLine="720"/>
              <w:jc w:val="both"/>
              <w:rPr>
                <w:rFonts w:ascii="Times New Roman" w:hAnsi="Times New Roman"/>
                <w:sz w:val="24"/>
                <w:szCs w:val="24"/>
                <w:lang w:val="en-US"/>
              </w:rPr>
            </w:pPr>
          </w:p>
        </w:tc>
        <w:tc>
          <w:tcPr>
            <w:tcW w:w="902" w:type="dxa"/>
            <w:tcBorders>
              <w:top w:val="single" w:sz="6" w:space="0" w:color="auto"/>
              <w:left w:val="single" w:sz="6" w:space="0" w:color="auto"/>
              <w:bottom w:val="single" w:sz="6" w:space="0" w:color="auto"/>
              <w:right w:val="single" w:sz="6" w:space="0" w:color="auto"/>
            </w:tcBorders>
          </w:tcPr>
          <w:p w:rsidR="00154812" w:rsidRPr="00DD1C71" w:rsidRDefault="00154812" w:rsidP="009E3488">
            <w:pPr>
              <w:widowControl w:val="0"/>
              <w:autoSpaceDE w:val="0"/>
              <w:autoSpaceDN w:val="0"/>
              <w:adjustRightInd w:val="0"/>
              <w:ind w:firstLine="720"/>
              <w:jc w:val="both"/>
              <w:rPr>
                <w:rFonts w:ascii="Times New Roman" w:hAnsi="Times New Roman"/>
                <w:sz w:val="24"/>
                <w:szCs w:val="24"/>
                <w:lang w:val="en-US"/>
              </w:rPr>
            </w:pPr>
          </w:p>
        </w:tc>
      </w:tr>
    </w:tbl>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p>
    <w:p w:rsidR="00154812" w:rsidRPr="00DD1C71" w:rsidRDefault="00154812" w:rsidP="00154812">
      <w:pPr>
        <w:widowControl w:val="0"/>
        <w:autoSpaceDE w:val="0"/>
        <w:autoSpaceDN w:val="0"/>
        <w:adjustRightInd w:val="0"/>
        <w:jc w:val="center"/>
        <w:rPr>
          <w:rFonts w:ascii="Times New Roman" w:hAnsi="Times New Roman"/>
          <w:b/>
          <w:sz w:val="24"/>
          <w:szCs w:val="24"/>
          <w:lang w:val="en-US"/>
        </w:rPr>
      </w:pPr>
    </w:p>
    <w:p w:rsidR="00154812" w:rsidRPr="00DD1C71" w:rsidRDefault="00154812" w:rsidP="00154812">
      <w:pPr>
        <w:widowControl w:val="0"/>
        <w:autoSpaceDE w:val="0"/>
        <w:autoSpaceDN w:val="0"/>
        <w:adjustRightInd w:val="0"/>
        <w:jc w:val="center"/>
        <w:outlineLvl w:val="0"/>
        <w:rPr>
          <w:rFonts w:ascii="Times New Roman" w:hAnsi="Times New Roman"/>
          <w:b/>
          <w:sz w:val="24"/>
          <w:szCs w:val="24"/>
          <w:lang w:val="en-US"/>
        </w:rPr>
      </w:pPr>
      <w:r w:rsidRPr="00DD1C71">
        <w:rPr>
          <w:rFonts w:ascii="Times New Roman" w:hAnsi="Times New Roman"/>
          <w:b/>
          <w:sz w:val="24"/>
          <w:szCs w:val="24"/>
        </w:rPr>
        <w:t>Контроль</w:t>
      </w:r>
      <w:r w:rsidR="004028E1">
        <w:rPr>
          <w:rFonts w:ascii="Times New Roman" w:hAnsi="Times New Roman"/>
          <w:b/>
          <w:sz w:val="24"/>
          <w:szCs w:val="24"/>
        </w:rPr>
        <w:t xml:space="preserve"> навыков</w:t>
      </w:r>
      <w:r w:rsidRPr="00DD1C71">
        <w:rPr>
          <w:rFonts w:ascii="Times New Roman" w:hAnsi="Times New Roman"/>
          <w:b/>
          <w:sz w:val="24"/>
          <w:szCs w:val="24"/>
          <w:lang w:val="en-US"/>
        </w:rPr>
        <w:t xml:space="preserve"> </w:t>
      </w:r>
      <w:r w:rsidRPr="00DD1C71">
        <w:rPr>
          <w:rFonts w:ascii="Times New Roman" w:hAnsi="Times New Roman"/>
          <w:b/>
          <w:sz w:val="24"/>
          <w:szCs w:val="24"/>
        </w:rPr>
        <w:t>говорения</w:t>
      </w:r>
    </w:p>
    <w:p w:rsidR="00154812" w:rsidRPr="00DD1C71" w:rsidRDefault="00154812" w:rsidP="00154812">
      <w:pPr>
        <w:widowControl w:val="0"/>
        <w:autoSpaceDE w:val="0"/>
        <w:autoSpaceDN w:val="0"/>
        <w:adjustRightInd w:val="0"/>
        <w:ind w:firstLine="720"/>
        <w:jc w:val="both"/>
        <w:rPr>
          <w:rFonts w:ascii="Times New Roman" w:hAnsi="Times New Roman"/>
          <w:i/>
          <w:sz w:val="24"/>
          <w:szCs w:val="24"/>
          <w:lang w:val="en-US"/>
        </w:rPr>
      </w:pPr>
      <w:r w:rsidRPr="00DD1C71">
        <w:rPr>
          <w:rFonts w:ascii="Times New Roman" w:hAnsi="Times New Roman"/>
          <w:i/>
          <w:sz w:val="24"/>
          <w:szCs w:val="24"/>
          <w:lang w:val="en-US"/>
        </w:rPr>
        <w:t>a) Tell your friend about a self-made person whom you know / have read about / have seen a film about.</w:t>
      </w:r>
    </w:p>
    <w:p w:rsidR="00154812" w:rsidRPr="00DD1C71" w:rsidRDefault="00154812" w:rsidP="00154812">
      <w:pPr>
        <w:widowControl w:val="0"/>
        <w:autoSpaceDE w:val="0"/>
        <w:autoSpaceDN w:val="0"/>
        <w:adjustRightInd w:val="0"/>
        <w:ind w:firstLine="720"/>
        <w:jc w:val="both"/>
        <w:rPr>
          <w:rFonts w:ascii="Times New Roman" w:hAnsi="Times New Roman"/>
          <w:i/>
          <w:sz w:val="24"/>
          <w:szCs w:val="24"/>
          <w:lang w:val="en-US"/>
        </w:rPr>
      </w:pPr>
      <w:r w:rsidRPr="00DD1C71">
        <w:rPr>
          <w:rFonts w:ascii="Times New Roman" w:hAnsi="Times New Roman"/>
          <w:i/>
          <w:sz w:val="24"/>
          <w:szCs w:val="24"/>
          <w:lang w:val="en-US"/>
        </w:rPr>
        <w:t>b)  Read the problems below and decide what advice you would give to each person. Act out the imaginary conversation with your partner.</w:t>
      </w:r>
    </w:p>
    <w:p w:rsidR="00154812" w:rsidRPr="00DD1C71" w:rsidRDefault="00154812" w:rsidP="00154812">
      <w:pPr>
        <w:widowControl w:val="0"/>
        <w:autoSpaceDE w:val="0"/>
        <w:autoSpaceDN w:val="0"/>
        <w:adjustRightInd w:val="0"/>
        <w:ind w:firstLine="720"/>
        <w:jc w:val="both"/>
        <w:rPr>
          <w:rFonts w:ascii="Times New Roman" w:hAnsi="Times New Roman"/>
          <w:sz w:val="24"/>
          <w:szCs w:val="24"/>
          <w:lang w:val="en-US"/>
        </w:rPr>
      </w:pPr>
      <w:r w:rsidRPr="00DD1C71">
        <w:rPr>
          <w:rFonts w:ascii="Times New Roman" w:hAnsi="Times New Roman"/>
          <w:sz w:val="24"/>
          <w:szCs w:val="24"/>
          <w:lang w:val="en-US"/>
        </w:rPr>
        <w:t>Marie: "I'm worried about my best friend. She doesn't eat breakfast or lunch any more and she is getting very thin. When I talk to her about this. she says she is fat! What should I do to help her?"</w:t>
      </w:r>
    </w:p>
    <w:p w:rsidR="00154812" w:rsidRDefault="00154812" w:rsidP="00154812">
      <w:pPr>
        <w:widowControl w:val="0"/>
        <w:autoSpaceDE w:val="0"/>
        <w:autoSpaceDN w:val="0"/>
        <w:adjustRightInd w:val="0"/>
        <w:ind w:firstLine="720"/>
        <w:jc w:val="both"/>
        <w:rPr>
          <w:rFonts w:ascii="Times New Roman" w:hAnsi="Times New Roman"/>
          <w:sz w:val="24"/>
          <w:szCs w:val="24"/>
        </w:rPr>
      </w:pPr>
      <w:r w:rsidRPr="00DD1C71">
        <w:rPr>
          <w:rFonts w:ascii="Times New Roman" w:hAnsi="Times New Roman"/>
          <w:sz w:val="24"/>
          <w:szCs w:val="24"/>
          <w:lang w:val="en-US"/>
        </w:rPr>
        <w:t>Steve: "All my friends have forgotten about me. They make fun of me because I've got a Sunday job. What should I do?"</w:t>
      </w:r>
    </w:p>
    <w:p w:rsidR="004028E1" w:rsidRPr="004028E1" w:rsidRDefault="004028E1" w:rsidP="00154812">
      <w:pPr>
        <w:widowControl w:val="0"/>
        <w:autoSpaceDE w:val="0"/>
        <w:autoSpaceDN w:val="0"/>
        <w:adjustRightInd w:val="0"/>
        <w:ind w:firstLine="720"/>
        <w:jc w:val="both"/>
        <w:rPr>
          <w:rFonts w:ascii="Times New Roman" w:hAnsi="Times New Roman"/>
          <w:sz w:val="24"/>
          <w:szCs w:val="24"/>
        </w:rPr>
      </w:pPr>
    </w:p>
    <w:p w:rsidR="00154812" w:rsidRDefault="004028E1" w:rsidP="004028E1">
      <w:pPr>
        <w:spacing w:after="0" w:line="240" w:lineRule="auto"/>
        <w:jc w:val="center"/>
        <w:rPr>
          <w:rFonts w:ascii="Times New Roman" w:hAnsi="Times New Roman"/>
          <w:b/>
          <w:sz w:val="24"/>
          <w:szCs w:val="24"/>
        </w:rPr>
      </w:pPr>
      <w:r w:rsidRPr="004028E1">
        <w:rPr>
          <w:rFonts w:ascii="Times New Roman" w:hAnsi="Times New Roman"/>
          <w:b/>
          <w:sz w:val="24"/>
          <w:szCs w:val="24"/>
        </w:rPr>
        <w:t>Контроль навыков перевода</w:t>
      </w:r>
    </w:p>
    <w:p w:rsidR="004028E1" w:rsidRDefault="004028E1" w:rsidP="004028E1">
      <w:pPr>
        <w:spacing w:after="0" w:line="240" w:lineRule="auto"/>
        <w:jc w:val="center"/>
        <w:rPr>
          <w:rFonts w:ascii="Times New Roman" w:hAnsi="Times New Roman"/>
          <w:b/>
          <w:sz w:val="24"/>
          <w:szCs w:val="24"/>
          <w:lang w:val="en-US"/>
        </w:rPr>
      </w:pPr>
    </w:p>
    <w:p w:rsidR="00457394" w:rsidRDefault="00457394" w:rsidP="00457394">
      <w:pPr>
        <w:spacing w:after="0" w:line="240" w:lineRule="auto"/>
        <w:rPr>
          <w:rFonts w:ascii="Times New Roman" w:hAnsi="Times New Roman"/>
          <w:b/>
          <w:sz w:val="24"/>
          <w:szCs w:val="24"/>
          <w:lang w:val="en-US"/>
        </w:rPr>
      </w:pPr>
      <w:r>
        <w:rPr>
          <w:rFonts w:ascii="Times New Roman" w:hAnsi="Times New Roman"/>
          <w:b/>
          <w:sz w:val="24"/>
          <w:szCs w:val="24"/>
          <w:lang w:val="en-US"/>
        </w:rPr>
        <w:t>Read and translate</w:t>
      </w:r>
    </w:p>
    <w:p w:rsidR="00CE5A99" w:rsidRPr="00035500" w:rsidRDefault="00CE5A99" w:rsidP="00CE5A99">
      <w:pPr>
        <w:ind w:left="-57" w:right="-57" w:firstLine="567"/>
        <w:jc w:val="both"/>
        <w:rPr>
          <w:lang w:val="en-US"/>
        </w:rPr>
      </w:pPr>
      <w:r w:rsidRPr="00035500">
        <w:rPr>
          <w:lang w:val="en-US"/>
        </w:rPr>
        <w:t>During the baking hot months of the summer holidays my mother and I used to escape to one of the scattered lakes north of Prince Albert. In its magic surroundings we used to spend the long summer days in the open air, swimming and canoeing or just lying dreaming in the sun. In the evening the lake was always a bright, luminous grey after the unbelievable sunset colours had faded.</w:t>
      </w:r>
    </w:p>
    <w:p w:rsidR="00CE5A99" w:rsidRDefault="00CE5A99" w:rsidP="00CE5A99">
      <w:pPr>
        <w:ind w:left="-57" w:right="-57" w:firstLine="567"/>
        <w:jc w:val="both"/>
        <w:rPr>
          <w:lang w:val="en-US"/>
        </w:rPr>
      </w:pPr>
      <w:r>
        <w:rPr>
          <w:lang w:val="en-US"/>
        </w:rPr>
        <w:lastRenderedPageBreak/>
        <w:t>The last summer before we returned to England was particularly enchanted. For one thing, I was in love for the first time. No one will ever convince me that one cannot be in love at fifteen. I loved then as never since, with all my heart and without doubts or reservations or pretence.</w:t>
      </w:r>
    </w:p>
    <w:p w:rsidR="00CE5A99" w:rsidRDefault="00CE5A99" w:rsidP="00CE5A99">
      <w:pPr>
        <w:ind w:left="-57" w:right="-57" w:firstLine="567"/>
        <w:jc w:val="both"/>
        <w:rPr>
          <w:lang w:val="en-US"/>
        </w:rPr>
      </w:pPr>
      <w:r>
        <w:rPr>
          <w:lang w:val="en-US"/>
        </w:rPr>
        <w:t>My boyfriend Don worked in Saskatoon, but the lake was ''his place'' – the strange and beautiful wilderness drew him with an obsessive urgency, so I suspected it was not to see me that he got on his motor-cycle as many Fridays as he possibly could, and drove three hundred-odd miles along the pitted prairie roads to spend the weekends at our place.</w:t>
      </w:r>
    </w:p>
    <w:p w:rsidR="00CE5A99" w:rsidRPr="00035500" w:rsidRDefault="00CE5A99" w:rsidP="00CE5A99">
      <w:pPr>
        <w:ind w:left="-57" w:right="-57" w:firstLine="567"/>
        <w:jc w:val="both"/>
        <w:rPr>
          <w:lang w:val="en-US"/>
        </w:rPr>
      </w:pPr>
      <w:r w:rsidRPr="00035500">
        <w:rPr>
          <w:lang w:val="en-US"/>
        </w:rPr>
        <w:t>Sometimes he couldn't come, and the joy would go out of everything until Monday, when I could start looking forward to Friday again. He could never let us know in advance, as we were too far from civilization to have a phone or even a telegraph service. Three hundred miles in those conditions is quite a journey. Besides, Don was hard up, and sometimes worked overtime at weekends.</w:t>
      </w:r>
    </w:p>
    <w:p w:rsidR="00457394" w:rsidRPr="00457394" w:rsidRDefault="00457394" w:rsidP="00457394">
      <w:pPr>
        <w:spacing w:after="0" w:line="240" w:lineRule="auto"/>
        <w:rPr>
          <w:rFonts w:ascii="Times New Roman" w:hAnsi="Times New Roman"/>
          <w:b/>
          <w:sz w:val="24"/>
          <w:szCs w:val="24"/>
          <w:lang w:val="en-US"/>
        </w:rPr>
      </w:pPr>
    </w:p>
    <w:p w:rsidR="004028E1" w:rsidRPr="00CE5A99" w:rsidRDefault="004028E1" w:rsidP="004028E1">
      <w:pPr>
        <w:spacing w:after="0" w:line="240" w:lineRule="auto"/>
        <w:jc w:val="center"/>
        <w:rPr>
          <w:rFonts w:ascii="Times New Roman" w:hAnsi="Times New Roman"/>
          <w:b/>
          <w:sz w:val="24"/>
          <w:szCs w:val="24"/>
          <w:lang w:val="en-US"/>
        </w:rPr>
      </w:pPr>
    </w:p>
    <w:p w:rsidR="004028E1" w:rsidRDefault="004028E1" w:rsidP="004028E1">
      <w:pPr>
        <w:spacing w:after="0" w:line="240" w:lineRule="auto"/>
        <w:jc w:val="center"/>
        <w:rPr>
          <w:rFonts w:ascii="Times New Roman" w:hAnsi="Times New Roman"/>
          <w:b/>
          <w:sz w:val="24"/>
          <w:szCs w:val="24"/>
        </w:rPr>
      </w:pPr>
      <w:r w:rsidRPr="004028E1">
        <w:rPr>
          <w:rFonts w:ascii="Times New Roman" w:hAnsi="Times New Roman"/>
          <w:b/>
          <w:sz w:val="24"/>
          <w:szCs w:val="24"/>
        </w:rPr>
        <w:t>Контроль грамматических навыков</w:t>
      </w:r>
    </w:p>
    <w:p w:rsidR="004028E1" w:rsidRDefault="004028E1" w:rsidP="004028E1">
      <w:pPr>
        <w:spacing w:after="0" w:line="240" w:lineRule="auto"/>
        <w:jc w:val="center"/>
        <w:rPr>
          <w:rFonts w:ascii="Times New Roman" w:hAnsi="Times New Roman"/>
          <w:b/>
          <w:sz w:val="24"/>
          <w:szCs w:val="24"/>
        </w:rPr>
      </w:pPr>
    </w:p>
    <w:p w:rsidR="00457394" w:rsidRDefault="00457394" w:rsidP="00457394">
      <w:pPr>
        <w:pStyle w:val="af"/>
        <w:jc w:val="center"/>
        <w:rPr>
          <w:b/>
          <w:bCs/>
          <w:color w:val="000000"/>
          <w:sz w:val="16"/>
          <w:szCs w:val="27"/>
          <w:lang w:val="en-US"/>
        </w:rPr>
      </w:pPr>
      <w:r>
        <w:rPr>
          <w:b/>
          <w:bCs/>
          <w:color w:val="000000"/>
          <w:sz w:val="28"/>
          <w:szCs w:val="27"/>
          <w:lang w:val="en-US"/>
        </w:rPr>
        <w:t>Felix and Nancy</w:t>
      </w:r>
      <w:r>
        <w:rPr>
          <w:b/>
          <w:bCs/>
          <w:color w:val="000000"/>
          <w:sz w:val="28"/>
          <w:szCs w:val="27"/>
          <w:lang w:val="en-US"/>
        </w:rPr>
        <w:br/>
      </w:r>
    </w:p>
    <w:p w:rsidR="00457394" w:rsidRPr="00CE5A99" w:rsidRDefault="00457394" w:rsidP="00CE5A99">
      <w:pPr>
        <w:pStyle w:val="a4"/>
        <w:jc w:val="both"/>
        <w:rPr>
          <w:rFonts w:ascii="Times New Roman" w:hAnsi="Times New Roman"/>
          <w:lang w:val="en-US"/>
        </w:rPr>
      </w:pPr>
      <w:r w:rsidRPr="00CE5A99">
        <w:rPr>
          <w:rFonts w:ascii="Times New Roman" w:hAnsi="Times New Roman"/>
          <w:lang w:val="en-US"/>
        </w:rPr>
        <w:t xml:space="preserve">Felix and Nancy held </w:t>
      </w:r>
      <w:r w:rsidRPr="00CE5A99">
        <w:rPr>
          <w:rFonts w:ascii="Times New Roman" w:hAnsi="Times New Roman"/>
          <w:b/>
          <w:bCs/>
          <w:bdr w:val="single" w:sz="4" w:space="0" w:color="auto"/>
          <w:lang w:val="en-US"/>
        </w:rPr>
        <w:t>A15</w:t>
      </w:r>
      <w:r w:rsidRPr="00CE5A99">
        <w:rPr>
          <w:rFonts w:ascii="Times New Roman" w:hAnsi="Times New Roman"/>
          <w:lang w:val="en-US"/>
        </w:rPr>
        <w:t xml:space="preserve"> ____ as they walked together through the crowded stores of Fashion Place Mall. It was a cold winter day outside and even though the </w:t>
      </w:r>
      <w:r w:rsidRPr="00CE5A99">
        <w:rPr>
          <w:rFonts w:ascii="Times New Roman" w:hAnsi="Times New Roman"/>
          <w:b/>
          <w:bCs/>
          <w:bdr w:val="single" w:sz="4" w:space="0" w:color="auto"/>
          <w:lang w:val="en-US"/>
        </w:rPr>
        <w:t>A16</w:t>
      </w:r>
      <w:r w:rsidRPr="00CE5A99">
        <w:rPr>
          <w:rFonts w:ascii="Times New Roman" w:hAnsi="Times New Roman"/>
          <w:lang w:val="en-US"/>
        </w:rPr>
        <w:t xml:space="preserve"> ____wasn't bathing in riches, they thought it might be fun to "window" shop. Felix led his girlfriend into an electronics store. He smiled when he </w:t>
      </w:r>
      <w:r w:rsidRPr="00CE5A99">
        <w:rPr>
          <w:rFonts w:ascii="Times New Roman" w:hAnsi="Times New Roman"/>
          <w:b/>
          <w:bCs/>
          <w:bdr w:val="single" w:sz="4" w:space="0" w:color="auto"/>
          <w:lang w:val="en-US"/>
        </w:rPr>
        <w:t>A17</w:t>
      </w:r>
      <w:r w:rsidRPr="00CE5A99">
        <w:rPr>
          <w:rFonts w:ascii="Times New Roman" w:hAnsi="Times New Roman"/>
          <w:lang w:val="en-US"/>
        </w:rPr>
        <w:t xml:space="preserve"> ____ there a huge collection of wide-screen TV's. </w:t>
      </w:r>
    </w:p>
    <w:p w:rsidR="00457394" w:rsidRPr="00CE5A99" w:rsidRDefault="00457394" w:rsidP="00CE5A99">
      <w:pPr>
        <w:pStyle w:val="a4"/>
        <w:jc w:val="both"/>
        <w:rPr>
          <w:rFonts w:ascii="Times New Roman" w:hAnsi="Times New Roman"/>
          <w:lang w:val="en-US"/>
        </w:rPr>
      </w:pPr>
      <w:r w:rsidRPr="00CE5A99">
        <w:rPr>
          <w:rFonts w:ascii="Times New Roman" w:hAnsi="Times New Roman"/>
          <w:lang w:val="en-US"/>
        </w:rPr>
        <w:t xml:space="preserve">"Just </w:t>
      </w:r>
      <w:r w:rsidRPr="00CE5A99">
        <w:rPr>
          <w:rFonts w:ascii="Times New Roman" w:hAnsi="Times New Roman"/>
          <w:b/>
          <w:bCs/>
          <w:bdr w:val="single" w:sz="4" w:space="0" w:color="auto"/>
          <w:lang w:val="en-US"/>
        </w:rPr>
        <w:t>A18</w:t>
      </w:r>
      <w:r w:rsidRPr="00CE5A99">
        <w:rPr>
          <w:rFonts w:ascii="Times New Roman" w:hAnsi="Times New Roman"/>
          <w:b/>
          <w:bCs/>
          <w:lang w:val="en-US"/>
        </w:rPr>
        <w:t xml:space="preserve"> ____ </w:t>
      </w:r>
      <w:r w:rsidRPr="00CE5A99">
        <w:rPr>
          <w:rFonts w:ascii="Times New Roman" w:hAnsi="Times New Roman"/>
          <w:lang w:val="en-US"/>
        </w:rPr>
        <w:t xml:space="preserve"> this!" he said aloud. "This is the right</w:t>
      </w:r>
      <w:r w:rsidRPr="00CE5A99">
        <w:rPr>
          <w:rFonts w:ascii="Times New Roman" w:hAnsi="Times New Roman"/>
          <w:b/>
          <w:bCs/>
          <w:lang w:val="en-US"/>
        </w:rPr>
        <w:t xml:space="preserve"> </w:t>
      </w:r>
      <w:r w:rsidRPr="00CE5A99">
        <w:rPr>
          <w:rFonts w:ascii="Times New Roman" w:hAnsi="Times New Roman"/>
          <w:lang w:val="en-US"/>
        </w:rPr>
        <w:t xml:space="preserve">size for our family room! We could invite all of our friends over, put on some DVDs, and serve some drinks and appetizers…" </w:t>
      </w:r>
    </w:p>
    <w:p w:rsidR="00457394" w:rsidRPr="00CE5A99" w:rsidRDefault="00457394" w:rsidP="00CE5A99">
      <w:pPr>
        <w:pStyle w:val="a4"/>
        <w:jc w:val="both"/>
        <w:rPr>
          <w:rFonts w:ascii="Times New Roman" w:hAnsi="Times New Roman"/>
          <w:lang w:val="en-US"/>
        </w:rPr>
      </w:pPr>
      <w:r w:rsidRPr="00CE5A99">
        <w:rPr>
          <w:rFonts w:ascii="Times New Roman" w:hAnsi="Times New Roman"/>
          <w:lang w:val="en-US"/>
        </w:rPr>
        <w:t xml:space="preserve">He laughed. Nancy laughed with him and added, "We could have an Indiana Jones marathon." </w:t>
      </w:r>
    </w:p>
    <w:p w:rsidR="00457394" w:rsidRPr="00CE5A99" w:rsidRDefault="00457394" w:rsidP="00CE5A99">
      <w:pPr>
        <w:pStyle w:val="a4"/>
        <w:jc w:val="both"/>
        <w:rPr>
          <w:rFonts w:ascii="Times New Roman" w:hAnsi="Times New Roman"/>
          <w:lang w:val="en-US"/>
        </w:rPr>
      </w:pPr>
      <w:r w:rsidRPr="00CE5A99">
        <w:rPr>
          <w:rFonts w:ascii="Times New Roman" w:hAnsi="Times New Roman"/>
          <w:lang w:val="en-US"/>
        </w:rPr>
        <w:t xml:space="preserve">The salesperson asked them if his assistance was needed. </w:t>
      </w:r>
    </w:p>
    <w:p w:rsidR="00457394" w:rsidRPr="00CE5A99" w:rsidRDefault="00457394" w:rsidP="00CE5A99">
      <w:pPr>
        <w:pStyle w:val="a4"/>
        <w:jc w:val="both"/>
        <w:rPr>
          <w:rFonts w:ascii="Times New Roman" w:hAnsi="Times New Roman"/>
          <w:lang w:val="en-US"/>
        </w:rPr>
      </w:pPr>
      <w:r w:rsidRPr="00CE5A99">
        <w:rPr>
          <w:rFonts w:ascii="Times New Roman" w:hAnsi="Times New Roman"/>
          <w:lang w:val="en-US"/>
        </w:rPr>
        <w:t xml:space="preserve">"Nah, we're just </w:t>
      </w:r>
      <w:r w:rsidRPr="00CE5A99">
        <w:rPr>
          <w:rFonts w:ascii="Times New Roman" w:hAnsi="Times New Roman"/>
          <w:b/>
          <w:bCs/>
          <w:bdr w:val="single" w:sz="4" w:space="0" w:color="auto"/>
          <w:lang w:val="en-US"/>
        </w:rPr>
        <w:t>A19</w:t>
      </w:r>
      <w:r w:rsidRPr="00CE5A99">
        <w:rPr>
          <w:rFonts w:ascii="Times New Roman" w:hAnsi="Times New Roman"/>
          <w:b/>
          <w:bCs/>
          <w:lang w:val="en-US"/>
        </w:rPr>
        <w:t xml:space="preserve"> ____</w:t>
      </w:r>
      <w:r w:rsidRPr="00CE5A99">
        <w:rPr>
          <w:rFonts w:ascii="Times New Roman" w:hAnsi="Times New Roman"/>
          <w:lang w:val="en-US"/>
        </w:rPr>
        <w:t xml:space="preserve"> ," Felix explained. </w:t>
      </w:r>
    </w:p>
    <w:p w:rsidR="00457394" w:rsidRPr="00CE5A99" w:rsidRDefault="00457394" w:rsidP="00CE5A99">
      <w:pPr>
        <w:pStyle w:val="a4"/>
        <w:jc w:val="both"/>
        <w:rPr>
          <w:rFonts w:ascii="Times New Roman" w:hAnsi="Times New Roman"/>
          <w:lang w:val="en-US"/>
        </w:rPr>
      </w:pPr>
      <w:r w:rsidRPr="00CE5A99">
        <w:rPr>
          <w:rFonts w:ascii="Times New Roman" w:hAnsi="Times New Roman"/>
          <w:lang w:val="en-US"/>
        </w:rPr>
        <w:t xml:space="preserve">"Ok. Let me know if you have any questions." </w:t>
      </w:r>
    </w:p>
    <w:p w:rsidR="00457394" w:rsidRPr="00CE5A99" w:rsidRDefault="00457394" w:rsidP="00CE5A99">
      <w:pPr>
        <w:pStyle w:val="a4"/>
        <w:jc w:val="both"/>
        <w:rPr>
          <w:rFonts w:ascii="Times New Roman" w:hAnsi="Times New Roman"/>
          <w:lang w:val="en-US"/>
        </w:rPr>
      </w:pPr>
      <w:r w:rsidRPr="00CE5A99">
        <w:rPr>
          <w:rFonts w:ascii="Times New Roman" w:hAnsi="Times New Roman"/>
          <w:lang w:val="en-US"/>
        </w:rPr>
        <w:t xml:space="preserve">The jewelry store was next. Nancy went directly for the emeralds. They were her favorite! </w:t>
      </w:r>
    </w:p>
    <w:p w:rsidR="00457394" w:rsidRPr="00CE5A99" w:rsidRDefault="00457394" w:rsidP="00CE5A99">
      <w:pPr>
        <w:pStyle w:val="a4"/>
        <w:jc w:val="both"/>
        <w:rPr>
          <w:rFonts w:ascii="Times New Roman" w:hAnsi="Times New Roman"/>
          <w:lang w:val="en-US"/>
        </w:rPr>
      </w:pPr>
      <w:r w:rsidRPr="00CE5A99">
        <w:rPr>
          <w:rFonts w:ascii="Times New Roman" w:hAnsi="Times New Roman"/>
          <w:lang w:val="en-US"/>
        </w:rPr>
        <w:t xml:space="preserve">Without warning, she caught Felix by his sleeve and pointed to a sparkling emerald ring on either side. "Look at how gorgeous it is," she said in an excited whisper. "And it's just my size!" </w:t>
      </w:r>
    </w:p>
    <w:p w:rsidR="00457394" w:rsidRPr="00CE5A99" w:rsidRDefault="00457394" w:rsidP="00CE5A99">
      <w:pPr>
        <w:pStyle w:val="a4"/>
        <w:jc w:val="both"/>
        <w:rPr>
          <w:rFonts w:ascii="Times New Roman" w:hAnsi="Times New Roman"/>
          <w:lang w:val="en-US"/>
        </w:rPr>
      </w:pPr>
      <w:r w:rsidRPr="00CE5A99">
        <w:rPr>
          <w:rFonts w:ascii="Times New Roman" w:hAnsi="Times New Roman"/>
          <w:lang w:val="en-US"/>
        </w:rPr>
        <w:t xml:space="preserve">Nancy asked the jeweler if she could try it </w:t>
      </w:r>
      <w:r w:rsidRPr="00CE5A99">
        <w:rPr>
          <w:rFonts w:ascii="Times New Roman" w:hAnsi="Times New Roman"/>
          <w:b/>
          <w:bCs/>
          <w:bdr w:val="single" w:sz="4" w:space="0" w:color="auto"/>
          <w:lang w:val="en-US"/>
        </w:rPr>
        <w:t>A20</w:t>
      </w:r>
      <w:r w:rsidRPr="00CE5A99">
        <w:rPr>
          <w:rFonts w:ascii="Times New Roman" w:hAnsi="Times New Roman"/>
          <w:b/>
          <w:bCs/>
          <w:lang w:val="en-US"/>
        </w:rPr>
        <w:t xml:space="preserve"> ____ </w:t>
      </w:r>
      <w:r w:rsidRPr="00CE5A99">
        <w:rPr>
          <w:rFonts w:ascii="Times New Roman" w:hAnsi="Times New Roman"/>
          <w:lang w:val="en-US"/>
        </w:rPr>
        <w:t xml:space="preserve">. </w:t>
      </w:r>
    </w:p>
    <w:p w:rsidR="00457394" w:rsidRPr="00CE5A99" w:rsidRDefault="00457394" w:rsidP="00CE5A99">
      <w:pPr>
        <w:pStyle w:val="a4"/>
        <w:jc w:val="both"/>
        <w:rPr>
          <w:rFonts w:ascii="Times New Roman" w:hAnsi="Times New Roman"/>
          <w:lang w:val="en-US"/>
        </w:rPr>
      </w:pPr>
      <w:r w:rsidRPr="00CE5A99">
        <w:rPr>
          <w:rFonts w:ascii="Times New Roman" w:hAnsi="Times New Roman"/>
          <w:lang w:val="en-US"/>
        </w:rPr>
        <w:t xml:space="preserve">She was right. It fit her </w:t>
      </w:r>
      <w:r w:rsidRPr="00CE5A99">
        <w:rPr>
          <w:rFonts w:ascii="Times New Roman" w:hAnsi="Times New Roman"/>
          <w:b/>
          <w:bCs/>
          <w:bdr w:val="single" w:sz="4" w:space="0" w:color="auto"/>
          <w:lang w:val="en-US"/>
        </w:rPr>
        <w:t>A21</w:t>
      </w:r>
      <w:r w:rsidRPr="00CE5A99">
        <w:rPr>
          <w:rFonts w:ascii="Times New Roman" w:hAnsi="Times New Roman"/>
          <w:b/>
          <w:bCs/>
          <w:lang w:val="en-US"/>
        </w:rPr>
        <w:t xml:space="preserve"> ____</w:t>
      </w:r>
      <w:r w:rsidRPr="00CE5A99">
        <w:rPr>
          <w:rFonts w:ascii="Times New Roman" w:hAnsi="Times New Roman"/>
          <w:lang w:val="en-US"/>
        </w:rPr>
        <w:t xml:space="preserve">. </w:t>
      </w:r>
    </w:p>
    <w:p w:rsidR="00457394" w:rsidRPr="00CE5A99" w:rsidRDefault="00457394" w:rsidP="00CE5A99">
      <w:pPr>
        <w:pStyle w:val="a4"/>
        <w:rPr>
          <w:rFonts w:ascii="Times New Roman" w:hAnsi="Times New Roman"/>
          <w:lang w:val="en-US"/>
        </w:rPr>
      </w:pPr>
    </w:p>
    <w:p w:rsidR="00457394" w:rsidRPr="00CE5A99" w:rsidRDefault="00457394" w:rsidP="00CE5A99">
      <w:pPr>
        <w:pStyle w:val="a4"/>
        <w:rPr>
          <w:rFonts w:ascii="Times New Roman" w:hAnsi="Times New Roman"/>
          <w:b/>
          <w:sz w:val="20"/>
          <w:szCs w:val="20"/>
          <w:lang w:val="en-US"/>
        </w:rPr>
      </w:pPr>
      <w:r w:rsidRPr="00CE5A99">
        <w:rPr>
          <w:rFonts w:ascii="Times New Roman" w:hAnsi="Times New Roman"/>
          <w:b/>
          <w:noProof/>
          <w:sz w:val="20"/>
          <w:szCs w:val="20"/>
          <w:lang w:val="en-US"/>
        </w:rPr>
        <w:t>A15</w:t>
      </w:r>
      <w:r w:rsidRPr="00CE5A99">
        <w:rPr>
          <w:rFonts w:ascii="Times New Roman" w:hAnsi="Times New Roman"/>
          <w:b/>
          <w:sz w:val="20"/>
          <w:szCs w:val="20"/>
          <w:lang w:val="en-US"/>
        </w:rPr>
        <w:br/>
      </w:r>
    </w:p>
    <w:p w:rsidR="00457394" w:rsidRPr="00CE5A99" w:rsidRDefault="00457394" w:rsidP="00CE5A99">
      <w:pPr>
        <w:pStyle w:val="a4"/>
        <w:rPr>
          <w:rFonts w:ascii="Times New Roman" w:hAnsi="Times New Roman"/>
          <w:sz w:val="20"/>
          <w:szCs w:val="20"/>
        </w:rPr>
      </w:pPr>
    </w:p>
    <w:tbl>
      <w:tblPr>
        <w:tblW w:w="0" w:type="auto"/>
        <w:tblLayout w:type="fixed"/>
        <w:tblCellMar>
          <w:left w:w="107" w:type="dxa"/>
          <w:right w:w="107" w:type="dxa"/>
        </w:tblCellMar>
        <w:tblLook w:val="0000"/>
      </w:tblPr>
      <w:tblGrid>
        <w:gridCol w:w="397"/>
        <w:gridCol w:w="1985"/>
        <w:gridCol w:w="397"/>
        <w:gridCol w:w="1985"/>
        <w:gridCol w:w="397"/>
        <w:gridCol w:w="1985"/>
        <w:gridCol w:w="397"/>
        <w:gridCol w:w="1985"/>
      </w:tblGrid>
      <w:tr w:rsidR="00457394" w:rsidRPr="00CE5A99" w:rsidTr="009E3488">
        <w:tblPrEx>
          <w:tblCellMar>
            <w:top w:w="0" w:type="dxa"/>
            <w:bottom w:w="0" w:type="dxa"/>
          </w:tblCellMar>
        </w:tblPrEx>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1)</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arms</w:t>
            </w:r>
          </w:p>
        </w:tc>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2)</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hands</w:t>
            </w:r>
          </w:p>
        </w:tc>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3)</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fingers</w:t>
            </w:r>
          </w:p>
        </w:tc>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4)</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palms</w:t>
            </w:r>
          </w:p>
        </w:tc>
      </w:tr>
    </w:tbl>
    <w:p w:rsidR="00457394" w:rsidRPr="00CE5A99" w:rsidRDefault="00457394" w:rsidP="00CE5A99">
      <w:pPr>
        <w:pStyle w:val="a4"/>
        <w:rPr>
          <w:rFonts w:ascii="Times New Roman" w:hAnsi="Times New Roman"/>
          <w:sz w:val="20"/>
          <w:szCs w:val="20"/>
          <w:lang w:val="en-US"/>
        </w:rPr>
      </w:pPr>
    </w:p>
    <w:p w:rsidR="00457394" w:rsidRPr="00CE5A99" w:rsidRDefault="00457394" w:rsidP="00CE5A99">
      <w:pPr>
        <w:pStyle w:val="a4"/>
        <w:rPr>
          <w:rFonts w:ascii="Times New Roman" w:hAnsi="Times New Roman"/>
          <w:b/>
          <w:sz w:val="20"/>
          <w:szCs w:val="20"/>
          <w:lang w:val="en-US"/>
        </w:rPr>
      </w:pPr>
      <w:r w:rsidRPr="00CE5A99">
        <w:rPr>
          <w:rFonts w:ascii="Times New Roman" w:hAnsi="Times New Roman"/>
          <w:b/>
          <w:noProof/>
          <w:sz w:val="20"/>
          <w:szCs w:val="20"/>
          <w:lang w:val="en-US"/>
        </w:rPr>
        <w:t>A16</w:t>
      </w:r>
      <w:r w:rsidRPr="00CE5A99">
        <w:rPr>
          <w:rFonts w:ascii="Times New Roman" w:hAnsi="Times New Roman"/>
          <w:b/>
          <w:sz w:val="20"/>
          <w:szCs w:val="20"/>
          <w:lang w:val="en-US"/>
        </w:rPr>
        <w:br/>
      </w:r>
    </w:p>
    <w:p w:rsidR="00457394" w:rsidRPr="00CE5A99" w:rsidRDefault="00457394" w:rsidP="00CE5A99">
      <w:pPr>
        <w:pStyle w:val="a4"/>
        <w:rPr>
          <w:rFonts w:ascii="Times New Roman" w:hAnsi="Times New Roman"/>
          <w:sz w:val="20"/>
          <w:szCs w:val="20"/>
          <w:lang w:val="en-US"/>
        </w:rPr>
      </w:pPr>
    </w:p>
    <w:tbl>
      <w:tblPr>
        <w:tblW w:w="0" w:type="auto"/>
        <w:tblLayout w:type="fixed"/>
        <w:tblCellMar>
          <w:left w:w="107" w:type="dxa"/>
          <w:right w:w="107" w:type="dxa"/>
        </w:tblCellMar>
        <w:tblLook w:val="0000"/>
      </w:tblPr>
      <w:tblGrid>
        <w:gridCol w:w="397"/>
        <w:gridCol w:w="1985"/>
        <w:gridCol w:w="397"/>
        <w:gridCol w:w="1985"/>
        <w:gridCol w:w="397"/>
        <w:gridCol w:w="1985"/>
        <w:gridCol w:w="397"/>
        <w:gridCol w:w="1985"/>
      </w:tblGrid>
      <w:tr w:rsidR="00457394" w:rsidRPr="00CE5A99" w:rsidTr="009E3488">
        <w:tblPrEx>
          <w:tblCellMar>
            <w:top w:w="0" w:type="dxa"/>
            <w:bottom w:w="0" w:type="dxa"/>
          </w:tblCellMar>
        </w:tblPrEx>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1)</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team</w:t>
            </w:r>
          </w:p>
        </w:tc>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2)</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pair</w:t>
            </w:r>
          </w:p>
        </w:tc>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3)</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group</w:t>
            </w:r>
          </w:p>
        </w:tc>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4)</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collective</w:t>
            </w:r>
          </w:p>
        </w:tc>
      </w:tr>
    </w:tbl>
    <w:p w:rsidR="00457394" w:rsidRPr="00CE5A99" w:rsidRDefault="00457394" w:rsidP="00CE5A99">
      <w:pPr>
        <w:pStyle w:val="a4"/>
        <w:rPr>
          <w:rFonts w:ascii="Times New Roman" w:hAnsi="Times New Roman"/>
          <w:sz w:val="20"/>
          <w:szCs w:val="20"/>
          <w:lang w:val="en-US"/>
        </w:rPr>
      </w:pPr>
    </w:p>
    <w:p w:rsidR="00457394" w:rsidRPr="00CE5A99" w:rsidRDefault="00457394" w:rsidP="00CE5A99">
      <w:pPr>
        <w:pStyle w:val="a4"/>
        <w:rPr>
          <w:rFonts w:ascii="Times New Roman" w:hAnsi="Times New Roman"/>
          <w:b/>
          <w:sz w:val="20"/>
          <w:szCs w:val="20"/>
          <w:lang w:val="en-US"/>
        </w:rPr>
      </w:pPr>
      <w:r w:rsidRPr="00CE5A99">
        <w:rPr>
          <w:rFonts w:ascii="Times New Roman" w:hAnsi="Times New Roman"/>
          <w:b/>
          <w:noProof/>
          <w:sz w:val="20"/>
          <w:szCs w:val="20"/>
          <w:lang w:val="en-US"/>
        </w:rPr>
        <w:t>A17</w:t>
      </w:r>
      <w:r w:rsidRPr="00CE5A99">
        <w:rPr>
          <w:rFonts w:ascii="Times New Roman" w:hAnsi="Times New Roman"/>
          <w:b/>
          <w:sz w:val="20"/>
          <w:szCs w:val="20"/>
          <w:lang w:val="en-US"/>
        </w:rPr>
        <w:br/>
      </w:r>
    </w:p>
    <w:p w:rsidR="00457394" w:rsidRPr="00CE5A99" w:rsidRDefault="00457394" w:rsidP="00CE5A99">
      <w:pPr>
        <w:pStyle w:val="a4"/>
        <w:rPr>
          <w:rFonts w:ascii="Times New Roman" w:hAnsi="Times New Roman"/>
          <w:sz w:val="20"/>
          <w:szCs w:val="20"/>
          <w:lang w:val="en-US"/>
        </w:rPr>
      </w:pPr>
    </w:p>
    <w:tbl>
      <w:tblPr>
        <w:tblW w:w="0" w:type="auto"/>
        <w:tblLayout w:type="fixed"/>
        <w:tblCellMar>
          <w:left w:w="107" w:type="dxa"/>
          <w:right w:w="107" w:type="dxa"/>
        </w:tblCellMar>
        <w:tblLook w:val="0000"/>
      </w:tblPr>
      <w:tblGrid>
        <w:gridCol w:w="397"/>
        <w:gridCol w:w="1985"/>
        <w:gridCol w:w="397"/>
        <w:gridCol w:w="1985"/>
        <w:gridCol w:w="397"/>
        <w:gridCol w:w="1985"/>
        <w:gridCol w:w="397"/>
        <w:gridCol w:w="1985"/>
      </w:tblGrid>
      <w:tr w:rsidR="00457394" w:rsidRPr="00CE5A99" w:rsidTr="009E3488">
        <w:tblPrEx>
          <w:tblCellMar>
            <w:top w:w="0" w:type="dxa"/>
            <w:bottom w:w="0" w:type="dxa"/>
          </w:tblCellMar>
        </w:tblPrEx>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1)</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founded</w:t>
            </w:r>
          </w:p>
        </w:tc>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2)</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opened</w:t>
            </w:r>
          </w:p>
        </w:tc>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3)</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explored</w:t>
            </w:r>
          </w:p>
        </w:tc>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4)</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found</w:t>
            </w:r>
          </w:p>
        </w:tc>
      </w:tr>
    </w:tbl>
    <w:p w:rsidR="00457394" w:rsidRPr="00CE5A99" w:rsidRDefault="00457394" w:rsidP="00CE5A99">
      <w:pPr>
        <w:pStyle w:val="a4"/>
        <w:rPr>
          <w:rFonts w:ascii="Times New Roman" w:hAnsi="Times New Roman"/>
          <w:sz w:val="20"/>
          <w:szCs w:val="20"/>
          <w:lang w:val="en-US"/>
        </w:rPr>
      </w:pPr>
    </w:p>
    <w:p w:rsidR="00457394" w:rsidRPr="00CE5A99" w:rsidRDefault="00457394" w:rsidP="00CE5A99">
      <w:pPr>
        <w:pStyle w:val="a4"/>
        <w:rPr>
          <w:rFonts w:ascii="Times New Roman" w:hAnsi="Times New Roman"/>
          <w:b/>
          <w:sz w:val="20"/>
          <w:szCs w:val="20"/>
          <w:lang w:val="en-US"/>
        </w:rPr>
      </w:pPr>
      <w:r w:rsidRPr="00CE5A99">
        <w:rPr>
          <w:rFonts w:ascii="Times New Roman" w:hAnsi="Times New Roman"/>
          <w:b/>
          <w:noProof/>
          <w:sz w:val="20"/>
          <w:szCs w:val="20"/>
          <w:lang w:val="en-US"/>
        </w:rPr>
        <w:lastRenderedPageBreak/>
        <w:t>A18</w:t>
      </w:r>
      <w:r w:rsidRPr="00CE5A99">
        <w:rPr>
          <w:rFonts w:ascii="Times New Roman" w:hAnsi="Times New Roman"/>
          <w:b/>
          <w:sz w:val="20"/>
          <w:szCs w:val="20"/>
          <w:lang w:val="en-US"/>
        </w:rPr>
        <w:br/>
      </w:r>
    </w:p>
    <w:p w:rsidR="00457394" w:rsidRPr="00CE5A99" w:rsidRDefault="00457394" w:rsidP="00CE5A99">
      <w:pPr>
        <w:pStyle w:val="a4"/>
        <w:rPr>
          <w:rFonts w:ascii="Times New Roman" w:hAnsi="Times New Roman"/>
          <w:sz w:val="20"/>
          <w:szCs w:val="20"/>
          <w:lang w:val="en-US"/>
        </w:rPr>
      </w:pPr>
    </w:p>
    <w:tbl>
      <w:tblPr>
        <w:tblW w:w="0" w:type="auto"/>
        <w:tblLayout w:type="fixed"/>
        <w:tblCellMar>
          <w:left w:w="107" w:type="dxa"/>
          <w:right w:w="107" w:type="dxa"/>
        </w:tblCellMar>
        <w:tblLook w:val="0000"/>
      </w:tblPr>
      <w:tblGrid>
        <w:gridCol w:w="397"/>
        <w:gridCol w:w="1985"/>
        <w:gridCol w:w="397"/>
        <w:gridCol w:w="1985"/>
        <w:gridCol w:w="397"/>
        <w:gridCol w:w="1985"/>
        <w:gridCol w:w="397"/>
        <w:gridCol w:w="1985"/>
      </w:tblGrid>
      <w:tr w:rsidR="00457394" w:rsidRPr="00CE5A99" w:rsidTr="009E3488">
        <w:tblPrEx>
          <w:tblCellMar>
            <w:top w:w="0" w:type="dxa"/>
            <w:bottom w:w="0" w:type="dxa"/>
          </w:tblCellMar>
        </w:tblPrEx>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1)</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look for</w:t>
            </w:r>
          </w:p>
        </w:tc>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2)</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look after</w:t>
            </w:r>
          </w:p>
        </w:tc>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3)</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look through</w:t>
            </w:r>
          </w:p>
        </w:tc>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4)</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look at</w:t>
            </w:r>
          </w:p>
        </w:tc>
      </w:tr>
    </w:tbl>
    <w:p w:rsidR="00457394" w:rsidRPr="00CE5A99" w:rsidRDefault="00457394" w:rsidP="00CE5A99">
      <w:pPr>
        <w:pStyle w:val="a4"/>
        <w:rPr>
          <w:rFonts w:ascii="Times New Roman" w:hAnsi="Times New Roman"/>
          <w:sz w:val="20"/>
          <w:szCs w:val="20"/>
          <w:lang w:val="en-US"/>
        </w:rPr>
      </w:pPr>
    </w:p>
    <w:p w:rsidR="00457394" w:rsidRPr="00CE5A99" w:rsidRDefault="00457394" w:rsidP="00CE5A99">
      <w:pPr>
        <w:pStyle w:val="a4"/>
        <w:rPr>
          <w:rFonts w:ascii="Times New Roman" w:hAnsi="Times New Roman"/>
          <w:b/>
          <w:sz w:val="20"/>
          <w:szCs w:val="20"/>
          <w:lang w:val="en-US"/>
        </w:rPr>
      </w:pPr>
      <w:r w:rsidRPr="00CE5A99">
        <w:rPr>
          <w:rFonts w:ascii="Times New Roman" w:hAnsi="Times New Roman"/>
          <w:b/>
          <w:noProof/>
          <w:sz w:val="20"/>
          <w:szCs w:val="20"/>
          <w:lang w:val="en-US"/>
        </w:rPr>
        <w:t>A19</w:t>
      </w:r>
      <w:r w:rsidRPr="00CE5A99">
        <w:rPr>
          <w:rFonts w:ascii="Times New Roman" w:hAnsi="Times New Roman"/>
          <w:b/>
          <w:sz w:val="20"/>
          <w:szCs w:val="20"/>
          <w:lang w:val="en-US"/>
        </w:rPr>
        <w:br/>
      </w:r>
    </w:p>
    <w:p w:rsidR="00457394" w:rsidRPr="00CE5A99" w:rsidRDefault="00457394" w:rsidP="00CE5A99">
      <w:pPr>
        <w:pStyle w:val="a4"/>
        <w:rPr>
          <w:rFonts w:ascii="Times New Roman" w:hAnsi="Times New Roman"/>
          <w:sz w:val="20"/>
          <w:szCs w:val="20"/>
          <w:lang w:val="en-US"/>
        </w:rPr>
      </w:pPr>
    </w:p>
    <w:tbl>
      <w:tblPr>
        <w:tblW w:w="0" w:type="auto"/>
        <w:tblLayout w:type="fixed"/>
        <w:tblCellMar>
          <w:left w:w="107" w:type="dxa"/>
          <w:right w:w="107" w:type="dxa"/>
        </w:tblCellMar>
        <w:tblLook w:val="0000"/>
      </w:tblPr>
      <w:tblGrid>
        <w:gridCol w:w="397"/>
        <w:gridCol w:w="1985"/>
        <w:gridCol w:w="397"/>
        <w:gridCol w:w="1985"/>
        <w:gridCol w:w="397"/>
        <w:gridCol w:w="1985"/>
        <w:gridCol w:w="397"/>
        <w:gridCol w:w="1985"/>
      </w:tblGrid>
      <w:tr w:rsidR="00457394" w:rsidRPr="00CE5A99" w:rsidTr="009E3488">
        <w:tblPrEx>
          <w:tblCellMar>
            <w:top w:w="0" w:type="dxa"/>
            <w:bottom w:w="0" w:type="dxa"/>
          </w:tblCellMar>
        </w:tblPrEx>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1)</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seeing</w:t>
            </w:r>
          </w:p>
        </w:tc>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2)</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watching</w:t>
            </w:r>
          </w:p>
        </w:tc>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3)</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looking</w:t>
            </w:r>
          </w:p>
        </w:tc>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4)</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observing</w:t>
            </w:r>
          </w:p>
        </w:tc>
      </w:tr>
    </w:tbl>
    <w:p w:rsidR="00457394" w:rsidRPr="00CE5A99" w:rsidRDefault="00457394" w:rsidP="00CE5A99">
      <w:pPr>
        <w:pStyle w:val="a4"/>
        <w:rPr>
          <w:rFonts w:ascii="Times New Roman" w:hAnsi="Times New Roman"/>
          <w:sz w:val="20"/>
          <w:szCs w:val="20"/>
          <w:lang w:val="en-US"/>
        </w:rPr>
      </w:pPr>
    </w:p>
    <w:p w:rsidR="00457394" w:rsidRPr="00CE5A99" w:rsidRDefault="00457394" w:rsidP="00CE5A99">
      <w:pPr>
        <w:pStyle w:val="a4"/>
        <w:rPr>
          <w:rFonts w:ascii="Times New Roman" w:hAnsi="Times New Roman"/>
          <w:b/>
          <w:sz w:val="20"/>
          <w:szCs w:val="20"/>
          <w:lang w:val="en-US"/>
        </w:rPr>
      </w:pPr>
      <w:r w:rsidRPr="00CE5A99">
        <w:rPr>
          <w:rFonts w:ascii="Times New Roman" w:hAnsi="Times New Roman"/>
          <w:b/>
          <w:noProof/>
          <w:sz w:val="20"/>
          <w:szCs w:val="20"/>
          <w:lang w:val="en-US"/>
        </w:rPr>
        <w:t>A20</w:t>
      </w:r>
      <w:r w:rsidRPr="00CE5A99">
        <w:rPr>
          <w:rFonts w:ascii="Times New Roman" w:hAnsi="Times New Roman"/>
          <w:b/>
          <w:sz w:val="20"/>
          <w:szCs w:val="20"/>
          <w:lang w:val="en-US"/>
        </w:rPr>
        <w:br/>
      </w:r>
    </w:p>
    <w:p w:rsidR="00457394" w:rsidRPr="00CE5A99" w:rsidRDefault="00457394" w:rsidP="00CE5A99">
      <w:pPr>
        <w:pStyle w:val="a4"/>
        <w:rPr>
          <w:rFonts w:ascii="Times New Roman" w:hAnsi="Times New Roman"/>
          <w:sz w:val="20"/>
          <w:szCs w:val="20"/>
        </w:rPr>
      </w:pPr>
    </w:p>
    <w:tbl>
      <w:tblPr>
        <w:tblW w:w="0" w:type="auto"/>
        <w:tblLayout w:type="fixed"/>
        <w:tblCellMar>
          <w:left w:w="107" w:type="dxa"/>
          <w:right w:w="107" w:type="dxa"/>
        </w:tblCellMar>
        <w:tblLook w:val="0000"/>
      </w:tblPr>
      <w:tblGrid>
        <w:gridCol w:w="397"/>
        <w:gridCol w:w="1985"/>
        <w:gridCol w:w="397"/>
        <w:gridCol w:w="1985"/>
        <w:gridCol w:w="397"/>
        <w:gridCol w:w="1985"/>
        <w:gridCol w:w="397"/>
        <w:gridCol w:w="1985"/>
      </w:tblGrid>
      <w:tr w:rsidR="00457394" w:rsidRPr="00CE5A99" w:rsidTr="009E3488">
        <w:tblPrEx>
          <w:tblCellMar>
            <w:top w:w="0" w:type="dxa"/>
            <w:bottom w:w="0" w:type="dxa"/>
          </w:tblCellMar>
        </w:tblPrEx>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1)</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on</w:t>
            </w:r>
          </w:p>
        </w:tc>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2)</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color w:val="000000"/>
                <w:sz w:val="20"/>
                <w:szCs w:val="20"/>
                <w:lang w:val="en-US"/>
              </w:rPr>
              <w:t>by</w:t>
            </w:r>
          </w:p>
        </w:tc>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3)</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with</w:t>
            </w:r>
          </w:p>
        </w:tc>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4)</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over</w:t>
            </w:r>
          </w:p>
        </w:tc>
      </w:tr>
    </w:tbl>
    <w:p w:rsidR="00457394" w:rsidRPr="00CE5A99" w:rsidRDefault="00457394" w:rsidP="00CE5A99">
      <w:pPr>
        <w:pStyle w:val="a4"/>
        <w:rPr>
          <w:rFonts w:ascii="Times New Roman" w:hAnsi="Times New Roman"/>
          <w:sz w:val="20"/>
          <w:szCs w:val="20"/>
          <w:lang w:val="en-US"/>
        </w:rPr>
      </w:pPr>
    </w:p>
    <w:p w:rsidR="00457394" w:rsidRPr="00CE5A99" w:rsidRDefault="00457394" w:rsidP="00CE5A99">
      <w:pPr>
        <w:pStyle w:val="a4"/>
        <w:rPr>
          <w:rFonts w:ascii="Times New Roman" w:hAnsi="Times New Roman"/>
          <w:b/>
          <w:sz w:val="20"/>
          <w:szCs w:val="20"/>
          <w:lang w:val="en-US"/>
        </w:rPr>
      </w:pPr>
      <w:r w:rsidRPr="00CE5A99">
        <w:rPr>
          <w:rFonts w:ascii="Times New Roman" w:hAnsi="Times New Roman"/>
          <w:b/>
          <w:noProof/>
          <w:sz w:val="20"/>
          <w:szCs w:val="20"/>
          <w:lang w:val="en-US"/>
        </w:rPr>
        <w:t>A21</w:t>
      </w:r>
      <w:r w:rsidRPr="00CE5A99">
        <w:rPr>
          <w:rFonts w:ascii="Times New Roman" w:hAnsi="Times New Roman"/>
          <w:b/>
          <w:sz w:val="20"/>
          <w:szCs w:val="20"/>
          <w:lang w:val="en-US"/>
        </w:rPr>
        <w:br/>
      </w:r>
    </w:p>
    <w:p w:rsidR="00457394" w:rsidRPr="00CE5A99" w:rsidRDefault="00457394" w:rsidP="00CE5A99">
      <w:pPr>
        <w:pStyle w:val="a4"/>
        <w:rPr>
          <w:rFonts w:ascii="Times New Roman" w:hAnsi="Times New Roman"/>
          <w:sz w:val="20"/>
          <w:szCs w:val="20"/>
        </w:rPr>
      </w:pPr>
    </w:p>
    <w:tbl>
      <w:tblPr>
        <w:tblW w:w="0" w:type="auto"/>
        <w:tblLayout w:type="fixed"/>
        <w:tblCellMar>
          <w:left w:w="107" w:type="dxa"/>
          <w:right w:w="107" w:type="dxa"/>
        </w:tblCellMar>
        <w:tblLook w:val="0000"/>
      </w:tblPr>
      <w:tblGrid>
        <w:gridCol w:w="397"/>
        <w:gridCol w:w="1985"/>
        <w:gridCol w:w="397"/>
        <w:gridCol w:w="1985"/>
        <w:gridCol w:w="397"/>
        <w:gridCol w:w="1985"/>
        <w:gridCol w:w="397"/>
        <w:gridCol w:w="1985"/>
      </w:tblGrid>
      <w:tr w:rsidR="00457394" w:rsidRPr="00CE5A99" w:rsidTr="009E3488">
        <w:tblPrEx>
          <w:tblCellMar>
            <w:top w:w="0" w:type="dxa"/>
            <w:bottom w:w="0" w:type="dxa"/>
          </w:tblCellMar>
        </w:tblPrEx>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1)</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good</w:t>
            </w:r>
          </w:p>
        </w:tc>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2)</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better</w:t>
            </w:r>
          </w:p>
        </w:tc>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3)</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perfectly</w:t>
            </w:r>
          </w:p>
        </w:tc>
        <w:tc>
          <w:tcPr>
            <w:tcW w:w="397"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4)</w:t>
            </w:r>
          </w:p>
        </w:tc>
        <w:tc>
          <w:tcPr>
            <w:tcW w:w="1985" w:type="dxa"/>
          </w:tcPr>
          <w:p w:rsidR="00457394" w:rsidRPr="00CE5A99" w:rsidRDefault="00457394" w:rsidP="00CE5A99">
            <w:pPr>
              <w:pStyle w:val="a4"/>
              <w:rPr>
                <w:rFonts w:ascii="Times New Roman" w:hAnsi="Times New Roman"/>
                <w:sz w:val="20"/>
                <w:szCs w:val="20"/>
                <w:lang w:val="en-US"/>
              </w:rPr>
            </w:pPr>
            <w:r w:rsidRPr="00CE5A99">
              <w:rPr>
                <w:rFonts w:ascii="Times New Roman" w:hAnsi="Times New Roman"/>
                <w:sz w:val="20"/>
                <w:szCs w:val="20"/>
                <w:lang w:val="en-US"/>
              </w:rPr>
              <w:t>perfect</w:t>
            </w:r>
          </w:p>
        </w:tc>
      </w:tr>
    </w:tbl>
    <w:p w:rsidR="004028E1" w:rsidRDefault="004028E1" w:rsidP="004028E1">
      <w:pPr>
        <w:spacing w:after="0" w:line="240" w:lineRule="auto"/>
        <w:jc w:val="center"/>
        <w:rPr>
          <w:rFonts w:ascii="Times New Roman" w:hAnsi="Times New Roman"/>
          <w:b/>
          <w:sz w:val="24"/>
          <w:szCs w:val="24"/>
        </w:rPr>
      </w:pPr>
    </w:p>
    <w:p w:rsidR="004028E1" w:rsidRDefault="004028E1" w:rsidP="004028E1">
      <w:pPr>
        <w:spacing w:after="0" w:line="240" w:lineRule="auto"/>
        <w:jc w:val="center"/>
        <w:rPr>
          <w:rFonts w:ascii="Times New Roman" w:hAnsi="Times New Roman"/>
          <w:b/>
          <w:sz w:val="24"/>
          <w:szCs w:val="24"/>
        </w:rPr>
      </w:pPr>
    </w:p>
    <w:p w:rsidR="00CE5A99" w:rsidRPr="00CE5A99" w:rsidRDefault="00CE5A99" w:rsidP="00CE5A99">
      <w:pPr>
        <w:pStyle w:val="a4"/>
        <w:jc w:val="center"/>
        <w:rPr>
          <w:b/>
          <w:sz w:val="20"/>
          <w:szCs w:val="20"/>
          <w:lang w:val="en-US"/>
        </w:rPr>
      </w:pPr>
      <w:r w:rsidRPr="00CE5A99">
        <w:rPr>
          <w:b/>
          <w:sz w:val="20"/>
          <w:szCs w:val="20"/>
          <w:lang w:val="en-US"/>
        </w:rPr>
        <w:t>Little Sassy Sam</w:t>
      </w:r>
    </w:p>
    <w:p w:rsidR="00CE5A99" w:rsidRPr="00CE5A99" w:rsidRDefault="00CE5A99" w:rsidP="00CE5A99">
      <w:pPr>
        <w:pStyle w:val="a4"/>
        <w:rPr>
          <w:sz w:val="20"/>
          <w:szCs w:val="20"/>
          <w:lang w:val="en-US"/>
        </w:rPr>
      </w:pPr>
    </w:p>
    <w:p w:rsidR="00CE5A99" w:rsidRPr="00CE5A99" w:rsidRDefault="00CE5A99" w:rsidP="00CE5A99">
      <w:pPr>
        <w:pStyle w:val="a4"/>
        <w:rPr>
          <w:sz w:val="20"/>
          <w:szCs w:val="20"/>
          <w:lang w:val="en-US"/>
        </w:rPr>
      </w:pPr>
      <w:r w:rsidRPr="00CE5A99">
        <w:rPr>
          <w:sz w:val="20"/>
          <w:szCs w:val="20"/>
          <w:lang w:val="en-US"/>
        </w:rPr>
        <w:t xml:space="preserve">Little Sassy Sam was a special kind of kid. </w:t>
      </w:r>
    </w:p>
    <w:p w:rsidR="00CE5A99" w:rsidRDefault="00CE5A99" w:rsidP="00CE5A99">
      <w:pPr>
        <w:pStyle w:val="a4"/>
        <w:rPr>
          <w:noProof/>
          <w:sz w:val="20"/>
          <w:szCs w:val="20"/>
        </w:rPr>
      </w:pPr>
    </w:p>
    <w:p w:rsidR="00CE5A99" w:rsidRPr="00CE5A99" w:rsidRDefault="00CE5A99" w:rsidP="00CE5A99">
      <w:pPr>
        <w:pStyle w:val="a4"/>
        <w:rPr>
          <w:sz w:val="20"/>
          <w:szCs w:val="20"/>
          <w:lang w:val="en-US"/>
        </w:rPr>
      </w:pPr>
      <w:r w:rsidRPr="00CE5A99">
        <w:rPr>
          <w:noProof/>
          <w:sz w:val="20"/>
          <w:szCs w:val="20"/>
          <w:lang w:val="en-US"/>
        </w:rPr>
        <w:t>B10</w:t>
      </w:r>
      <w:r w:rsidRPr="00CE5A99">
        <w:rPr>
          <w:sz w:val="20"/>
          <w:szCs w:val="20"/>
          <w:lang w:val="en-US"/>
        </w:rPr>
        <w:br/>
      </w:r>
    </w:p>
    <w:p w:rsidR="00CE5A99" w:rsidRPr="00CE5A99" w:rsidRDefault="00CE5A99" w:rsidP="00CE5A99">
      <w:pPr>
        <w:pStyle w:val="a4"/>
        <w:rPr>
          <w:sz w:val="20"/>
          <w:szCs w:val="20"/>
          <w:lang w:val="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8"/>
        <w:gridCol w:w="2268"/>
      </w:tblGrid>
      <w:tr w:rsidR="00CE5A99" w:rsidRPr="00CE5A99" w:rsidTr="00572AEC">
        <w:tblPrEx>
          <w:tblCellMar>
            <w:top w:w="0" w:type="dxa"/>
            <w:bottom w:w="0" w:type="dxa"/>
          </w:tblCellMar>
        </w:tblPrEx>
        <w:trPr>
          <w:cantSplit/>
          <w:trHeight w:val="259"/>
        </w:trPr>
        <w:tc>
          <w:tcPr>
            <w:tcW w:w="7088" w:type="dxa"/>
            <w:tcBorders>
              <w:top w:val="nil"/>
              <w:left w:val="nil"/>
              <w:bottom w:val="nil"/>
              <w:right w:val="nil"/>
            </w:tcBorders>
          </w:tcPr>
          <w:p w:rsidR="00CE5A99" w:rsidRPr="00CE5A99" w:rsidRDefault="00CE5A99" w:rsidP="00CE5A99">
            <w:pPr>
              <w:pStyle w:val="a4"/>
              <w:rPr>
                <w:sz w:val="20"/>
                <w:szCs w:val="20"/>
                <w:lang w:val="en-US"/>
              </w:rPr>
            </w:pPr>
            <w:r w:rsidRPr="00CE5A99">
              <w:rPr>
                <w:sz w:val="20"/>
                <w:szCs w:val="20"/>
                <w:lang w:val="en-US"/>
              </w:rPr>
              <w:t xml:space="preserve">Nobody knew quite what to think of ____________ . Everything he did or said was strange in some way. For the most part, he seemed to be quite ordinarily, but … something just wasn't right with him. </w:t>
            </w:r>
          </w:p>
        </w:tc>
        <w:tc>
          <w:tcPr>
            <w:tcW w:w="2268" w:type="dxa"/>
            <w:tcBorders>
              <w:top w:val="nil"/>
              <w:left w:val="nil"/>
              <w:bottom w:val="nil"/>
              <w:right w:val="nil"/>
            </w:tcBorders>
          </w:tcPr>
          <w:p w:rsidR="00CE5A99" w:rsidRPr="00CE5A99" w:rsidRDefault="00CE5A99" w:rsidP="00CE5A99">
            <w:pPr>
              <w:pStyle w:val="a4"/>
              <w:rPr>
                <w:sz w:val="20"/>
                <w:szCs w:val="20"/>
                <w:lang w:val="en-US"/>
              </w:rPr>
            </w:pPr>
            <w:r w:rsidRPr="00CE5A99">
              <w:rPr>
                <w:sz w:val="20"/>
                <w:szCs w:val="20"/>
                <w:lang w:val="en-US"/>
              </w:rPr>
              <w:t>HE</w:t>
            </w:r>
          </w:p>
          <w:p w:rsidR="00CE5A99" w:rsidRPr="00CE5A99" w:rsidRDefault="00CE5A99" w:rsidP="00CE5A99">
            <w:pPr>
              <w:pStyle w:val="a4"/>
              <w:rPr>
                <w:sz w:val="20"/>
                <w:szCs w:val="20"/>
                <w:lang w:val="en-US"/>
              </w:rPr>
            </w:pPr>
          </w:p>
        </w:tc>
      </w:tr>
    </w:tbl>
    <w:p w:rsidR="00CE5A99" w:rsidRPr="00CE5A99" w:rsidRDefault="00CE5A99" w:rsidP="00CE5A99">
      <w:pPr>
        <w:pStyle w:val="a4"/>
        <w:rPr>
          <w:sz w:val="20"/>
          <w:szCs w:val="20"/>
          <w:lang w:val="en-US"/>
        </w:rPr>
      </w:pPr>
    </w:p>
    <w:p w:rsidR="00CE5A99" w:rsidRPr="00CE5A99" w:rsidRDefault="00CE5A99" w:rsidP="00CE5A99">
      <w:pPr>
        <w:pStyle w:val="a4"/>
        <w:rPr>
          <w:sz w:val="20"/>
          <w:szCs w:val="20"/>
          <w:lang w:val="en-US"/>
        </w:rPr>
      </w:pPr>
    </w:p>
    <w:p w:rsidR="00CE5A99" w:rsidRPr="00CE5A99" w:rsidRDefault="00CE5A99" w:rsidP="00CE5A99">
      <w:pPr>
        <w:pStyle w:val="a4"/>
        <w:rPr>
          <w:sz w:val="20"/>
          <w:szCs w:val="20"/>
          <w:lang w:val="en-US"/>
        </w:rPr>
      </w:pPr>
      <w:r w:rsidRPr="00CE5A99">
        <w:rPr>
          <w:noProof/>
          <w:sz w:val="20"/>
          <w:szCs w:val="20"/>
          <w:lang w:val="en-US"/>
        </w:rPr>
        <w:t>B11</w:t>
      </w:r>
      <w:r w:rsidRPr="00CE5A99">
        <w:rPr>
          <w:sz w:val="20"/>
          <w:szCs w:val="20"/>
          <w:lang w:val="en-US"/>
        </w:rPr>
        <w:br/>
      </w:r>
    </w:p>
    <w:p w:rsidR="00CE5A99" w:rsidRPr="00CE5A99" w:rsidRDefault="00CE5A99" w:rsidP="00CE5A99">
      <w:pPr>
        <w:pStyle w:val="a4"/>
        <w:rPr>
          <w:sz w:val="20"/>
          <w:szCs w:val="20"/>
          <w:lang w:val="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8"/>
        <w:gridCol w:w="2268"/>
      </w:tblGrid>
      <w:tr w:rsidR="00CE5A99" w:rsidRPr="00CE5A99" w:rsidTr="00572AEC">
        <w:tblPrEx>
          <w:tblCellMar>
            <w:top w:w="0" w:type="dxa"/>
            <w:bottom w:w="0" w:type="dxa"/>
          </w:tblCellMar>
        </w:tblPrEx>
        <w:trPr>
          <w:cantSplit/>
          <w:trHeight w:val="259"/>
        </w:trPr>
        <w:tc>
          <w:tcPr>
            <w:tcW w:w="7088" w:type="dxa"/>
            <w:tcBorders>
              <w:top w:val="nil"/>
              <w:left w:val="nil"/>
              <w:bottom w:val="nil"/>
              <w:right w:val="nil"/>
            </w:tcBorders>
          </w:tcPr>
          <w:p w:rsidR="00CE5A99" w:rsidRPr="00CE5A99" w:rsidRDefault="00CE5A99" w:rsidP="00CE5A99">
            <w:pPr>
              <w:pStyle w:val="a4"/>
              <w:rPr>
                <w:sz w:val="20"/>
                <w:szCs w:val="20"/>
                <w:lang w:val="en-US"/>
              </w:rPr>
            </w:pPr>
            <w:r w:rsidRPr="00CE5A99">
              <w:rPr>
                <w:sz w:val="20"/>
                <w:szCs w:val="20"/>
                <w:lang w:val="en-US"/>
              </w:rPr>
              <w:t>For instance, he wore a striped orange T-shirt. Nobody else ___________ a shirt like that, just Little Sassy Sam. Where on earth could anybody get that kind of a shirt?</w:t>
            </w:r>
          </w:p>
        </w:tc>
        <w:tc>
          <w:tcPr>
            <w:tcW w:w="2268" w:type="dxa"/>
            <w:tcBorders>
              <w:top w:val="nil"/>
              <w:left w:val="nil"/>
              <w:bottom w:val="nil"/>
              <w:right w:val="nil"/>
            </w:tcBorders>
          </w:tcPr>
          <w:p w:rsidR="00CE5A99" w:rsidRPr="00CE5A99" w:rsidRDefault="00CE5A99" w:rsidP="00CE5A99">
            <w:pPr>
              <w:pStyle w:val="a4"/>
              <w:rPr>
                <w:sz w:val="20"/>
                <w:szCs w:val="20"/>
                <w:lang w:val="en-US"/>
              </w:rPr>
            </w:pPr>
          </w:p>
          <w:p w:rsidR="00CE5A99" w:rsidRPr="00CE5A99" w:rsidRDefault="00CE5A99" w:rsidP="00CE5A99">
            <w:pPr>
              <w:pStyle w:val="a4"/>
              <w:rPr>
                <w:sz w:val="20"/>
                <w:szCs w:val="20"/>
                <w:lang w:val="en-US"/>
              </w:rPr>
            </w:pPr>
            <w:r w:rsidRPr="00CE5A99">
              <w:rPr>
                <w:sz w:val="20"/>
                <w:szCs w:val="20"/>
                <w:lang w:val="en-US"/>
              </w:rPr>
              <w:t>HAVE</w:t>
            </w:r>
          </w:p>
        </w:tc>
      </w:tr>
    </w:tbl>
    <w:p w:rsidR="00CE5A99" w:rsidRPr="00CE5A99" w:rsidRDefault="00CE5A99" w:rsidP="00CE5A99">
      <w:pPr>
        <w:pStyle w:val="a4"/>
        <w:rPr>
          <w:sz w:val="20"/>
          <w:szCs w:val="20"/>
          <w:lang w:val="en-US"/>
        </w:rPr>
      </w:pPr>
    </w:p>
    <w:p w:rsidR="00CE5A99" w:rsidRPr="00CE5A99" w:rsidRDefault="00CE5A99" w:rsidP="00CE5A99">
      <w:pPr>
        <w:pStyle w:val="a4"/>
        <w:rPr>
          <w:sz w:val="20"/>
          <w:szCs w:val="20"/>
          <w:lang w:val="en-US"/>
        </w:rPr>
      </w:pPr>
    </w:p>
    <w:p w:rsidR="00CE5A99" w:rsidRPr="00CE5A99" w:rsidRDefault="00CE5A99" w:rsidP="00CE5A99">
      <w:pPr>
        <w:pStyle w:val="a4"/>
        <w:rPr>
          <w:sz w:val="20"/>
          <w:szCs w:val="20"/>
          <w:lang w:val="en-US"/>
        </w:rPr>
      </w:pPr>
      <w:r w:rsidRPr="00CE5A99">
        <w:rPr>
          <w:noProof/>
          <w:sz w:val="20"/>
          <w:szCs w:val="20"/>
          <w:lang w:val="en-US"/>
        </w:rPr>
        <w:t>B12</w:t>
      </w:r>
      <w:r w:rsidRPr="00CE5A99">
        <w:rPr>
          <w:sz w:val="20"/>
          <w:szCs w:val="20"/>
          <w:lang w:val="en-US"/>
        </w:rPr>
        <w:br/>
      </w:r>
    </w:p>
    <w:p w:rsidR="00CE5A99" w:rsidRPr="00CE5A99" w:rsidRDefault="00CE5A99" w:rsidP="00CE5A99">
      <w:pPr>
        <w:pStyle w:val="a4"/>
        <w:rPr>
          <w:sz w:val="20"/>
          <w:szCs w:val="20"/>
          <w:lang w:val="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8"/>
        <w:gridCol w:w="2268"/>
      </w:tblGrid>
      <w:tr w:rsidR="00CE5A99" w:rsidRPr="00CE5A99" w:rsidTr="00572AEC">
        <w:tblPrEx>
          <w:tblCellMar>
            <w:top w:w="0" w:type="dxa"/>
            <w:bottom w:w="0" w:type="dxa"/>
          </w:tblCellMar>
        </w:tblPrEx>
        <w:trPr>
          <w:cantSplit/>
          <w:trHeight w:val="259"/>
        </w:trPr>
        <w:tc>
          <w:tcPr>
            <w:tcW w:w="7088" w:type="dxa"/>
            <w:tcBorders>
              <w:top w:val="nil"/>
              <w:left w:val="nil"/>
              <w:bottom w:val="nil"/>
              <w:right w:val="nil"/>
            </w:tcBorders>
          </w:tcPr>
          <w:p w:rsidR="00CE5A99" w:rsidRPr="00CE5A99" w:rsidRDefault="00CE5A99" w:rsidP="00CE5A99">
            <w:pPr>
              <w:pStyle w:val="a4"/>
              <w:rPr>
                <w:sz w:val="20"/>
                <w:szCs w:val="20"/>
                <w:lang w:val="en-US"/>
              </w:rPr>
            </w:pPr>
            <w:r w:rsidRPr="00CE5A99">
              <w:rPr>
                <w:sz w:val="20"/>
                <w:szCs w:val="20"/>
                <w:lang w:val="en-US"/>
              </w:rPr>
              <w:t>Wherever he went, you were sure to see his dog, Tickles, with him. The two ____________ many afternoons together laughing and running around in circles.</w:t>
            </w:r>
          </w:p>
        </w:tc>
        <w:tc>
          <w:tcPr>
            <w:tcW w:w="2268" w:type="dxa"/>
            <w:tcBorders>
              <w:top w:val="nil"/>
              <w:left w:val="nil"/>
              <w:bottom w:val="nil"/>
              <w:right w:val="nil"/>
            </w:tcBorders>
          </w:tcPr>
          <w:p w:rsidR="00CE5A99" w:rsidRPr="00CE5A99" w:rsidRDefault="00CE5A99" w:rsidP="00CE5A99">
            <w:pPr>
              <w:pStyle w:val="a4"/>
              <w:rPr>
                <w:sz w:val="20"/>
                <w:szCs w:val="20"/>
                <w:lang w:val="en-US"/>
              </w:rPr>
            </w:pPr>
          </w:p>
          <w:p w:rsidR="00CE5A99" w:rsidRPr="00CE5A99" w:rsidRDefault="00CE5A99" w:rsidP="00CE5A99">
            <w:pPr>
              <w:pStyle w:val="a4"/>
              <w:rPr>
                <w:sz w:val="20"/>
                <w:szCs w:val="20"/>
                <w:lang w:val="en-US"/>
              </w:rPr>
            </w:pPr>
            <w:r w:rsidRPr="00CE5A99">
              <w:rPr>
                <w:sz w:val="20"/>
                <w:szCs w:val="20"/>
                <w:lang w:val="en-US"/>
              </w:rPr>
              <w:t>SPEND</w:t>
            </w:r>
          </w:p>
        </w:tc>
      </w:tr>
    </w:tbl>
    <w:p w:rsidR="00CE5A99" w:rsidRPr="00CE5A99" w:rsidRDefault="00CE5A99" w:rsidP="00CE5A99">
      <w:pPr>
        <w:pStyle w:val="a4"/>
        <w:rPr>
          <w:sz w:val="20"/>
          <w:szCs w:val="20"/>
          <w:lang w:val="en-US"/>
        </w:rPr>
      </w:pPr>
    </w:p>
    <w:p w:rsidR="00CE5A99" w:rsidRPr="00CE5A99" w:rsidRDefault="00CE5A99" w:rsidP="00CE5A99">
      <w:pPr>
        <w:pStyle w:val="a4"/>
        <w:rPr>
          <w:sz w:val="20"/>
          <w:szCs w:val="20"/>
          <w:lang w:val="en-US"/>
        </w:rPr>
      </w:pPr>
    </w:p>
    <w:p w:rsidR="00CE5A99" w:rsidRPr="00CE5A99" w:rsidRDefault="00CE5A99" w:rsidP="00CE5A99">
      <w:pPr>
        <w:pStyle w:val="a4"/>
        <w:rPr>
          <w:sz w:val="20"/>
          <w:szCs w:val="20"/>
          <w:lang w:val="en-US"/>
        </w:rPr>
      </w:pPr>
      <w:r w:rsidRPr="00CE5A99">
        <w:rPr>
          <w:noProof/>
          <w:sz w:val="20"/>
          <w:szCs w:val="20"/>
          <w:lang w:val="en-US"/>
        </w:rPr>
        <w:t>B13</w:t>
      </w:r>
      <w:r w:rsidRPr="00CE5A99">
        <w:rPr>
          <w:sz w:val="20"/>
          <w:szCs w:val="20"/>
          <w:lang w:val="en-US"/>
        </w:rPr>
        <w:br/>
      </w:r>
    </w:p>
    <w:p w:rsidR="00CE5A99" w:rsidRPr="00CE5A99" w:rsidRDefault="00CE5A99" w:rsidP="00CE5A99">
      <w:pPr>
        <w:pStyle w:val="a4"/>
        <w:rPr>
          <w:sz w:val="20"/>
          <w:szCs w:val="20"/>
          <w:lang w:val="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8"/>
        <w:gridCol w:w="2268"/>
      </w:tblGrid>
      <w:tr w:rsidR="00CE5A99" w:rsidRPr="00CE5A99" w:rsidTr="00572AEC">
        <w:tblPrEx>
          <w:tblCellMar>
            <w:top w:w="0" w:type="dxa"/>
            <w:bottom w:w="0" w:type="dxa"/>
          </w:tblCellMar>
        </w:tblPrEx>
        <w:trPr>
          <w:cantSplit/>
          <w:trHeight w:val="259"/>
        </w:trPr>
        <w:tc>
          <w:tcPr>
            <w:tcW w:w="7088" w:type="dxa"/>
            <w:tcBorders>
              <w:top w:val="nil"/>
              <w:left w:val="nil"/>
              <w:bottom w:val="nil"/>
              <w:right w:val="nil"/>
            </w:tcBorders>
          </w:tcPr>
          <w:p w:rsidR="00CE5A99" w:rsidRPr="00CE5A99" w:rsidRDefault="00CE5A99" w:rsidP="00CE5A99">
            <w:pPr>
              <w:pStyle w:val="a4"/>
              <w:rPr>
                <w:sz w:val="20"/>
                <w:szCs w:val="20"/>
                <w:lang w:val="en-US"/>
              </w:rPr>
            </w:pPr>
            <w:r w:rsidRPr="00CE5A99">
              <w:rPr>
                <w:sz w:val="20"/>
                <w:szCs w:val="20"/>
                <w:lang w:val="en-US"/>
              </w:rPr>
              <w:t xml:space="preserve">When they were tired from ___________, they would lie down in the grass and lick each other's faces. </w:t>
            </w:r>
          </w:p>
        </w:tc>
        <w:tc>
          <w:tcPr>
            <w:tcW w:w="2268" w:type="dxa"/>
            <w:tcBorders>
              <w:top w:val="nil"/>
              <w:left w:val="nil"/>
              <w:bottom w:val="nil"/>
              <w:right w:val="nil"/>
            </w:tcBorders>
          </w:tcPr>
          <w:p w:rsidR="00CE5A99" w:rsidRPr="00CE5A99" w:rsidRDefault="00CE5A99" w:rsidP="00CE5A99">
            <w:pPr>
              <w:pStyle w:val="a4"/>
              <w:rPr>
                <w:sz w:val="20"/>
                <w:szCs w:val="20"/>
                <w:lang w:val="en-US"/>
              </w:rPr>
            </w:pPr>
            <w:r w:rsidRPr="00CE5A99">
              <w:rPr>
                <w:sz w:val="20"/>
                <w:szCs w:val="20"/>
                <w:lang w:val="en-US"/>
              </w:rPr>
              <w:t>RUN</w:t>
            </w:r>
          </w:p>
        </w:tc>
      </w:tr>
    </w:tbl>
    <w:p w:rsidR="00CE5A99" w:rsidRPr="00CE5A99" w:rsidRDefault="00CE5A99" w:rsidP="00CE5A99">
      <w:pPr>
        <w:pStyle w:val="a4"/>
        <w:rPr>
          <w:sz w:val="20"/>
          <w:szCs w:val="20"/>
          <w:lang w:val="en-US"/>
        </w:rPr>
      </w:pPr>
    </w:p>
    <w:p w:rsidR="00CE5A99" w:rsidRPr="00CE5A99" w:rsidRDefault="00CE5A99" w:rsidP="00CE5A99">
      <w:pPr>
        <w:pStyle w:val="a4"/>
        <w:rPr>
          <w:sz w:val="20"/>
          <w:szCs w:val="20"/>
          <w:lang w:val="en-US"/>
        </w:rPr>
      </w:pPr>
    </w:p>
    <w:p w:rsidR="00CE5A99" w:rsidRPr="00CE5A99" w:rsidRDefault="00CE5A99" w:rsidP="00CE5A99">
      <w:pPr>
        <w:pStyle w:val="a4"/>
        <w:rPr>
          <w:sz w:val="20"/>
          <w:szCs w:val="20"/>
          <w:lang w:val="en-US"/>
        </w:rPr>
      </w:pPr>
      <w:r w:rsidRPr="00CE5A99">
        <w:rPr>
          <w:noProof/>
          <w:sz w:val="20"/>
          <w:szCs w:val="20"/>
          <w:lang w:val="en-US"/>
        </w:rPr>
        <w:t>B14</w:t>
      </w:r>
      <w:r w:rsidRPr="00CE5A99">
        <w:rPr>
          <w:sz w:val="20"/>
          <w:szCs w:val="20"/>
          <w:lang w:val="en-US"/>
        </w:rPr>
        <w:br/>
      </w:r>
    </w:p>
    <w:p w:rsidR="00CE5A99" w:rsidRPr="00CE5A99" w:rsidRDefault="00CE5A99" w:rsidP="00CE5A99">
      <w:pPr>
        <w:pStyle w:val="a4"/>
        <w:rPr>
          <w:sz w:val="20"/>
          <w:szCs w:val="20"/>
          <w:lang w:val="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8"/>
        <w:gridCol w:w="2268"/>
      </w:tblGrid>
      <w:tr w:rsidR="00CE5A99" w:rsidRPr="00CE5A99" w:rsidTr="00572AEC">
        <w:tblPrEx>
          <w:tblCellMar>
            <w:top w:w="0" w:type="dxa"/>
            <w:bottom w:w="0" w:type="dxa"/>
          </w:tblCellMar>
        </w:tblPrEx>
        <w:trPr>
          <w:cantSplit/>
          <w:trHeight w:val="613"/>
        </w:trPr>
        <w:tc>
          <w:tcPr>
            <w:tcW w:w="7088" w:type="dxa"/>
            <w:tcBorders>
              <w:top w:val="nil"/>
              <w:left w:val="nil"/>
              <w:bottom w:val="nil"/>
              <w:right w:val="nil"/>
            </w:tcBorders>
          </w:tcPr>
          <w:p w:rsidR="00CE5A99" w:rsidRPr="00CE5A99" w:rsidRDefault="00CE5A99" w:rsidP="00CE5A99">
            <w:pPr>
              <w:pStyle w:val="a4"/>
              <w:rPr>
                <w:sz w:val="20"/>
                <w:szCs w:val="20"/>
                <w:lang w:val="en-US"/>
              </w:rPr>
            </w:pPr>
            <w:r w:rsidRPr="00CE5A99">
              <w:rPr>
                <w:sz w:val="20"/>
                <w:szCs w:val="20"/>
                <w:lang w:val="en-US"/>
              </w:rPr>
              <w:lastRenderedPageBreak/>
              <w:t xml:space="preserve">"Now, isn't that strange!" The other kids would say. </w:t>
            </w:r>
          </w:p>
          <w:p w:rsidR="00CE5A99" w:rsidRPr="00CE5A99" w:rsidRDefault="00CE5A99" w:rsidP="00CE5A99">
            <w:pPr>
              <w:pStyle w:val="a4"/>
              <w:rPr>
                <w:sz w:val="20"/>
                <w:szCs w:val="20"/>
                <w:lang w:val="en-US"/>
              </w:rPr>
            </w:pPr>
            <w:r w:rsidRPr="00CE5A99">
              <w:rPr>
                <w:sz w:val="20"/>
                <w:szCs w:val="20"/>
                <w:lang w:val="en-US"/>
              </w:rPr>
              <w:t xml:space="preserve">"I ____________ anything like it." </w:t>
            </w:r>
          </w:p>
        </w:tc>
        <w:tc>
          <w:tcPr>
            <w:tcW w:w="2268" w:type="dxa"/>
            <w:tcBorders>
              <w:top w:val="nil"/>
              <w:left w:val="nil"/>
              <w:bottom w:val="nil"/>
              <w:right w:val="nil"/>
            </w:tcBorders>
          </w:tcPr>
          <w:p w:rsidR="00CE5A99" w:rsidRPr="00CE5A99" w:rsidRDefault="00CE5A99" w:rsidP="00CE5A99">
            <w:pPr>
              <w:pStyle w:val="a4"/>
              <w:rPr>
                <w:sz w:val="20"/>
                <w:szCs w:val="20"/>
                <w:lang w:val="en-US"/>
              </w:rPr>
            </w:pPr>
          </w:p>
          <w:p w:rsidR="00CE5A99" w:rsidRPr="00CE5A99" w:rsidRDefault="00CE5A99" w:rsidP="00CE5A99">
            <w:pPr>
              <w:pStyle w:val="a4"/>
              <w:rPr>
                <w:sz w:val="20"/>
                <w:szCs w:val="20"/>
                <w:lang w:val="en-US"/>
              </w:rPr>
            </w:pPr>
            <w:r w:rsidRPr="00CE5A99">
              <w:rPr>
                <w:sz w:val="20"/>
                <w:szCs w:val="20"/>
                <w:lang w:val="en-US"/>
              </w:rPr>
              <w:t>NEVER SEE</w:t>
            </w:r>
          </w:p>
        </w:tc>
      </w:tr>
    </w:tbl>
    <w:p w:rsidR="00CE5A99" w:rsidRPr="00CE5A99" w:rsidRDefault="00CE5A99" w:rsidP="00CE5A99">
      <w:pPr>
        <w:pStyle w:val="a4"/>
        <w:rPr>
          <w:sz w:val="20"/>
          <w:szCs w:val="20"/>
          <w:lang w:val="en-US"/>
        </w:rPr>
      </w:pPr>
    </w:p>
    <w:p w:rsidR="00CE5A99" w:rsidRPr="00CE5A99" w:rsidRDefault="00CE5A99" w:rsidP="00CE5A99">
      <w:pPr>
        <w:pStyle w:val="a4"/>
        <w:rPr>
          <w:sz w:val="20"/>
          <w:szCs w:val="20"/>
          <w:lang w:val="en-US"/>
        </w:rPr>
      </w:pPr>
    </w:p>
    <w:p w:rsidR="00CE5A99" w:rsidRPr="00CE5A99" w:rsidRDefault="00CE5A99" w:rsidP="00CE5A99">
      <w:pPr>
        <w:pStyle w:val="a4"/>
        <w:rPr>
          <w:sz w:val="20"/>
          <w:szCs w:val="20"/>
          <w:lang w:val="en-US"/>
        </w:rPr>
      </w:pPr>
      <w:r w:rsidRPr="00CE5A99">
        <w:rPr>
          <w:noProof/>
          <w:sz w:val="20"/>
          <w:szCs w:val="20"/>
          <w:lang w:val="en-US"/>
        </w:rPr>
        <w:t>B15</w:t>
      </w:r>
      <w:r w:rsidRPr="00CE5A99">
        <w:rPr>
          <w:sz w:val="20"/>
          <w:szCs w:val="20"/>
          <w:lang w:val="en-US"/>
        </w:rPr>
        <w:br/>
      </w:r>
    </w:p>
    <w:p w:rsidR="00CE5A99" w:rsidRPr="00CE5A99" w:rsidRDefault="00CE5A99" w:rsidP="00CE5A99">
      <w:pPr>
        <w:pStyle w:val="a4"/>
        <w:rPr>
          <w:sz w:val="20"/>
          <w:szCs w:val="20"/>
          <w:lang w:val="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8"/>
        <w:gridCol w:w="2268"/>
      </w:tblGrid>
      <w:tr w:rsidR="00CE5A99" w:rsidRPr="00CE5A99" w:rsidTr="00572AEC">
        <w:tblPrEx>
          <w:tblCellMar>
            <w:top w:w="0" w:type="dxa"/>
            <w:bottom w:w="0" w:type="dxa"/>
          </w:tblCellMar>
        </w:tblPrEx>
        <w:trPr>
          <w:cantSplit/>
          <w:trHeight w:val="259"/>
        </w:trPr>
        <w:tc>
          <w:tcPr>
            <w:tcW w:w="7088" w:type="dxa"/>
            <w:tcBorders>
              <w:top w:val="nil"/>
              <w:left w:val="nil"/>
              <w:bottom w:val="nil"/>
              <w:right w:val="nil"/>
            </w:tcBorders>
          </w:tcPr>
          <w:p w:rsidR="00CE5A99" w:rsidRPr="00CE5A99" w:rsidRDefault="00CE5A99" w:rsidP="00CE5A99">
            <w:pPr>
              <w:pStyle w:val="a4"/>
              <w:rPr>
                <w:sz w:val="20"/>
                <w:szCs w:val="20"/>
                <w:lang w:val="en-US"/>
              </w:rPr>
            </w:pPr>
            <w:r w:rsidRPr="00CE5A99">
              <w:rPr>
                <w:sz w:val="20"/>
                <w:szCs w:val="20"/>
                <w:lang w:val="en-US"/>
              </w:rPr>
              <w:t>Little Sassy Sam certainly had a reputation, although he wasn't fully aware of it. His teachers always remarked how wonderful it was to have Little Sassy Sam in ____________ classrooms.</w:t>
            </w:r>
          </w:p>
        </w:tc>
        <w:tc>
          <w:tcPr>
            <w:tcW w:w="2268" w:type="dxa"/>
            <w:tcBorders>
              <w:top w:val="nil"/>
              <w:left w:val="nil"/>
              <w:bottom w:val="nil"/>
              <w:right w:val="nil"/>
            </w:tcBorders>
          </w:tcPr>
          <w:p w:rsidR="00CE5A99" w:rsidRPr="00CE5A99" w:rsidRDefault="00CE5A99" w:rsidP="00CE5A99">
            <w:pPr>
              <w:pStyle w:val="a4"/>
              <w:rPr>
                <w:sz w:val="20"/>
                <w:szCs w:val="20"/>
                <w:lang w:val="en-US"/>
              </w:rPr>
            </w:pPr>
          </w:p>
          <w:p w:rsidR="00CE5A99" w:rsidRPr="00CE5A99" w:rsidRDefault="00CE5A99" w:rsidP="00CE5A99">
            <w:pPr>
              <w:pStyle w:val="a4"/>
              <w:rPr>
                <w:sz w:val="20"/>
                <w:szCs w:val="20"/>
                <w:lang w:val="en-US"/>
              </w:rPr>
            </w:pPr>
          </w:p>
          <w:p w:rsidR="00CE5A99" w:rsidRPr="00CE5A99" w:rsidRDefault="00CE5A99" w:rsidP="00CE5A99">
            <w:pPr>
              <w:pStyle w:val="a4"/>
              <w:rPr>
                <w:sz w:val="20"/>
                <w:szCs w:val="20"/>
                <w:lang w:val="en-US"/>
              </w:rPr>
            </w:pPr>
            <w:r w:rsidRPr="00CE5A99">
              <w:rPr>
                <w:sz w:val="20"/>
                <w:szCs w:val="20"/>
                <w:lang w:val="en-US"/>
              </w:rPr>
              <w:t>THEY</w:t>
            </w:r>
          </w:p>
        </w:tc>
      </w:tr>
    </w:tbl>
    <w:p w:rsidR="00CE5A99" w:rsidRPr="00CE5A99" w:rsidRDefault="00CE5A99" w:rsidP="00CE5A99">
      <w:pPr>
        <w:pStyle w:val="a4"/>
        <w:rPr>
          <w:sz w:val="20"/>
          <w:szCs w:val="20"/>
          <w:lang w:val="en-US"/>
        </w:rPr>
      </w:pPr>
    </w:p>
    <w:p w:rsidR="00CE5A99" w:rsidRPr="00CE5A99" w:rsidRDefault="00CE5A99" w:rsidP="00CE5A99">
      <w:pPr>
        <w:pStyle w:val="a4"/>
        <w:rPr>
          <w:sz w:val="20"/>
          <w:szCs w:val="20"/>
          <w:lang w:val="en-US"/>
        </w:rPr>
      </w:pPr>
    </w:p>
    <w:p w:rsidR="00CE5A99" w:rsidRPr="00CE5A99" w:rsidRDefault="00CE5A99" w:rsidP="00CE5A99">
      <w:pPr>
        <w:pStyle w:val="a4"/>
        <w:rPr>
          <w:sz w:val="20"/>
          <w:szCs w:val="20"/>
          <w:lang w:val="en-US"/>
        </w:rPr>
      </w:pPr>
      <w:r w:rsidRPr="00CE5A99">
        <w:rPr>
          <w:noProof/>
          <w:sz w:val="20"/>
          <w:szCs w:val="20"/>
          <w:lang w:val="en-US"/>
        </w:rPr>
        <w:t>B16</w:t>
      </w:r>
      <w:r w:rsidRPr="00CE5A99">
        <w:rPr>
          <w:sz w:val="20"/>
          <w:szCs w:val="20"/>
          <w:lang w:val="en-US"/>
        </w:rPr>
        <w:br/>
      </w:r>
    </w:p>
    <w:p w:rsidR="00CE5A99" w:rsidRPr="00CE5A99" w:rsidRDefault="00CE5A99" w:rsidP="00CE5A99">
      <w:pPr>
        <w:pStyle w:val="a4"/>
        <w:rPr>
          <w:sz w:val="20"/>
          <w:szCs w:val="20"/>
          <w:lang w:val="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8"/>
        <w:gridCol w:w="2268"/>
      </w:tblGrid>
      <w:tr w:rsidR="00CE5A99" w:rsidRPr="00CE5A99" w:rsidTr="00572AEC">
        <w:tblPrEx>
          <w:tblCellMar>
            <w:top w:w="0" w:type="dxa"/>
            <w:bottom w:w="0" w:type="dxa"/>
          </w:tblCellMar>
        </w:tblPrEx>
        <w:trPr>
          <w:cantSplit/>
          <w:trHeight w:val="259"/>
        </w:trPr>
        <w:tc>
          <w:tcPr>
            <w:tcW w:w="7088" w:type="dxa"/>
            <w:tcBorders>
              <w:top w:val="nil"/>
              <w:left w:val="nil"/>
              <w:bottom w:val="nil"/>
              <w:right w:val="nil"/>
            </w:tcBorders>
          </w:tcPr>
          <w:p w:rsidR="00CE5A99" w:rsidRPr="00CE5A99" w:rsidRDefault="00CE5A99" w:rsidP="00CE5A99">
            <w:pPr>
              <w:pStyle w:val="a4"/>
              <w:rPr>
                <w:sz w:val="20"/>
                <w:szCs w:val="20"/>
                <w:lang w:val="en-US"/>
              </w:rPr>
            </w:pPr>
            <w:r w:rsidRPr="00CE5A99">
              <w:rPr>
                <w:sz w:val="20"/>
                <w:szCs w:val="20"/>
                <w:lang w:val="en-US"/>
              </w:rPr>
              <w:t>"He's a joy!" His ____________ grade teacher, Mrs. Spindlehorn told his parents at Parent-Teacher conference.</w:t>
            </w:r>
          </w:p>
        </w:tc>
        <w:tc>
          <w:tcPr>
            <w:tcW w:w="2268" w:type="dxa"/>
            <w:tcBorders>
              <w:top w:val="nil"/>
              <w:left w:val="nil"/>
              <w:bottom w:val="nil"/>
              <w:right w:val="nil"/>
            </w:tcBorders>
          </w:tcPr>
          <w:p w:rsidR="00CE5A99" w:rsidRPr="00CE5A99" w:rsidRDefault="00CE5A99" w:rsidP="00CE5A99">
            <w:pPr>
              <w:pStyle w:val="a4"/>
              <w:rPr>
                <w:sz w:val="20"/>
                <w:szCs w:val="20"/>
                <w:lang w:val="en-US"/>
              </w:rPr>
            </w:pPr>
            <w:r w:rsidRPr="00CE5A99">
              <w:rPr>
                <w:sz w:val="20"/>
                <w:szCs w:val="20"/>
                <w:lang w:val="en-US"/>
              </w:rPr>
              <w:t>ONE</w:t>
            </w:r>
          </w:p>
        </w:tc>
      </w:tr>
    </w:tbl>
    <w:p w:rsidR="00CE5A99" w:rsidRPr="00CE5A99" w:rsidRDefault="00CE5A99" w:rsidP="00CE5A99">
      <w:pPr>
        <w:pStyle w:val="a4"/>
        <w:rPr>
          <w:sz w:val="20"/>
          <w:szCs w:val="20"/>
          <w:lang w:val="en-US"/>
        </w:rPr>
      </w:pPr>
    </w:p>
    <w:p w:rsidR="00CE5A99" w:rsidRPr="00CE5A99" w:rsidRDefault="00CE5A99" w:rsidP="00CE5A99">
      <w:pPr>
        <w:pStyle w:val="a4"/>
        <w:rPr>
          <w:sz w:val="20"/>
          <w:szCs w:val="20"/>
          <w:lang w:val="en-US"/>
        </w:rPr>
      </w:pPr>
    </w:p>
    <w:p w:rsidR="00CE5A99" w:rsidRPr="00CE5A99" w:rsidRDefault="00CE5A99" w:rsidP="00CE5A99">
      <w:pPr>
        <w:pStyle w:val="a4"/>
        <w:rPr>
          <w:b/>
          <w:sz w:val="20"/>
          <w:szCs w:val="20"/>
          <w:lang w:val="en-US"/>
        </w:rPr>
      </w:pPr>
      <w:r w:rsidRPr="00CE5A99">
        <w:rPr>
          <w:b/>
          <w:noProof/>
          <w:sz w:val="20"/>
          <w:szCs w:val="20"/>
          <w:lang w:val="en-US"/>
        </w:rPr>
        <w:t>B17</w:t>
      </w:r>
      <w:r w:rsidRPr="00CE5A99">
        <w:rPr>
          <w:b/>
          <w:sz w:val="20"/>
          <w:szCs w:val="20"/>
          <w:lang w:val="en-US"/>
        </w:rPr>
        <w:br/>
      </w:r>
    </w:p>
    <w:p w:rsidR="00CE5A99" w:rsidRPr="00CE5A99" w:rsidRDefault="00CE5A99" w:rsidP="00CE5A99">
      <w:pPr>
        <w:pStyle w:val="a4"/>
        <w:rPr>
          <w:sz w:val="20"/>
          <w:szCs w:val="20"/>
          <w:lang w:val="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8"/>
        <w:gridCol w:w="2268"/>
      </w:tblGrid>
      <w:tr w:rsidR="00CE5A99" w:rsidRPr="00CE5A99" w:rsidTr="00572AEC">
        <w:tblPrEx>
          <w:tblCellMar>
            <w:top w:w="0" w:type="dxa"/>
            <w:bottom w:w="0" w:type="dxa"/>
          </w:tblCellMar>
        </w:tblPrEx>
        <w:trPr>
          <w:cantSplit/>
          <w:trHeight w:val="259"/>
        </w:trPr>
        <w:tc>
          <w:tcPr>
            <w:tcW w:w="7088" w:type="dxa"/>
            <w:tcBorders>
              <w:top w:val="nil"/>
              <w:left w:val="nil"/>
              <w:bottom w:val="nil"/>
              <w:right w:val="nil"/>
            </w:tcBorders>
          </w:tcPr>
          <w:p w:rsidR="00CE5A99" w:rsidRPr="00CE5A99" w:rsidRDefault="00CE5A99" w:rsidP="00CE5A99">
            <w:pPr>
              <w:pStyle w:val="a4"/>
              <w:rPr>
                <w:sz w:val="20"/>
                <w:szCs w:val="20"/>
                <w:lang w:val="en-US"/>
              </w:rPr>
            </w:pPr>
            <w:r w:rsidRPr="00CE5A99">
              <w:rPr>
                <w:color w:val="000000"/>
                <w:sz w:val="20"/>
                <w:szCs w:val="20"/>
                <w:lang w:val="en-US"/>
              </w:rPr>
              <w:t>"No matter what's going on in the world, Little Sassy Sam always ____________ a smile on his face."</w:t>
            </w:r>
          </w:p>
        </w:tc>
        <w:tc>
          <w:tcPr>
            <w:tcW w:w="2268" w:type="dxa"/>
            <w:tcBorders>
              <w:top w:val="nil"/>
              <w:left w:val="nil"/>
              <w:bottom w:val="nil"/>
              <w:right w:val="nil"/>
            </w:tcBorders>
          </w:tcPr>
          <w:p w:rsidR="00CE5A99" w:rsidRPr="00CE5A99" w:rsidRDefault="00CE5A99" w:rsidP="00CE5A99">
            <w:pPr>
              <w:pStyle w:val="a4"/>
              <w:rPr>
                <w:color w:val="000000"/>
                <w:sz w:val="20"/>
                <w:szCs w:val="20"/>
                <w:lang w:val="en-US"/>
              </w:rPr>
            </w:pPr>
          </w:p>
          <w:p w:rsidR="00CE5A99" w:rsidRPr="00CE5A99" w:rsidRDefault="00CE5A99" w:rsidP="00CE5A99">
            <w:pPr>
              <w:pStyle w:val="a4"/>
              <w:rPr>
                <w:sz w:val="20"/>
                <w:szCs w:val="20"/>
                <w:lang w:val="en-US"/>
              </w:rPr>
            </w:pPr>
            <w:r w:rsidRPr="00CE5A99">
              <w:rPr>
                <w:color w:val="000000"/>
                <w:sz w:val="20"/>
                <w:szCs w:val="20"/>
                <w:lang w:val="en-US"/>
              </w:rPr>
              <w:t>HAVE</w:t>
            </w:r>
          </w:p>
        </w:tc>
      </w:tr>
    </w:tbl>
    <w:p w:rsidR="003254F6" w:rsidRDefault="003254F6" w:rsidP="004028E1">
      <w:pPr>
        <w:spacing w:after="0" w:line="240" w:lineRule="auto"/>
        <w:jc w:val="center"/>
        <w:rPr>
          <w:rFonts w:ascii="Times New Roman" w:hAnsi="Times New Roman"/>
          <w:b/>
          <w:sz w:val="24"/>
          <w:szCs w:val="24"/>
        </w:rPr>
      </w:pPr>
    </w:p>
    <w:p w:rsidR="003254F6" w:rsidRDefault="003254F6" w:rsidP="004028E1">
      <w:pPr>
        <w:spacing w:after="0" w:line="240" w:lineRule="auto"/>
        <w:jc w:val="cente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6350"/>
      </w:tblGrid>
      <w:tr w:rsidR="00CE5A99" w:rsidTr="00572AEC">
        <w:tblPrEx>
          <w:tblCellMar>
            <w:top w:w="0" w:type="dxa"/>
            <w:bottom w:w="0" w:type="dxa"/>
          </w:tblCellMar>
        </w:tblPrEx>
        <w:trPr>
          <w:jc w:val="center"/>
        </w:trPr>
        <w:tc>
          <w:tcPr>
            <w:tcW w:w="1384" w:type="dxa"/>
          </w:tcPr>
          <w:p w:rsidR="00CE5A99" w:rsidRDefault="00CE5A99" w:rsidP="00CE5A99">
            <w:pPr>
              <w:pStyle w:val="a4"/>
            </w:pPr>
            <w:r>
              <w:t>В10</w:t>
            </w:r>
          </w:p>
        </w:tc>
        <w:tc>
          <w:tcPr>
            <w:tcW w:w="6350" w:type="dxa"/>
          </w:tcPr>
          <w:p w:rsidR="00CE5A99" w:rsidRDefault="00CE5A99" w:rsidP="00CE5A99">
            <w:pPr>
              <w:pStyle w:val="a4"/>
              <w:rPr>
                <w:rFonts w:ascii="Arial" w:hAnsi="Arial" w:cs="Arial"/>
                <w:bCs/>
              </w:rPr>
            </w:pPr>
            <w:r>
              <w:rPr>
                <w:rFonts w:ascii="Arial" w:hAnsi="Arial" w:cs="Arial"/>
                <w:lang w:val="en-US"/>
              </w:rPr>
              <w:t>him</w:t>
            </w:r>
          </w:p>
        </w:tc>
      </w:tr>
      <w:tr w:rsidR="00CE5A99" w:rsidTr="00572AEC">
        <w:tblPrEx>
          <w:tblCellMar>
            <w:top w:w="0" w:type="dxa"/>
            <w:bottom w:w="0" w:type="dxa"/>
          </w:tblCellMar>
        </w:tblPrEx>
        <w:trPr>
          <w:jc w:val="center"/>
        </w:trPr>
        <w:tc>
          <w:tcPr>
            <w:tcW w:w="1384" w:type="dxa"/>
          </w:tcPr>
          <w:p w:rsidR="00CE5A99" w:rsidRDefault="00CE5A99" w:rsidP="00CE5A99">
            <w:pPr>
              <w:pStyle w:val="a4"/>
            </w:pPr>
            <w:r>
              <w:t>В11</w:t>
            </w:r>
          </w:p>
        </w:tc>
        <w:tc>
          <w:tcPr>
            <w:tcW w:w="6350" w:type="dxa"/>
          </w:tcPr>
          <w:p w:rsidR="00CE5A99" w:rsidRDefault="00CE5A99" w:rsidP="00CE5A99">
            <w:pPr>
              <w:pStyle w:val="a4"/>
              <w:rPr>
                <w:rFonts w:ascii="Arial" w:hAnsi="Arial" w:cs="Arial"/>
                <w:bCs/>
                <w:lang w:val="en-US"/>
              </w:rPr>
            </w:pPr>
            <w:r>
              <w:rPr>
                <w:rFonts w:ascii="Arial" w:hAnsi="Arial" w:cs="Arial"/>
                <w:lang w:val="en-US"/>
              </w:rPr>
              <w:t>had</w:t>
            </w:r>
          </w:p>
        </w:tc>
      </w:tr>
      <w:tr w:rsidR="00CE5A99" w:rsidTr="00572AEC">
        <w:tblPrEx>
          <w:tblCellMar>
            <w:top w:w="0" w:type="dxa"/>
            <w:bottom w:w="0" w:type="dxa"/>
          </w:tblCellMar>
        </w:tblPrEx>
        <w:trPr>
          <w:jc w:val="center"/>
        </w:trPr>
        <w:tc>
          <w:tcPr>
            <w:tcW w:w="1384" w:type="dxa"/>
          </w:tcPr>
          <w:p w:rsidR="00CE5A99" w:rsidRDefault="00CE5A99" w:rsidP="00CE5A99">
            <w:pPr>
              <w:pStyle w:val="a4"/>
              <w:rPr>
                <w:lang w:val="en-US"/>
              </w:rPr>
            </w:pPr>
            <w:r>
              <w:t>В</w:t>
            </w:r>
            <w:r>
              <w:rPr>
                <w:lang w:val="en-US"/>
              </w:rPr>
              <w:t>12</w:t>
            </w:r>
          </w:p>
        </w:tc>
        <w:tc>
          <w:tcPr>
            <w:tcW w:w="6350" w:type="dxa"/>
          </w:tcPr>
          <w:p w:rsidR="00CE5A99" w:rsidRDefault="00CE5A99" w:rsidP="00CE5A99">
            <w:pPr>
              <w:pStyle w:val="a4"/>
              <w:rPr>
                <w:rFonts w:ascii="Arial" w:hAnsi="Arial" w:cs="Arial"/>
                <w:bCs/>
                <w:lang w:val="en-US"/>
              </w:rPr>
            </w:pPr>
            <w:r>
              <w:rPr>
                <w:rFonts w:ascii="Arial" w:hAnsi="Arial" w:cs="Arial"/>
                <w:lang w:val="en-US"/>
              </w:rPr>
              <w:t>spent</w:t>
            </w:r>
          </w:p>
        </w:tc>
      </w:tr>
      <w:tr w:rsidR="00CE5A99" w:rsidTr="00572AEC">
        <w:tblPrEx>
          <w:tblCellMar>
            <w:top w:w="0" w:type="dxa"/>
            <w:bottom w:w="0" w:type="dxa"/>
          </w:tblCellMar>
        </w:tblPrEx>
        <w:trPr>
          <w:jc w:val="center"/>
        </w:trPr>
        <w:tc>
          <w:tcPr>
            <w:tcW w:w="1384" w:type="dxa"/>
          </w:tcPr>
          <w:p w:rsidR="00CE5A99" w:rsidRDefault="00CE5A99" w:rsidP="00CE5A99">
            <w:pPr>
              <w:pStyle w:val="a4"/>
              <w:rPr>
                <w:lang w:val="en-US"/>
              </w:rPr>
            </w:pPr>
            <w:r>
              <w:t>В</w:t>
            </w:r>
            <w:r>
              <w:rPr>
                <w:lang w:val="en-US"/>
              </w:rPr>
              <w:t>13</w:t>
            </w:r>
          </w:p>
        </w:tc>
        <w:tc>
          <w:tcPr>
            <w:tcW w:w="6350" w:type="dxa"/>
          </w:tcPr>
          <w:p w:rsidR="00CE5A99" w:rsidRDefault="00CE5A99" w:rsidP="00CE5A99">
            <w:pPr>
              <w:pStyle w:val="a4"/>
              <w:rPr>
                <w:rFonts w:ascii="Arial" w:hAnsi="Arial" w:cs="Arial"/>
                <w:bCs/>
                <w:lang w:val="en-US"/>
              </w:rPr>
            </w:pPr>
            <w:r>
              <w:rPr>
                <w:rFonts w:ascii="Arial" w:hAnsi="Arial" w:cs="Arial"/>
                <w:lang w:val="en-US"/>
              </w:rPr>
              <w:t>running</w:t>
            </w:r>
          </w:p>
        </w:tc>
      </w:tr>
      <w:tr w:rsidR="00CE5A99" w:rsidTr="00572AEC">
        <w:tblPrEx>
          <w:tblCellMar>
            <w:top w:w="0" w:type="dxa"/>
            <w:bottom w:w="0" w:type="dxa"/>
          </w:tblCellMar>
        </w:tblPrEx>
        <w:trPr>
          <w:jc w:val="center"/>
        </w:trPr>
        <w:tc>
          <w:tcPr>
            <w:tcW w:w="1384" w:type="dxa"/>
          </w:tcPr>
          <w:p w:rsidR="00CE5A99" w:rsidRDefault="00CE5A99" w:rsidP="00CE5A99">
            <w:pPr>
              <w:pStyle w:val="a4"/>
              <w:rPr>
                <w:lang w:val="en-US"/>
              </w:rPr>
            </w:pPr>
            <w:r>
              <w:t>В</w:t>
            </w:r>
            <w:r>
              <w:rPr>
                <w:lang w:val="en-US"/>
              </w:rPr>
              <w:t>14</w:t>
            </w:r>
          </w:p>
        </w:tc>
        <w:tc>
          <w:tcPr>
            <w:tcW w:w="6350" w:type="dxa"/>
          </w:tcPr>
          <w:p w:rsidR="00CE5A99" w:rsidRDefault="00CE5A99" w:rsidP="00CE5A99">
            <w:pPr>
              <w:pStyle w:val="a4"/>
              <w:rPr>
                <w:rFonts w:ascii="Arial" w:hAnsi="Arial" w:cs="Arial"/>
                <w:bCs/>
                <w:lang w:val="en-US"/>
              </w:rPr>
            </w:pPr>
            <w:r>
              <w:rPr>
                <w:rFonts w:ascii="Arial" w:hAnsi="Arial" w:cs="Arial"/>
                <w:lang w:val="en-US"/>
              </w:rPr>
              <w:t>have never seen/ ‘ve never seen</w:t>
            </w:r>
          </w:p>
        </w:tc>
      </w:tr>
      <w:tr w:rsidR="00CE5A99" w:rsidTr="00572AEC">
        <w:tblPrEx>
          <w:tblCellMar>
            <w:top w:w="0" w:type="dxa"/>
            <w:bottom w:w="0" w:type="dxa"/>
          </w:tblCellMar>
        </w:tblPrEx>
        <w:trPr>
          <w:jc w:val="center"/>
        </w:trPr>
        <w:tc>
          <w:tcPr>
            <w:tcW w:w="1384" w:type="dxa"/>
          </w:tcPr>
          <w:p w:rsidR="00CE5A99" w:rsidRDefault="00CE5A99" w:rsidP="00CE5A99">
            <w:pPr>
              <w:pStyle w:val="a4"/>
            </w:pPr>
            <w:r>
              <w:t>В15</w:t>
            </w:r>
          </w:p>
        </w:tc>
        <w:tc>
          <w:tcPr>
            <w:tcW w:w="6350" w:type="dxa"/>
          </w:tcPr>
          <w:p w:rsidR="00CE5A99" w:rsidRDefault="00CE5A99" w:rsidP="00CE5A99">
            <w:pPr>
              <w:pStyle w:val="a4"/>
              <w:rPr>
                <w:rFonts w:ascii="Arial" w:hAnsi="Arial" w:cs="Arial"/>
                <w:bCs/>
              </w:rPr>
            </w:pPr>
            <w:r>
              <w:rPr>
                <w:rFonts w:ascii="Arial" w:hAnsi="Arial" w:cs="Arial"/>
                <w:lang w:val="en-US"/>
              </w:rPr>
              <w:t>their</w:t>
            </w:r>
          </w:p>
        </w:tc>
      </w:tr>
      <w:tr w:rsidR="00CE5A99" w:rsidTr="00572AEC">
        <w:tblPrEx>
          <w:tblCellMar>
            <w:top w:w="0" w:type="dxa"/>
            <w:bottom w:w="0" w:type="dxa"/>
          </w:tblCellMar>
        </w:tblPrEx>
        <w:trPr>
          <w:jc w:val="center"/>
        </w:trPr>
        <w:tc>
          <w:tcPr>
            <w:tcW w:w="1384" w:type="dxa"/>
          </w:tcPr>
          <w:p w:rsidR="00CE5A99" w:rsidRDefault="00CE5A99" w:rsidP="00CE5A99">
            <w:pPr>
              <w:pStyle w:val="a4"/>
            </w:pPr>
            <w:r>
              <w:t>В16</w:t>
            </w:r>
          </w:p>
        </w:tc>
        <w:tc>
          <w:tcPr>
            <w:tcW w:w="6350" w:type="dxa"/>
          </w:tcPr>
          <w:p w:rsidR="00CE5A99" w:rsidRDefault="00CE5A99" w:rsidP="00CE5A99">
            <w:pPr>
              <w:pStyle w:val="a4"/>
              <w:rPr>
                <w:rFonts w:ascii="Arial" w:hAnsi="Arial" w:cs="Arial"/>
                <w:bCs/>
                <w:lang w:val="en-US"/>
              </w:rPr>
            </w:pPr>
            <w:r>
              <w:rPr>
                <w:rFonts w:ascii="Arial" w:hAnsi="Arial" w:cs="Arial"/>
                <w:lang w:val="en-US"/>
              </w:rPr>
              <w:t>first</w:t>
            </w:r>
          </w:p>
        </w:tc>
      </w:tr>
      <w:tr w:rsidR="00CE5A99" w:rsidTr="00572AEC">
        <w:tblPrEx>
          <w:tblCellMar>
            <w:top w:w="0" w:type="dxa"/>
            <w:bottom w:w="0" w:type="dxa"/>
          </w:tblCellMar>
        </w:tblPrEx>
        <w:trPr>
          <w:jc w:val="center"/>
        </w:trPr>
        <w:tc>
          <w:tcPr>
            <w:tcW w:w="1384" w:type="dxa"/>
          </w:tcPr>
          <w:p w:rsidR="00CE5A99" w:rsidRDefault="00CE5A99" w:rsidP="00CE5A99">
            <w:pPr>
              <w:pStyle w:val="a4"/>
              <w:rPr>
                <w:lang w:val="en-US"/>
              </w:rPr>
            </w:pPr>
            <w:r>
              <w:t>В</w:t>
            </w:r>
            <w:r>
              <w:rPr>
                <w:lang w:val="en-US"/>
              </w:rPr>
              <w:t>17</w:t>
            </w:r>
          </w:p>
        </w:tc>
        <w:tc>
          <w:tcPr>
            <w:tcW w:w="6350" w:type="dxa"/>
          </w:tcPr>
          <w:p w:rsidR="00CE5A99" w:rsidRDefault="00CE5A99" w:rsidP="00CE5A99">
            <w:pPr>
              <w:pStyle w:val="a4"/>
              <w:rPr>
                <w:rFonts w:ascii="Arial" w:hAnsi="Arial" w:cs="Arial"/>
                <w:bCs/>
                <w:lang w:val="en-US"/>
              </w:rPr>
            </w:pPr>
            <w:r>
              <w:rPr>
                <w:rFonts w:ascii="Arial" w:hAnsi="Arial" w:cs="Arial"/>
                <w:lang w:val="en-US"/>
              </w:rPr>
              <w:t>has</w:t>
            </w:r>
          </w:p>
        </w:tc>
      </w:tr>
    </w:tbl>
    <w:p w:rsidR="003254F6" w:rsidRDefault="003254F6" w:rsidP="004028E1">
      <w:pPr>
        <w:spacing w:after="0" w:line="240" w:lineRule="auto"/>
        <w:jc w:val="center"/>
        <w:rPr>
          <w:rFonts w:ascii="Times New Roman" w:hAnsi="Times New Roman"/>
          <w:b/>
          <w:sz w:val="24"/>
          <w:szCs w:val="24"/>
        </w:rPr>
      </w:pPr>
    </w:p>
    <w:tbl>
      <w:tblPr>
        <w:tblW w:w="0" w:type="auto"/>
        <w:tblInd w:w="8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820"/>
        <w:gridCol w:w="1120"/>
      </w:tblGrid>
      <w:tr w:rsidR="00CE5A99" w:rsidTr="00CE5A99">
        <w:tblPrEx>
          <w:tblCellMar>
            <w:top w:w="0" w:type="dxa"/>
            <w:bottom w:w="0" w:type="dxa"/>
          </w:tblCellMar>
        </w:tblPrEx>
        <w:tc>
          <w:tcPr>
            <w:tcW w:w="1820" w:type="dxa"/>
          </w:tcPr>
          <w:p w:rsidR="00CE5A99" w:rsidRDefault="00CE5A99" w:rsidP="00CE5A99">
            <w:pPr>
              <w:pStyle w:val="a4"/>
            </w:pPr>
            <w:r>
              <w:t>А15</w:t>
            </w:r>
          </w:p>
        </w:tc>
        <w:tc>
          <w:tcPr>
            <w:tcW w:w="1120" w:type="dxa"/>
          </w:tcPr>
          <w:p w:rsidR="00CE5A99" w:rsidRDefault="00CE5A99" w:rsidP="00CE5A99">
            <w:pPr>
              <w:pStyle w:val="a4"/>
              <w:rPr>
                <w:b/>
              </w:rPr>
            </w:pPr>
            <w:r>
              <w:rPr>
                <w:b/>
              </w:rPr>
              <w:t>2</w:t>
            </w:r>
          </w:p>
        </w:tc>
      </w:tr>
      <w:tr w:rsidR="00CE5A99" w:rsidTr="00CE5A99">
        <w:tblPrEx>
          <w:tblCellMar>
            <w:top w:w="0" w:type="dxa"/>
            <w:bottom w:w="0" w:type="dxa"/>
          </w:tblCellMar>
        </w:tblPrEx>
        <w:tc>
          <w:tcPr>
            <w:tcW w:w="1820" w:type="dxa"/>
          </w:tcPr>
          <w:p w:rsidR="00CE5A99" w:rsidRDefault="00CE5A99" w:rsidP="00CE5A99">
            <w:pPr>
              <w:pStyle w:val="a4"/>
            </w:pPr>
            <w:r>
              <w:t>А16</w:t>
            </w:r>
          </w:p>
        </w:tc>
        <w:tc>
          <w:tcPr>
            <w:tcW w:w="1120" w:type="dxa"/>
          </w:tcPr>
          <w:p w:rsidR="00CE5A99" w:rsidRDefault="00CE5A99" w:rsidP="00CE5A99">
            <w:pPr>
              <w:pStyle w:val="a4"/>
              <w:rPr>
                <w:b/>
              </w:rPr>
            </w:pPr>
            <w:r>
              <w:rPr>
                <w:b/>
              </w:rPr>
              <w:t>2</w:t>
            </w:r>
          </w:p>
        </w:tc>
      </w:tr>
      <w:tr w:rsidR="00CE5A99" w:rsidTr="00CE5A99">
        <w:tblPrEx>
          <w:tblCellMar>
            <w:top w:w="0" w:type="dxa"/>
            <w:bottom w:w="0" w:type="dxa"/>
          </w:tblCellMar>
        </w:tblPrEx>
        <w:tc>
          <w:tcPr>
            <w:tcW w:w="1820" w:type="dxa"/>
          </w:tcPr>
          <w:p w:rsidR="00CE5A99" w:rsidRDefault="00CE5A99" w:rsidP="00CE5A99">
            <w:pPr>
              <w:pStyle w:val="a4"/>
            </w:pPr>
            <w:r>
              <w:t>А17</w:t>
            </w:r>
          </w:p>
        </w:tc>
        <w:tc>
          <w:tcPr>
            <w:tcW w:w="1120" w:type="dxa"/>
          </w:tcPr>
          <w:p w:rsidR="00CE5A99" w:rsidRDefault="00CE5A99" w:rsidP="00CE5A99">
            <w:pPr>
              <w:pStyle w:val="a4"/>
              <w:rPr>
                <w:b/>
              </w:rPr>
            </w:pPr>
            <w:r>
              <w:rPr>
                <w:b/>
              </w:rPr>
              <w:t>4</w:t>
            </w:r>
          </w:p>
        </w:tc>
      </w:tr>
      <w:tr w:rsidR="00CE5A99" w:rsidTr="00CE5A99">
        <w:tblPrEx>
          <w:tblCellMar>
            <w:top w:w="0" w:type="dxa"/>
            <w:bottom w:w="0" w:type="dxa"/>
          </w:tblCellMar>
        </w:tblPrEx>
        <w:tc>
          <w:tcPr>
            <w:tcW w:w="1820" w:type="dxa"/>
          </w:tcPr>
          <w:p w:rsidR="00CE5A99" w:rsidRDefault="00CE5A99" w:rsidP="00CE5A99">
            <w:pPr>
              <w:pStyle w:val="a4"/>
            </w:pPr>
            <w:r>
              <w:t>А18</w:t>
            </w:r>
          </w:p>
        </w:tc>
        <w:tc>
          <w:tcPr>
            <w:tcW w:w="1120" w:type="dxa"/>
          </w:tcPr>
          <w:p w:rsidR="00CE5A99" w:rsidRDefault="00CE5A99" w:rsidP="00CE5A99">
            <w:pPr>
              <w:pStyle w:val="a4"/>
              <w:rPr>
                <w:b/>
              </w:rPr>
            </w:pPr>
            <w:r>
              <w:rPr>
                <w:b/>
              </w:rPr>
              <w:t>4</w:t>
            </w:r>
          </w:p>
        </w:tc>
      </w:tr>
      <w:tr w:rsidR="00CE5A99" w:rsidTr="00CE5A99">
        <w:tblPrEx>
          <w:tblCellMar>
            <w:top w:w="0" w:type="dxa"/>
            <w:bottom w:w="0" w:type="dxa"/>
          </w:tblCellMar>
        </w:tblPrEx>
        <w:tc>
          <w:tcPr>
            <w:tcW w:w="1820" w:type="dxa"/>
          </w:tcPr>
          <w:p w:rsidR="00CE5A99" w:rsidRDefault="00CE5A99" w:rsidP="00CE5A99">
            <w:pPr>
              <w:pStyle w:val="a4"/>
            </w:pPr>
            <w:r>
              <w:t>А19</w:t>
            </w:r>
          </w:p>
        </w:tc>
        <w:tc>
          <w:tcPr>
            <w:tcW w:w="1120" w:type="dxa"/>
          </w:tcPr>
          <w:p w:rsidR="00CE5A99" w:rsidRDefault="00CE5A99" w:rsidP="00CE5A99">
            <w:pPr>
              <w:pStyle w:val="a4"/>
              <w:rPr>
                <w:b/>
              </w:rPr>
            </w:pPr>
            <w:r>
              <w:rPr>
                <w:b/>
              </w:rPr>
              <w:t>3</w:t>
            </w:r>
          </w:p>
        </w:tc>
      </w:tr>
      <w:tr w:rsidR="00CE5A99" w:rsidTr="00CE5A99">
        <w:tblPrEx>
          <w:tblCellMar>
            <w:top w:w="0" w:type="dxa"/>
            <w:bottom w:w="0" w:type="dxa"/>
          </w:tblCellMar>
        </w:tblPrEx>
        <w:tc>
          <w:tcPr>
            <w:tcW w:w="1820" w:type="dxa"/>
          </w:tcPr>
          <w:p w:rsidR="00CE5A99" w:rsidRDefault="00CE5A99" w:rsidP="00CE5A99">
            <w:pPr>
              <w:pStyle w:val="a4"/>
            </w:pPr>
            <w:r>
              <w:t>А20</w:t>
            </w:r>
          </w:p>
        </w:tc>
        <w:tc>
          <w:tcPr>
            <w:tcW w:w="1120" w:type="dxa"/>
          </w:tcPr>
          <w:p w:rsidR="00CE5A99" w:rsidRDefault="00CE5A99" w:rsidP="00CE5A99">
            <w:pPr>
              <w:pStyle w:val="a4"/>
              <w:rPr>
                <w:b/>
              </w:rPr>
            </w:pPr>
            <w:r>
              <w:rPr>
                <w:b/>
              </w:rPr>
              <w:t>1</w:t>
            </w:r>
          </w:p>
        </w:tc>
      </w:tr>
      <w:tr w:rsidR="00CE5A99" w:rsidTr="00CE5A99">
        <w:tblPrEx>
          <w:tblCellMar>
            <w:top w:w="0" w:type="dxa"/>
            <w:bottom w:w="0" w:type="dxa"/>
          </w:tblCellMar>
        </w:tblPrEx>
        <w:tc>
          <w:tcPr>
            <w:tcW w:w="1820" w:type="dxa"/>
          </w:tcPr>
          <w:p w:rsidR="00CE5A99" w:rsidRDefault="00CE5A99" w:rsidP="00CE5A99">
            <w:pPr>
              <w:pStyle w:val="a4"/>
            </w:pPr>
            <w:r>
              <w:t>А21</w:t>
            </w:r>
          </w:p>
        </w:tc>
        <w:tc>
          <w:tcPr>
            <w:tcW w:w="1120" w:type="dxa"/>
          </w:tcPr>
          <w:p w:rsidR="00CE5A99" w:rsidRDefault="00CE5A99" w:rsidP="00CE5A99">
            <w:pPr>
              <w:pStyle w:val="a4"/>
              <w:rPr>
                <w:b/>
              </w:rPr>
            </w:pPr>
            <w:r>
              <w:rPr>
                <w:b/>
              </w:rPr>
              <w:t>3</w:t>
            </w:r>
          </w:p>
        </w:tc>
      </w:tr>
    </w:tbl>
    <w:p w:rsidR="003254F6" w:rsidRDefault="003254F6" w:rsidP="004028E1">
      <w:pPr>
        <w:spacing w:after="0" w:line="240" w:lineRule="auto"/>
        <w:jc w:val="center"/>
        <w:rPr>
          <w:rFonts w:ascii="Times New Roman" w:hAnsi="Times New Roman"/>
          <w:b/>
          <w:sz w:val="24"/>
          <w:szCs w:val="24"/>
        </w:rPr>
      </w:pPr>
    </w:p>
    <w:p w:rsidR="003254F6" w:rsidRDefault="003254F6" w:rsidP="004028E1">
      <w:pPr>
        <w:spacing w:after="0" w:line="240" w:lineRule="auto"/>
        <w:jc w:val="center"/>
        <w:rPr>
          <w:rFonts w:ascii="Times New Roman" w:hAnsi="Times New Roman"/>
          <w:b/>
          <w:sz w:val="24"/>
          <w:szCs w:val="24"/>
        </w:rPr>
      </w:pPr>
    </w:p>
    <w:p w:rsidR="003254F6" w:rsidRDefault="003254F6" w:rsidP="004028E1">
      <w:pPr>
        <w:spacing w:after="0" w:line="240" w:lineRule="auto"/>
        <w:jc w:val="center"/>
        <w:rPr>
          <w:rFonts w:ascii="Times New Roman" w:hAnsi="Times New Roman"/>
          <w:b/>
          <w:sz w:val="24"/>
          <w:szCs w:val="24"/>
        </w:rPr>
      </w:pPr>
    </w:p>
    <w:p w:rsidR="003254F6" w:rsidRDefault="003254F6" w:rsidP="004028E1">
      <w:pPr>
        <w:spacing w:after="0" w:line="240" w:lineRule="auto"/>
        <w:jc w:val="center"/>
        <w:rPr>
          <w:rFonts w:ascii="Times New Roman" w:hAnsi="Times New Roman"/>
          <w:b/>
          <w:sz w:val="24"/>
          <w:szCs w:val="24"/>
        </w:rPr>
      </w:pPr>
    </w:p>
    <w:p w:rsidR="003254F6" w:rsidRDefault="003254F6" w:rsidP="004028E1">
      <w:pPr>
        <w:spacing w:after="0" w:line="240" w:lineRule="auto"/>
        <w:jc w:val="center"/>
        <w:rPr>
          <w:rFonts w:ascii="Times New Roman" w:hAnsi="Times New Roman"/>
          <w:b/>
          <w:sz w:val="24"/>
          <w:szCs w:val="24"/>
        </w:rPr>
      </w:pPr>
    </w:p>
    <w:p w:rsidR="003254F6" w:rsidRDefault="003254F6" w:rsidP="004028E1">
      <w:pPr>
        <w:spacing w:after="0" w:line="240" w:lineRule="auto"/>
        <w:jc w:val="center"/>
        <w:rPr>
          <w:rFonts w:ascii="Times New Roman" w:hAnsi="Times New Roman"/>
          <w:b/>
          <w:sz w:val="24"/>
          <w:szCs w:val="24"/>
        </w:rPr>
      </w:pPr>
    </w:p>
    <w:p w:rsidR="003254F6" w:rsidRDefault="003254F6" w:rsidP="004028E1">
      <w:pPr>
        <w:spacing w:after="0" w:line="240" w:lineRule="auto"/>
        <w:jc w:val="center"/>
        <w:rPr>
          <w:rFonts w:ascii="Times New Roman" w:hAnsi="Times New Roman"/>
          <w:b/>
          <w:sz w:val="24"/>
          <w:szCs w:val="24"/>
        </w:rPr>
      </w:pPr>
    </w:p>
    <w:p w:rsidR="00CE5A99" w:rsidRDefault="00CE5A99" w:rsidP="004028E1">
      <w:pPr>
        <w:spacing w:after="0" w:line="240" w:lineRule="auto"/>
        <w:jc w:val="center"/>
        <w:rPr>
          <w:rFonts w:ascii="Times New Roman" w:hAnsi="Times New Roman"/>
          <w:b/>
          <w:sz w:val="24"/>
          <w:szCs w:val="24"/>
        </w:rPr>
      </w:pPr>
    </w:p>
    <w:p w:rsidR="00CE5A99" w:rsidRDefault="00CE5A99" w:rsidP="003254F6">
      <w:pPr>
        <w:shd w:val="clear" w:color="auto" w:fill="FFFFFF"/>
        <w:autoSpaceDE w:val="0"/>
        <w:jc w:val="center"/>
        <w:outlineLvl w:val="0"/>
        <w:rPr>
          <w:rFonts w:ascii="Times New Roman" w:hAnsi="Times New Roman"/>
          <w:b/>
          <w:bCs/>
          <w:color w:val="000000"/>
          <w:sz w:val="24"/>
          <w:szCs w:val="24"/>
        </w:rPr>
      </w:pPr>
    </w:p>
    <w:p w:rsidR="003254F6" w:rsidRPr="003254F6" w:rsidRDefault="003254F6" w:rsidP="003254F6">
      <w:pPr>
        <w:shd w:val="clear" w:color="auto" w:fill="FFFFFF"/>
        <w:autoSpaceDE w:val="0"/>
        <w:jc w:val="center"/>
        <w:outlineLvl w:val="0"/>
        <w:rPr>
          <w:rFonts w:ascii="Times New Roman" w:hAnsi="Times New Roman"/>
          <w:b/>
          <w:bCs/>
          <w:color w:val="000000"/>
          <w:sz w:val="24"/>
          <w:szCs w:val="24"/>
        </w:rPr>
      </w:pPr>
      <w:r w:rsidRPr="003254F6">
        <w:rPr>
          <w:rFonts w:ascii="Times New Roman" w:hAnsi="Times New Roman"/>
          <w:b/>
          <w:bCs/>
          <w:color w:val="000000"/>
          <w:sz w:val="24"/>
          <w:szCs w:val="24"/>
        </w:rPr>
        <w:lastRenderedPageBreak/>
        <w:t>ПЕРЕЧЕНЬ РЕКОМЕНДУЕМОЙ ЛИТЕРАТУРЫ</w:t>
      </w:r>
    </w:p>
    <w:p w:rsidR="003254F6" w:rsidRPr="003254F6" w:rsidRDefault="003254F6" w:rsidP="003254F6">
      <w:pPr>
        <w:tabs>
          <w:tab w:val="left" w:pos="7380"/>
        </w:tabs>
        <w:ind w:left="360"/>
        <w:rPr>
          <w:rFonts w:ascii="Times New Roman" w:hAnsi="Times New Roman"/>
          <w:b/>
          <w:sz w:val="24"/>
          <w:szCs w:val="24"/>
        </w:rPr>
      </w:pPr>
      <w:r w:rsidRPr="003254F6">
        <w:rPr>
          <w:rFonts w:ascii="Times New Roman" w:hAnsi="Times New Roman"/>
          <w:b/>
          <w:sz w:val="24"/>
          <w:szCs w:val="24"/>
        </w:rPr>
        <w:t xml:space="preserve">                                                            (ОСНОВНАЯ)</w:t>
      </w:r>
    </w:p>
    <w:p w:rsidR="003254F6" w:rsidRPr="003254F6" w:rsidRDefault="003254F6" w:rsidP="003254F6">
      <w:pPr>
        <w:tabs>
          <w:tab w:val="left" w:pos="7380"/>
        </w:tabs>
        <w:ind w:left="360"/>
        <w:rPr>
          <w:rFonts w:ascii="Times New Roman" w:hAnsi="Times New Roman"/>
          <w:b/>
          <w:sz w:val="24"/>
          <w:szCs w:val="24"/>
        </w:rPr>
      </w:pPr>
    </w:p>
    <w:p w:rsidR="003254F6" w:rsidRPr="003254F6" w:rsidRDefault="003254F6" w:rsidP="003254F6">
      <w:pPr>
        <w:tabs>
          <w:tab w:val="left" w:pos="7380"/>
        </w:tabs>
        <w:ind w:left="360"/>
        <w:outlineLvl w:val="0"/>
        <w:rPr>
          <w:rFonts w:ascii="Times New Roman" w:hAnsi="Times New Roman"/>
          <w:b/>
          <w:sz w:val="24"/>
          <w:szCs w:val="24"/>
        </w:rPr>
      </w:pPr>
      <w:r w:rsidRPr="003254F6">
        <w:rPr>
          <w:rFonts w:ascii="Times New Roman" w:hAnsi="Times New Roman"/>
          <w:b/>
          <w:sz w:val="24"/>
          <w:szCs w:val="24"/>
        </w:rPr>
        <w:t xml:space="preserve">1. УМК под редакцией </w:t>
      </w:r>
      <w:r>
        <w:rPr>
          <w:rFonts w:ascii="Times New Roman" w:hAnsi="Times New Roman"/>
          <w:b/>
          <w:sz w:val="24"/>
          <w:szCs w:val="24"/>
        </w:rPr>
        <w:t>Афанасьевой И.Н.</w:t>
      </w:r>
      <w:r w:rsidRPr="003254F6">
        <w:rPr>
          <w:rFonts w:ascii="Times New Roman" w:hAnsi="Times New Roman"/>
          <w:b/>
          <w:sz w:val="24"/>
          <w:szCs w:val="24"/>
        </w:rPr>
        <w:tab/>
      </w:r>
    </w:p>
    <w:p w:rsidR="003254F6" w:rsidRPr="003254F6" w:rsidRDefault="003254F6" w:rsidP="003254F6">
      <w:pPr>
        <w:tabs>
          <w:tab w:val="left" w:pos="7380"/>
        </w:tabs>
        <w:ind w:left="360"/>
        <w:jc w:val="both"/>
        <w:rPr>
          <w:rFonts w:ascii="Times New Roman" w:hAnsi="Times New Roman"/>
          <w:b/>
          <w:sz w:val="24"/>
          <w:szCs w:val="24"/>
        </w:rPr>
      </w:pPr>
    </w:p>
    <w:p w:rsidR="003254F6" w:rsidRPr="003254F6" w:rsidRDefault="003254F6" w:rsidP="003254F6">
      <w:pPr>
        <w:tabs>
          <w:tab w:val="left" w:pos="7380"/>
        </w:tabs>
        <w:ind w:left="360"/>
        <w:jc w:val="center"/>
        <w:rPr>
          <w:rFonts w:ascii="Times New Roman" w:hAnsi="Times New Roman"/>
          <w:sz w:val="24"/>
          <w:szCs w:val="24"/>
        </w:rPr>
      </w:pPr>
      <w:r w:rsidRPr="003254F6">
        <w:rPr>
          <w:rFonts w:ascii="Times New Roman" w:hAnsi="Times New Roman"/>
          <w:sz w:val="24"/>
          <w:szCs w:val="24"/>
        </w:rPr>
        <w:t xml:space="preserve">(ДОПОЛНИТЕЛЬНАЯ) </w:t>
      </w:r>
    </w:p>
    <w:p w:rsidR="003254F6" w:rsidRPr="003254F6" w:rsidRDefault="003254F6" w:rsidP="003254F6">
      <w:pPr>
        <w:tabs>
          <w:tab w:val="left" w:pos="7380"/>
        </w:tabs>
        <w:ind w:left="360"/>
        <w:jc w:val="both"/>
        <w:rPr>
          <w:rFonts w:ascii="Times New Roman" w:hAnsi="Times New Roman"/>
          <w:sz w:val="24"/>
          <w:szCs w:val="24"/>
        </w:rPr>
      </w:pPr>
      <w:r w:rsidRPr="003254F6">
        <w:rPr>
          <w:rFonts w:ascii="Times New Roman" w:hAnsi="Times New Roman"/>
          <w:sz w:val="24"/>
          <w:szCs w:val="24"/>
        </w:rPr>
        <w:t xml:space="preserve">2.   Журнал « </w:t>
      </w:r>
      <w:r w:rsidRPr="003254F6">
        <w:rPr>
          <w:rFonts w:ascii="Times New Roman" w:hAnsi="Times New Roman"/>
          <w:sz w:val="24"/>
          <w:szCs w:val="24"/>
          <w:lang w:val="en-US"/>
        </w:rPr>
        <w:t>English</w:t>
      </w:r>
      <w:r w:rsidRPr="003254F6">
        <w:rPr>
          <w:rFonts w:ascii="Times New Roman" w:hAnsi="Times New Roman"/>
          <w:sz w:val="24"/>
          <w:szCs w:val="24"/>
        </w:rPr>
        <w:t xml:space="preserve">» приложение к газете « Первое сентября » </w:t>
      </w:r>
    </w:p>
    <w:p w:rsidR="003254F6" w:rsidRPr="003254F6" w:rsidRDefault="003254F6" w:rsidP="003254F6">
      <w:pPr>
        <w:tabs>
          <w:tab w:val="left" w:pos="7380"/>
        </w:tabs>
        <w:ind w:left="360"/>
        <w:jc w:val="both"/>
        <w:rPr>
          <w:rFonts w:ascii="Times New Roman" w:hAnsi="Times New Roman"/>
          <w:sz w:val="24"/>
          <w:szCs w:val="24"/>
        </w:rPr>
      </w:pPr>
      <w:r w:rsidRPr="003254F6">
        <w:rPr>
          <w:rFonts w:ascii="Times New Roman" w:hAnsi="Times New Roman"/>
          <w:sz w:val="24"/>
          <w:szCs w:val="24"/>
        </w:rPr>
        <w:t>3Интернет – поддержка учебников и дополнительные материалы</w:t>
      </w:r>
    </w:p>
    <w:p w:rsidR="003254F6" w:rsidRPr="003254F6" w:rsidRDefault="003254F6" w:rsidP="003254F6">
      <w:pPr>
        <w:numPr>
          <w:ilvl w:val="0"/>
          <w:numId w:val="17"/>
        </w:numPr>
        <w:tabs>
          <w:tab w:val="left" w:pos="720"/>
          <w:tab w:val="left" w:pos="7020"/>
        </w:tabs>
        <w:suppressAutoHyphens/>
        <w:spacing w:after="0" w:line="240" w:lineRule="auto"/>
        <w:jc w:val="both"/>
        <w:rPr>
          <w:rFonts w:ascii="Times New Roman" w:hAnsi="Times New Roman"/>
          <w:sz w:val="24"/>
          <w:szCs w:val="24"/>
        </w:rPr>
      </w:pPr>
      <w:r w:rsidRPr="003254F6">
        <w:rPr>
          <w:rFonts w:ascii="Times New Roman" w:hAnsi="Times New Roman"/>
          <w:sz w:val="24"/>
          <w:szCs w:val="24"/>
        </w:rPr>
        <w:t xml:space="preserve">на сайте </w:t>
      </w:r>
      <w:hyperlink r:id="rId7" w:history="1">
        <w:r w:rsidRPr="003254F6">
          <w:rPr>
            <w:rStyle w:val="aa"/>
            <w:rFonts w:ascii="Times New Roman" w:hAnsi="Times New Roman"/>
            <w:sz w:val="24"/>
            <w:szCs w:val="24"/>
          </w:rPr>
          <w:t>www.titul.ru</w:t>
        </w:r>
      </w:hyperlink>
    </w:p>
    <w:p w:rsidR="003254F6" w:rsidRDefault="003254F6" w:rsidP="003254F6">
      <w:pPr>
        <w:numPr>
          <w:ilvl w:val="0"/>
          <w:numId w:val="17"/>
        </w:numPr>
        <w:tabs>
          <w:tab w:val="left" w:pos="720"/>
          <w:tab w:val="left" w:pos="7020"/>
        </w:tabs>
        <w:suppressAutoHyphens/>
        <w:spacing w:after="0" w:line="240" w:lineRule="auto"/>
        <w:jc w:val="both"/>
        <w:rPr>
          <w:rFonts w:ascii="Times New Roman" w:hAnsi="Times New Roman"/>
          <w:sz w:val="24"/>
          <w:szCs w:val="24"/>
        </w:rPr>
      </w:pPr>
      <w:r w:rsidRPr="003254F6">
        <w:rPr>
          <w:rFonts w:ascii="Times New Roman" w:hAnsi="Times New Roman"/>
          <w:sz w:val="24"/>
          <w:szCs w:val="24"/>
        </w:rPr>
        <w:t xml:space="preserve">на интернет – портале </w:t>
      </w:r>
      <w:hyperlink r:id="rId8" w:history="1">
        <w:r w:rsidRPr="003254F6">
          <w:rPr>
            <w:rStyle w:val="aa"/>
            <w:rFonts w:ascii="Times New Roman" w:hAnsi="Times New Roman"/>
            <w:sz w:val="24"/>
            <w:szCs w:val="24"/>
          </w:rPr>
          <w:t>www.englishteachers.ru</w:t>
        </w:r>
      </w:hyperlink>
      <w:r w:rsidRPr="003254F6">
        <w:rPr>
          <w:rFonts w:ascii="Times New Roman" w:hAnsi="Times New Roman"/>
          <w:b/>
          <w:sz w:val="24"/>
          <w:szCs w:val="24"/>
        </w:rPr>
        <w:t xml:space="preserve"> </w:t>
      </w:r>
      <w:r w:rsidRPr="003254F6">
        <w:rPr>
          <w:rFonts w:ascii="Times New Roman" w:hAnsi="Times New Roman"/>
          <w:sz w:val="24"/>
          <w:szCs w:val="24"/>
        </w:rPr>
        <w:t xml:space="preserve"> </w:t>
      </w:r>
    </w:p>
    <w:p w:rsidR="00D066A5" w:rsidRPr="003254F6" w:rsidRDefault="00D066A5" w:rsidP="00D066A5">
      <w:pPr>
        <w:tabs>
          <w:tab w:val="left" w:pos="720"/>
          <w:tab w:val="left" w:pos="7020"/>
        </w:tabs>
        <w:suppressAutoHyphens/>
        <w:spacing w:after="0" w:line="240" w:lineRule="auto"/>
        <w:ind w:left="720"/>
        <w:jc w:val="both"/>
        <w:rPr>
          <w:rFonts w:ascii="Times New Roman" w:hAnsi="Times New Roman"/>
          <w:sz w:val="24"/>
          <w:szCs w:val="24"/>
        </w:rPr>
      </w:pPr>
    </w:p>
    <w:p w:rsidR="003254F6" w:rsidRPr="003254F6" w:rsidRDefault="003254F6" w:rsidP="003254F6">
      <w:pPr>
        <w:numPr>
          <w:ilvl w:val="0"/>
          <w:numId w:val="16"/>
        </w:numPr>
        <w:tabs>
          <w:tab w:val="left" w:pos="720"/>
          <w:tab w:val="left" w:pos="7020"/>
        </w:tabs>
        <w:suppressAutoHyphens/>
        <w:spacing w:after="0" w:line="240" w:lineRule="auto"/>
        <w:jc w:val="both"/>
        <w:rPr>
          <w:rFonts w:ascii="Times New Roman" w:hAnsi="Times New Roman"/>
          <w:sz w:val="24"/>
          <w:szCs w:val="24"/>
        </w:rPr>
      </w:pPr>
      <w:r w:rsidRPr="003254F6">
        <w:rPr>
          <w:rFonts w:ascii="Times New Roman" w:hAnsi="Times New Roman"/>
          <w:sz w:val="24"/>
          <w:szCs w:val="24"/>
        </w:rPr>
        <w:t xml:space="preserve">Ю. Голицынский « Грамматика» сборник упражнений для школьников г. Санкт – </w:t>
      </w:r>
    </w:p>
    <w:p w:rsidR="003254F6" w:rsidRPr="003254F6" w:rsidRDefault="003254F6" w:rsidP="003254F6">
      <w:pPr>
        <w:tabs>
          <w:tab w:val="left" w:pos="7740"/>
        </w:tabs>
        <w:ind w:left="720"/>
        <w:jc w:val="both"/>
        <w:rPr>
          <w:rFonts w:ascii="Times New Roman" w:hAnsi="Times New Roman"/>
          <w:sz w:val="24"/>
          <w:szCs w:val="24"/>
        </w:rPr>
      </w:pPr>
      <w:r w:rsidRPr="003254F6">
        <w:rPr>
          <w:rFonts w:ascii="Times New Roman" w:hAnsi="Times New Roman"/>
          <w:sz w:val="24"/>
          <w:szCs w:val="24"/>
        </w:rPr>
        <w:t xml:space="preserve">Петербург, Из-во «Каро», </w:t>
      </w:r>
      <w:smartTag w:uri="urn:schemas-microsoft-com:office:smarttags" w:element="metricconverter">
        <w:smartTagPr>
          <w:attr w:name="ProductID" w:val="2006 г"/>
        </w:smartTagPr>
        <w:r w:rsidRPr="003254F6">
          <w:rPr>
            <w:rFonts w:ascii="Times New Roman" w:hAnsi="Times New Roman"/>
            <w:sz w:val="24"/>
            <w:szCs w:val="24"/>
          </w:rPr>
          <w:t>2006 г</w:t>
        </w:r>
      </w:smartTag>
      <w:r w:rsidRPr="003254F6">
        <w:rPr>
          <w:rFonts w:ascii="Times New Roman" w:hAnsi="Times New Roman"/>
          <w:sz w:val="24"/>
          <w:szCs w:val="24"/>
        </w:rPr>
        <w:t>.</w:t>
      </w:r>
    </w:p>
    <w:p w:rsidR="003254F6" w:rsidRPr="003254F6" w:rsidRDefault="003254F6" w:rsidP="003254F6">
      <w:pPr>
        <w:numPr>
          <w:ilvl w:val="0"/>
          <w:numId w:val="16"/>
        </w:numPr>
        <w:tabs>
          <w:tab w:val="left" w:pos="720"/>
          <w:tab w:val="left" w:pos="7020"/>
        </w:tabs>
        <w:suppressAutoHyphens/>
        <w:spacing w:after="0" w:line="240" w:lineRule="auto"/>
        <w:jc w:val="both"/>
        <w:rPr>
          <w:rFonts w:ascii="Times New Roman" w:hAnsi="Times New Roman"/>
          <w:sz w:val="24"/>
          <w:szCs w:val="24"/>
          <w:lang w:val="en-US"/>
        </w:rPr>
      </w:pPr>
      <w:r w:rsidRPr="003254F6">
        <w:rPr>
          <w:rFonts w:ascii="Times New Roman" w:hAnsi="Times New Roman"/>
          <w:sz w:val="24"/>
          <w:szCs w:val="24"/>
          <w:lang w:val="en-US"/>
        </w:rPr>
        <w:t xml:space="preserve">Raymond Murphy “ Essential Grammar In Use” second edition, Cambridge University </w:t>
      </w:r>
    </w:p>
    <w:p w:rsidR="003254F6" w:rsidRPr="003254F6" w:rsidRDefault="003254F6" w:rsidP="003254F6">
      <w:pPr>
        <w:tabs>
          <w:tab w:val="left" w:pos="7740"/>
        </w:tabs>
        <w:ind w:left="720"/>
        <w:jc w:val="both"/>
        <w:rPr>
          <w:rFonts w:ascii="Times New Roman" w:hAnsi="Times New Roman"/>
          <w:sz w:val="24"/>
          <w:szCs w:val="24"/>
        </w:rPr>
      </w:pPr>
      <w:r w:rsidRPr="003254F6">
        <w:rPr>
          <w:rFonts w:ascii="Times New Roman" w:hAnsi="Times New Roman"/>
          <w:sz w:val="24"/>
          <w:szCs w:val="24"/>
          <w:lang w:val="en-US"/>
        </w:rPr>
        <w:t>Press</w:t>
      </w:r>
      <w:r w:rsidRPr="003254F6">
        <w:rPr>
          <w:rFonts w:ascii="Times New Roman" w:hAnsi="Times New Roman"/>
          <w:sz w:val="24"/>
          <w:szCs w:val="24"/>
        </w:rPr>
        <w:t xml:space="preserve">, </w:t>
      </w:r>
      <w:smartTag w:uri="urn:schemas-microsoft-com:office:smarttags" w:element="metricconverter">
        <w:smartTagPr>
          <w:attr w:name="ProductID" w:val="2002 г"/>
        </w:smartTagPr>
        <w:r w:rsidRPr="003254F6">
          <w:rPr>
            <w:rFonts w:ascii="Times New Roman" w:hAnsi="Times New Roman"/>
            <w:sz w:val="24"/>
            <w:szCs w:val="24"/>
          </w:rPr>
          <w:t>2002 г</w:t>
        </w:r>
      </w:smartTag>
      <w:r w:rsidRPr="003254F6">
        <w:rPr>
          <w:rFonts w:ascii="Times New Roman" w:hAnsi="Times New Roman"/>
          <w:sz w:val="24"/>
          <w:szCs w:val="24"/>
        </w:rPr>
        <w:t xml:space="preserve">. </w:t>
      </w:r>
    </w:p>
    <w:p w:rsidR="003254F6" w:rsidRPr="003254F6" w:rsidRDefault="003254F6" w:rsidP="003254F6">
      <w:pPr>
        <w:pStyle w:val="a3"/>
        <w:numPr>
          <w:ilvl w:val="0"/>
          <w:numId w:val="16"/>
        </w:numPr>
        <w:tabs>
          <w:tab w:val="left" w:pos="7020"/>
        </w:tabs>
        <w:spacing w:after="0" w:line="240" w:lineRule="auto"/>
        <w:jc w:val="both"/>
        <w:rPr>
          <w:rFonts w:ascii="Times New Roman" w:hAnsi="Times New Roman"/>
          <w:sz w:val="24"/>
          <w:szCs w:val="24"/>
        </w:rPr>
      </w:pPr>
      <w:r w:rsidRPr="003254F6">
        <w:rPr>
          <w:rFonts w:ascii="Times New Roman" w:hAnsi="Times New Roman"/>
          <w:sz w:val="24"/>
          <w:szCs w:val="24"/>
        </w:rPr>
        <w:t>И.С. Митрофанова «Английский язык – весь курс». – М.: Эксмо, 2010 г.</w:t>
      </w:r>
    </w:p>
    <w:p w:rsidR="003254F6" w:rsidRPr="003254F6" w:rsidRDefault="003254F6" w:rsidP="003254F6">
      <w:pPr>
        <w:tabs>
          <w:tab w:val="left" w:pos="7740"/>
        </w:tabs>
        <w:ind w:left="360"/>
        <w:jc w:val="both"/>
        <w:rPr>
          <w:rFonts w:ascii="Times New Roman" w:hAnsi="Times New Roman"/>
          <w:sz w:val="24"/>
          <w:szCs w:val="24"/>
        </w:rPr>
      </w:pPr>
    </w:p>
    <w:p w:rsidR="003254F6" w:rsidRDefault="003254F6" w:rsidP="003254F6">
      <w:pPr>
        <w:tabs>
          <w:tab w:val="left" w:pos="7740"/>
        </w:tabs>
        <w:ind w:left="720"/>
        <w:jc w:val="both"/>
      </w:pPr>
    </w:p>
    <w:p w:rsidR="003254F6" w:rsidRPr="004859EA" w:rsidRDefault="003254F6" w:rsidP="003254F6">
      <w:pPr>
        <w:rPr>
          <w:b/>
          <w:bCs/>
        </w:rPr>
      </w:pPr>
    </w:p>
    <w:p w:rsidR="003254F6" w:rsidRDefault="003254F6" w:rsidP="003254F6">
      <w:pPr>
        <w:shd w:val="clear" w:color="auto" w:fill="FFFFFF"/>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Оснащение  образовательного процесса в соответствии с содержанием учебного предмета</w:t>
      </w:r>
    </w:p>
    <w:tbl>
      <w:tblPr>
        <w:tblpPr w:leftFromText="180" w:rightFromText="180" w:vertAnchor="text" w:horzAnchor="margin" w:tblpXSpec="right" w:tblpY="152"/>
        <w:tblW w:w="0" w:type="auto"/>
        <w:tblLayout w:type="fixed"/>
        <w:tblLook w:val="0000"/>
      </w:tblPr>
      <w:tblGrid>
        <w:gridCol w:w="528"/>
        <w:gridCol w:w="8580"/>
      </w:tblGrid>
      <w:tr w:rsidR="00D066A5" w:rsidRPr="00D066A5" w:rsidTr="00D066A5">
        <w:tc>
          <w:tcPr>
            <w:tcW w:w="528" w:type="dxa"/>
            <w:vMerge w:val="restart"/>
            <w:tcBorders>
              <w:top w:val="single" w:sz="6" w:space="0" w:color="auto"/>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1.</w:t>
            </w:r>
          </w:p>
        </w:tc>
        <w:tc>
          <w:tcPr>
            <w:tcW w:w="8580" w:type="dxa"/>
            <w:tcBorders>
              <w:top w:val="single" w:sz="6" w:space="0" w:color="auto"/>
              <w:left w:val="single" w:sz="6" w:space="0" w:color="auto"/>
              <w:bottom w:val="single" w:sz="6" w:space="0" w:color="auto"/>
              <w:right w:val="single" w:sz="6" w:space="0" w:color="auto"/>
            </w:tcBorders>
          </w:tcPr>
          <w:p w:rsidR="00D066A5" w:rsidRPr="00D066A5" w:rsidRDefault="00D066A5" w:rsidP="00D066A5">
            <w:pPr>
              <w:pStyle w:val="a4"/>
              <w:rPr>
                <w:rFonts w:ascii="Times New Roman" w:hAnsi="Times New Roman"/>
                <w:b/>
                <w:bCs/>
                <w:caps/>
                <w:sz w:val="24"/>
                <w:szCs w:val="24"/>
              </w:rPr>
            </w:pPr>
            <w:r w:rsidRPr="00D066A5">
              <w:rPr>
                <w:rFonts w:ascii="Times New Roman" w:hAnsi="Times New Roman"/>
                <w:b/>
                <w:bCs/>
                <w:caps/>
                <w:sz w:val="24"/>
                <w:szCs w:val="24"/>
              </w:rPr>
              <w:t>Библиотечный фонд (книгопечатная продукция)</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 xml:space="preserve">Стандарт начального общего образования по иностранному языку </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Книги для чтения на иностранном языке</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Пособия по страноведению Великобритании и англоговорящих стран</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Двуязычные словари</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Авторские рабочие программы к УМК, которые используются для изучения иностранного языка</w:t>
            </w:r>
          </w:p>
        </w:tc>
      </w:tr>
      <w:tr w:rsidR="00D066A5" w:rsidRPr="00D066A5" w:rsidTr="00D066A5">
        <w:tc>
          <w:tcPr>
            <w:tcW w:w="528" w:type="dxa"/>
            <w:vMerge/>
            <w:tcBorders>
              <w:left w:val="single" w:sz="6" w:space="0" w:color="auto"/>
              <w:bottom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Книги для учителя (методические рекомендации к  УМК)</w:t>
            </w:r>
          </w:p>
        </w:tc>
      </w:tr>
      <w:tr w:rsidR="00D066A5" w:rsidRPr="00D066A5" w:rsidTr="00D066A5">
        <w:tc>
          <w:tcPr>
            <w:tcW w:w="528" w:type="dxa"/>
            <w:vMerge w:val="restart"/>
            <w:tcBorders>
              <w:top w:val="single" w:sz="6" w:space="0" w:color="auto"/>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2.</w:t>
            </w:r>
          </w:p>
        </w:tc>
        <w:tc>
          <w:tcPr>
            <w:tcW w:w="8580" w:type="dxa"/>
            <w:tcBorders>
              <w:top w:val="single" w:sz="6" w:space="0" w:color="auto"/>
              <w:left w:val="single" w:sz="6" w:space="0" w:color="auto"/>
              <w:bottom w:val="single" w:sz="6" w:space="0" w:color="auto"/>
              <w:right w:val="single" w:sz="6" w:space="0" w:color="auto"/>
            </w:tcBorders>
          </w:tcPr>
          <w:p w:rsidR="00D066A5" w:rsidRPr="00D066A5" w:rsidRDefault="00D066A5" w:rsidP="00D066A5">
            <w:pPr>
              <w:pStyle w:val="a4"/>
              <w:rPr>
                <w:rFonts w:ascii="Times New Roman" w:hAnsi="Times New Roman"/>
                <w:b/>
                <w:bCs/>
                <w:sz w:val="24"/>
                <w:szCs w:val="24"/>
              </w:rPr>
            </w:pPr>
            <w:r w:rsidRPr="00D066A5">
              <w:rPr>
                <w:rFonts w:ascii="Times New Roman" w:hAnsi="Times New Roman"/>
                <w:b/>
                <w:bCs/>
                <w:sz w:val="24"/>
                <w:szCs w:val="24"/>
              </w:rPr>
              <w:t>ПЕЧАТНЫЕ ПОСОБИЯ</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Алфавит (настенная таблица)</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Произносительная таблица</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Грамматические таблицы к основным разделам грамматического материала, содержащегося в стандартах для каждого ступени обучения</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 xml:space="preserve">Портреты писателей и выдающихся деятелей культуры стран изучаемого языка </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Карты на иностранном языке</w:t>
            </w:r>
          </w:p>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Карта(ы) стран(ы) изучаемого языка</w:t>
            </w:r>
          </w:p>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Карта мира (политическая)</w:t>
            </w:r>
          </w:p>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lastRenderedPageBreak/>
              <w:t>Карта Европы (политическая, физическая)</w:t>
            </w:r>
          </w:p>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 xml:space="preserve">Карта России (физическая) </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Флаги стран(ы) изучаемого языка</w:t>
            </w:r>
          </w:p>
        </w:tc>
      </w:tr>
      <w:tr w:rsidR="00D066A5" w:rsidRPr="00D066A5" w:rsidTr="00D066A5">
        <w:tc>
          <w:tcPr>
            <w:tcW w:w="528" w:type="dxa"/>
            <w:vMerge/>
            <w:tcBorders>
              <w:left w:val="single" w:sz="6" w:space="0" w:color="auto"/>
              <w:bottom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Набор  фотографий с изображением ландшафта, городов, отдельных достопримечательностей стран изучаемого языка</w:t>
            </w:r>
          </w:p>
        </w:tc>
      </w:tr>
      <w:tr w:rsidR="00D066A5" w:rsidRPr="00D066A5" w:rsidTr="00D066A5">
        <w:tc>
          <w:tcPr>
            <w:tcW w:w="528" w:type="dxa"/>
            <w:vMerge w:val="restart"/>
            <w:tcBorders>
              <w:top w:val="single" w:sz="6" w:space="0" w:color="auto"/>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3.</w:t>
            </w:r>
          </w:p>
        </w:tc>
        <w:tc>
          <w:tcPr>
            <w:tcW w:w="8580" w:type="dxa"/>
            <w:tcBorders>
              <w:top w:val="single" w:sz="6" w:space="0" w:color="auto"/>
              <w:left w:val="single" w:sz="6" w:space="0" w:color="auto"/>
              <w:bottom w:val="single" w:sz="6" w:space="0" w:color="auto"/>
              <w:right w:val="single" w:sz="6" w:space="0" w:color="auto"/>
            </w:tcBorders>
          </w:tcPr>
          <w:p w:rsidR="00D066A5" w:rsidRPr="00D066A5" w:rsidRDefault="00D066A5" w:rsidP="00D066A5">
            <w:pPr>
              <w:pStyle w:val="a4"/>
              <w:rPr>
                <w:rFonts w:ascii="Times New Roman" w:hAnsi="Times New Roman"/>
                <w:b/>
                <w:bCs/>
                <w:caps/>
                <w:sz w:val="24"/>
                <w:szCs w:val="24"/>
              </w:rPr>
            </w:pPr>
            <w:r w:rsidRPr="00D066A5">
              <w:rPr>
                <w:rFonts w:ascii="Times New Roman" w:hAnsi="Times New Roman"/>
                <w:b/>
                <w:bCs/>
                <w:caps/>
                <w:sz w:val="24"/>
                <w:szCs w:val="24"/>
              </w:rPr>
              <w:t>информационно-коммуникативные средства</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Электронные учебники, практикумы и мультимедийные обучающие программы по иностранным языкам</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Компьютерные словари</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Электронные библиотеки</w:t>
            </w:r>
          </w:p>
        </w:tc>
      </w:tr>
      <w:tr w:rsidR="00D066A5" w:rsidRPr="00D066A5" w:rsidTr="00D066A5">
        <w:tc>
          <w:tcPr>
            <w:tcW w:w="528" w:type="dxa"/>
            <w:vMerge/>
            <w:tcBorders>
              <w:left w:val="single" w:sz="6" w:space="0" w:color="auto"/>
              <w:bottom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Игровые компьютерные программы (по изучаемым языкам)</w:t>
            </w:r>
          </w:p>
        </w:tc>
      </w:tr>
      <w:tr w:rsidR="00D066A5" w:rsidRPr="00D066A5" w:rsidTr="00D066A5">
        <w:tc>
          <w:tcPr>
            <w:tcW w:w="528" w:type="dxa"/>
            <w:vMerge w:val="restart"/>
            <w:tcBorders>
              <w:top w:val="single" w:sz="6" w:space="0" w:color="auto"/>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 xml:space="preserve">4. </w:t>
            </w: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b/>
                <w:bCs/>
                <w:caps/>
                <w:sz w:val="24"/>
                <w:szCs w:val="24"/>
              </w:rPr>
            </w:pPr>
            <w:r w:rsidRPr="00D066A5">
              <w:rPr>
                <w:rFonts w:ascii="Times New Roman" w:hAnsi="Times New Roman"/>
                <w:b/>
                <w:bCs/>
                <w:caps/>
                <w:sz w:val="24"/>
                <w:szCs w:val="24"/>
              </w:rPr>
              <w:t>Экранно-звуковые пособия (при наличии компьютера  могут быть представлены в цифровом виде)</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 xml:space="preserve">Аудиозаписи к УМК, которые используются для изучения иностранного языка </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 xml:space="preserve">Видеофильмы, соответствующие тематике, данной в стандарте  для начальной ступени обучения. </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 xml:space="preserve">Слайды (диапозитивы), соответствующие тематике, выделяемой  в стандарте для начальной ступени обучения. </w:t>
            </w:r>
          </w:p>
        </w:tc>
      </w:tr>
      <w:tr w:rsidR="00D066A5" w:rsidRPr="00D066A5" w:rsidTr="00D066A5">
        <w:tc>
          <w:tcPr>
            <w:tcW w:w="528" w:type="dxa"/>
            <w:vMerge/>
            <w:tcBorders>
              <w:left w:val="single" w:sz="6" w:space="0" w:color="auto"/>
              <w:bottom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 xml:space="preserve">Таблицы-фолии, соответствующие основным разделам грамматического материала, представленного в стандарте для разных ступеней обучения. </w:t>
            </w:r>
          </w:p>
        </w:tc>
      </w:tr>
      <w:tr w:rsidR="00D066A5" w:rsidRPr="00D066A5" w:rsidTr="00D066A5">
        <w:tc>
          <w:tcPr>
            <w:tcW w:w="528" w:type="dxa"/>
            <w:vMerge w:val="restart"/>
            <w:tcBorders>
              <w:top w:val="single" w:sz="6" w:space="0" w:color="auto"/>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5.</w:t>
            </w: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b/>
                <w:bCs/>
                <w:sz w:val="24"/>
                <w:szCs w:val="24"/>
              </w:rPr>
            </w:pPr>
            <w:r w:rsidRPr="00D066A5">
              <w:rPr>
                <w:rFonts w:ascii="Times New Roman" w:hAnsi="Times New Roman"/>
                <w:b/>
                <w:bCs/>
                <w:sz w:val="24"/>
                <w:szCs w:val="24"/>
              </w:rPr>
              <w:t>ТЕХНИЧЕСКИЕ СРЕДСТВА ОБУЧЕНИЯ</w:t>
            </w:r>
          </w:p>
        </w:tc>
      </w:tr>
      <w:tr w:rsidR="00D066A5" w:rsidRPr="00D066A5" w:rsidTr="00D066A5">
        <w:trPr>
          <w:trHeight w:val="345"/>
        </w:trPr>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sz w:val="24"/>
                <w:szCs w:val="24"/>
              </w:rPr>
            </w:pPr>
            <w:r w:rsidRPr="00D066A5">
              <w:rPr>
                <w:rFonts w:ascii="Times New Roman" w:hAnsi="Times New Roman"/>
                <w:color w:val="000000"/>
                <w:sz w:val="24"/>
                <w:szCs w:val="24"/>
              </w:rPr>
              <w:t xml:space="preserve">Мультимедийный компьютер </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Принтер лазерный с запасным картриджем</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Копировальный аппарат</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Сканер</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Средства телекоммуникации</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sz w:val="24"/>
                <w:szCs w:val="24"/>
              </w:rPr>
            </w:pPr>
            <w:r w:rsidRPr="00D066A5">
              <w:rPr>
                <w:rFonts w:ascii="Times New Roman" w:hAnsi="Times New Roman"/>
                <w:color w:val="000000"/>
                <w:sz w:val="24"/>
                <w:szCs w:val="24"/>
              </w:rPr>
              <w:t>Видеомагнитофон  (видеоплейер)</w:t>
            </w:r>
            <w:r w:rsidRPr="00D066A5">
              <w:rPr>
                <w:rFonts w:ascii="Times New Roman" w:hAnsi="Times New Roman"/>
                <w:sz w:val="24"/>
                <w:szCs w:val="24"/>
              </w:rPr>
              <w:t xml:space="preserve"> </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sz w:val="24"/>
                <w:szCs w:val="24"/>
              </w:rPr>
            </w:pPr>
            <w:r w:rsidRPr="00D066A5">
              <w:rPr>
                <w:rFonts w:ascii="Times New Roman" w:hAnsi="Times New Roman"/>
                <w:color w:val="000000"/>
                <w:sz w:val="24"/>
                <w:szCs w:val="24"/>
              </w:rPr>
              <w:t>Аудио-центр ( аудиомагнитофон)</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color w:val="000000"/>
                <w:sz w:val="24"/>
                <w:szCs w:val="24"/>
              </w:rPr>
            </w:pPr>
            <w:r w:rsidRPr="00D066A5">
              <w:rPr>
                <w:rFonts w:ascii="Times New Roman" w:hAnsi="Times New Roman"/>
                <w:color w:val="000000"/>
                <w:sz w:val="24"/>
                <w:szCs w:val="24"/>
              </w:rPr>
              <w:t>Телевизор с универсальной подставкой</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color w:val="000000"/>
                <w:sz w:val="24"/>
                <w:szCs w:val="24"/>
              </w:rPr>
            </w:pPr>
            <w:r w:rsidRPr="00D066A5">
              <w:rPr>
                <w:rFonts w:ascii="Times New Roman" w:hAnsi="Times New Roman"/>
                <w:color w:val="000000"/>
                <w:sz w:val="24"/>
                <w:szCs w:val="24"/>
              </w:rPr>
              <w:t>Web-камера</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Лингафонные устройства ( лингафонный  кабинет)</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Диапроектор</w:t>
            </w:r>
          </w:p>
        </w:tc>
      </w:tr>
      <w:tr w:rsidR="00D066A5" w:rsidRPr="00D066A5" w:rsidTr="00D066A5">
        <w:tc>
          <w:tcPr>
            <w:tcW w:w="528" w:type="dxa"/>
            <w:vMerge/>
            <w:tcBorders>
              <w:left w:val="single" w:sz="6" w:space="0" w:color="auto"/>
              <w:bottom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Мультимедийный проектор</w:t>
            </w:r>
          </w:p>
        </w:tc>
      </w:tr>
      <w:tr w:rsidR="00D066A5" w:rsidRPr="00D066A5" w:rsidTr="00D066A5">
        <w:tc>
          <w:tcPr>
            <w:tcW w:w="528" w:type="dxa"/>
            <w:vMerge w:val="restart"/>
            <w:tcBorders>
              <w:top w:val="single" w:sz="6" w:space="0" w:color="auto"/>
              <w:left w:val="single" w:sz="6" w:space="0" w:color="auto"/>
              <w:right w:val="single" w:sz="6" w:space="0" w:color="auto"/>
            </w:tcBorders>
          </w:tcPr>
          <w:p w:rsidR="00D066A5" w:rsidRPr="00D066A5" w:rsidRDefault="00D066A5" w:rsidP="00D066A5">
            <w:pPr>
              <w:pStyle w:val="a4"/>
              <w:rPr>
                <w:rFonts w:ascii="Times New Roman" w:hAnsi="Times New Roman"/>
                <w:caps/>
                <w:sz w:val="24"/>
                <w:szCs w:val="24"/>
              </w:rPr>
            </w:pPr>
            <w:r w:rsidRPr="00D066A5">
              <w:rPr>
                <w:rFonts w:ascii="Times New Roman" w:hAnsi="Times New Roman"/>
                <w:caps/>
                <w:sz w:val="24"/>
                <w:szCs w:val="24"/>
              </w:rPr>
              <w:t>6</w:t>
            </w: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b/>
                <w:bCs/>
                <w:caps/>
                <w:sz w:val="24"/>
                <w:szCs w:val="24"/>
              </w:rPr>
            </w:pPr>
            <w:r w:rsidRPr="00D066A5">
              <w:rPr>
                <w:rFonts w:ascii="Times New Roman" w:hAnsi="Times New Roman"/>
                <w:b/>
                <w:bCs/>
                <w:caps/>
                <w:sz w:val="24"/>
                <w:szCs w:val="24"/>
              </w:rPr>
              <w:t>Учебно-практическое оборудование</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sz w:val="24"/>
                <w:szCs w:val="24"/>
              </w:rPr>
            </w:pPr>
            <w:r w:rsidRPr="00D066A5">
              <w:rPr>
                <w:rFonts w:ascii="Times New Roman" w:hAnsi="Times New Roman"/>
                <w:color w:val="000000"/>
                <w:sz w:val="24"/>
                <w:szCs w:val="24"/>
              </w:rPr>
              <w:t>Классная  доска с магнитной поверхностью и набором приспособлений для крепления постеров и таблиц</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color w:val="000000"/>
                <w:sz w:val="24"/>
                <w:szCs w:val="24"/>
              </w:rPr>
            </w:pPr>
            <w:r w:rsidRPr="00D066A5">
              <w:rPr>
                <w:rFonts w:ascii="Times New Roman" w:hAnsi="Times New Roman"/>
                <w:color w:val="000000"/>
                <w:sz w:val="24"/>
                <w:szCs w:val="24"/>
              </w:rPr>
              <w:t>Экспозиционный экран (на штативе или навесной)</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Укладки для аудиовизуальных средств (слайдов, кассет и др.)</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sz w:val="24"/>
                <w:szCs w:val="24"/>
              </w:rPr>
            </w:pPr>
            <w:r w:rsidRPr="00D066A5">
              <w:rPr>
                <w:rFonts w:ascii="Times New Roman" w:hAnsi="Times New Roman"/>
                <w:color w:val="000000"/>
                <w:sz w:val="24"/>
                <w:szCs w:val="24"/>
              </w:rPr>
              <w:t>Штатив для карт и таблиц</w:t>
            </w:r>
            <w:r w:rsidRPr="00D066A5">
              <w:rPr>
                <w:rFonts w:ascii="Times New Roman" w:hAnsi="Times New Roman"/>
                <w:sz w:val="24"/>
                <w:szCs w:val="24"/>
              </w:rPr>
              <w:t xml:space="preserve"> </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Шкаф 3-х секционный (с остеклённой средней секцией)</w:t>
            </w:r>
          </w:p>
        </w:tc>
      </w:tr>
      <w:tr w:rsidR="00D066A5" w:rsidRPr="00D066A5" w:rsidTr="00D066A5">
        <w:tc>
          <w:tcPr>
            <w:tcW w:w="528" w:type="dxa"/>
            <w:vMerge/>
            <w:tcBorders>
              <w:left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Сетевой фильтр-удлинитель (5 евророзеток)</w:t>
            </w:r>
          </w:p>
        </w:tc>
      </w:tr>
      <w:tr w:rsidR="00D066A5" w:rsidRPr="00D066A5" w:rsidTr="00D066A5">
        <w:tc>
          <w:tcPr>
            <w:tcW w:w="528" w:type="dxa"/>
            <w:vMerge/>
            <w:tcBorders>
              <w:left w:val="single" w:sz="6" w:space="0" w:color="auto"/>
              <w:bottom w:val="single" w:sz="6" w:space="0" w:color="auto"/>
              <w:right w:val="single" w:sz="6" w:space="0" w:color="auto"/>
            </w:tcBorders>
          </w:tcPr>
          <w:p w:rsidR="00D066A5" w:rsidRPr="00D066A5" w:rsidRDefault="00D066A5" w:rsidP="00D066A5">
            <w:pPr>
              <w:pStyle w:val="a4"/>
              <w:rPr>
                <w:rFonts w:ascii="Times New Roman" w:hAnsi="Times New Roman"/>
                <w:sz w:val="24"/>
                <w:szCs w:val="24"/>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D066A5" w:rsidRPr="00D066A5" w:rsidRDefault="00D066A5" w:rsidP="00D066A5">
            <w:pPr>
              <w:pStyle w:val="a4"/>
              <w:rPr>
                <w:rFonts w:ascii="Times New Roman" w:hAnsi="Times New Roman"/>
                <w:sz w:val="24"/>
                <w:szCs w:val="24"/>
              </w:rPr>
            </w:pPr>
            <w:r w:rsidRPr="00D066A5">
              <w:rPr>
                <w:rFonts w:ascii="Times New Roman" w:hAnsi="Times New Roman"/>
                <w:sz w:val="24"/>
                <w:szCs w:val="24"/>
              </w:rPr>
              <w:t>Стол для проектора</w:t>
            </w:r>
          </w:p>
        </w:tc>
      </w:tr>
    </w:tbl>
    <w:p w:rsidR="003254F6" w:rsidRDefault="003254F6" w:rsidP="003254F6">
      <w:pPr>
        <w:shd w:val="clear" w:color="auto" w:fill="FFFFFF"/>
        <w:autoSpaceDE w:val="0"/>
        <w:autoSpaceDN w:val="0"/>
        <w:adjustRightInd w:val="0"/>
        <w:jc w:val="center"/>
        <w:rPr>
          <w:rFonts w:ascii="Times New Roman CYR" w:hAnsi="Times New Roman CYR" w:cs="Times New Roman CYR"/>
          <w:b/>
          <w:bCs/>
        </w:rPr>
      </w:pPr>
    </w:p>
    <w:p w:rsidR="003254F6" w:rsidRDefault="003254F6" w:rsidP="003254F6">
      <w:pPr>
        <w:rPr>
          <w:b/>
          <w:bCs/>
          <w:lang w:val="en-US"/>
        </w:rPr>
      </w:pPr>
    </w:p>
    <w:p w:rsidR="003254F6" w:rsidRPr="00C15620" w:rsidRDefault="003254F6" w:rsidP="003254F6">
      <w:pPr>
        <w:rPr>
          <w:lang w:val="en-US"/>
        </w:rPr>
      </w:pPr>
    </w:p>
    <w:p w:rsidR="003254F6" w:rsidRPr="004028E1" w:rsidRDefault="003254F6" w:rsidP="004028E1">
      <w:pPr>
        <w:spacing w:after="0" w:line="240" w:lineRule="auto"/>
        <w:jc w:val="center"/>
        <w:rPr>
          <w:rFonts w:ascii="Times New Roman" w:hAnsi="Times New Roman"/>
          <w:b/>
          <w:sz w:val="24"/>
          <w:szCs w:val="24"/>
        </w:rPr>
      </w:pPr>
    </w:p>
    <w:sectPr w:rsidR="003254F6" w:rsidRPr="004028E1" w:rsidSect="00A601E9">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4956" w:rsidRDefault="00274956" w:rsidP="00D066A5">
      <w:pPr>
        <w:spacing w:after="0" w:line="240" w:lineRule="auto"/>
      </w:pPr>
      <w:r>
        <w:separator/>
      </w:r>
    </w:p>
  </w:endnote>
  <w:endnote w:type="continuationSeparator" w:id="1">
    <w:p w:rsidR="00274956" w:rsidRDefault="00274956" w:rsidP="00D066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entury Schoolbook">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6A5" w:rsidRDefault="00D066A5">
    <w:pPr>
      <w:pStyle w:val="ad"/>
      <w:jc w:val="right"/>
    </w:pPr>
    <w:fldSimple w:instr=" PAGE   \* MERGEFORMAT ">
      <w:r w:rsidR="00CE5A99">
        <w:rPr>
          <w:noProof/>
        </w:rPr>
        <w:t>40</w:t>
      </w:r>
    </w:fldSimple>
  </w:p>
  <w:p w:rsidR="00D066A5" w:rsidRDefault="00D066A5">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4956" w:rsidRDefault="00274956" w:rsidP="00D066A5">
      <w:pPr>
        <w:spacing w:after="0" w:line="240" w:lineRule="auto"/>
      </w:pPr>
      <w:r>
        <w:separator/>
      </w:r>
    </w:p>
  </w:footnote>
  <w:footnote w:type="continuationSeparator" w:id="1">
    <w:p w:rsidR="00274956" w:rsidRDefault="00274956" w:rsidP="00D066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813C5C1"/>
    <w:multiLevelType w:val="hybridMultilevel"/>
    <w:tmpl w:val="F3BC0D4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1"/>
    <w:multiLevelType w:val="multilevel"/>
    <w:tmpl w:val="00000000"/>
    <w:lvl w:ilvl="0">
      <w:start w:val="4"/>
      <w:numFmt w:val="decimal"/>
      <w:lvlText w:val="%1."/>
      <w:lvlJc w:val="left"/>
    </w:lvl>
    <w:lvl w:ilvl="1">
      <w:start w:val="2"/>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2">
      <w:start w:val="2"/>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3">
      <w:start w:val="2"/>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4">
      <w:start w:val="2"/>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5">
      <w:start w:val="2"/>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6">
      <w:start w:val="2"/>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7">
      <w:start w:val="2"/>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8">
      <w:start w:val="2"/>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abstractNum>
  <w:abstractNum w:abstractNumId="2">
    <w:nsid w:val="00000002"/>
    <w:multiLevelType w:val="singleLevel"/>
    <w:tmpl w:val="00000002"/>
    <w:name w:val="WW8Num10"/>
    <w:lvl w:ilvl="0">
      <w:start w:val="1"/>
      <w:numFmt w:val="decimal"/>
      <w:lvlText w:val="%1"/>
      <w:lvlJc w:val="left"/>
      <w:pPr>
        <w:tabs>
          <w:tab w:val="num" w:pos="0"/>
        </w:tabs>
        <w:ind w:left="0" w:firstLine="0"/>
      </w:pPr>
    </w:lvl>
  </w:abstractNum>
  <w:abstractNum w:abstractNumId="3">
    <w:nsid w:val="00000003"/>
    <w:multiLevelType w:val="multilevel"/>
    <w:tmpl w:val="00000002"/>
    <w:lvl w:ilvl="0">
      <w:start w:val="2"/>
      <w:numFmt w:val="decimal"/>
      <w:lvlText w:val="%1."/>
      <w:lvlJc w:val="left"/>
      <w:rPr>
        <w:rFonts w:ascii="Century Schoolbook" w:hAnsi="Century Schoolbook" w:cs="Century Schoolbook"/>
        <w:b w:val="0"/>
        <w:bCs w:val="0"/>
        <w:i w:val="0"/>
        <w:iCs w:val="0"/>
        <w:smallCaps w:val="0"/>
        <w:strike w:val="0"/>
        <w:color w:val="000000"/>
        <w:spacing w:val="0"/>
        <w:w w:val="100"/>
        <w:position w:val="0"/>
        <w:sz w:val="19"/>
        <w:szCs w:val="19"/>
        <w:u w:val="none"/>
      </w:rPr>
    </w:lvl>
    <w:lvl w:ilvl="1">
      <w:start w:val="2"/>
      <w:numFmt w:val="decimal"/>
      <w:lvlText w:val="%1."/>
      <w:lvlJc w:val="left"/>
      <w:rPr>
        <w:rFonts w:ascii="Century Schoolbook" w:hAnsi="Century Schoolbook" w:cs="Century Schoolbook"/>
        <w:b w:val="0"/>
        <w:bCs w:val="0"/>
        <w:i w:val="0"/>
        <w:iCs w:val="0"/>
        <w:smallCaps w:val="0"/>
        <w:strike w:val="0"/>
        <w:color w:val="000000"/>
        <w:spacing w:val="0"/>
        <w:w w:val="100"/>
        <w:position w:val="0"/>
        <w:sz w:val="19"/>
        <w:szCs w:val="19"/>
        <w:u w:val="none"/>
      </w:rPr>
    </w:lvl>
    <w:lvl w:ilvl="2">
      <w:start w:val="2"/>
      <w:numFmt w:val="decimal"/>
      <w:lvlText w:val="%1."/>
      <w:lvlJc w:val="left"/>
      <w:rPr>
        <w:rFonts w:ascii="Century Schoolbook" w:hAnsi="Century Schoolbook" w:cs="Century Schoolbook"/>
        <w:b w:val="0"/>
        <w:bCs w:val="0"/>
        <w:i w:val="0"/>
        <w:iCs w:val="0"/>
        <w:smallCaps w:val="0"/>
        <w:strike w:val="0"/>
        <w:color w:val="000000"/>
        <w:spacing w:val="0"/>
        <w:w w:val="100"/>
        <w:position w:val="0"/>
        <w:sz w:val="19"/>
        <w:szCs w:val="19"/>
        <w:u w:val="none"/>
      </w:rPr>
    </w:lvl>
    <w:lvl w:ilvl="3">
      <w:start w:val="2"/>
      <w:numFmt w:val="decimal"/>
      <w:lvlText w:val="%1."/>
      <w:lvlJc w:val="left"/>
      <w:rPr>
        <w:rFonts w:ascii="Century Schoolbook" w:hAnsi="Century Schoolbook" w:cs="Century Schoolbook"/>
        <w:b w:val="0"/>
        <w:bCs w:val="0"/>
        <w:i w:val="0"/>
        <w:iCs w:val="0"/>
        <w:smallCaps w:val="0"/>
        <w:strike w:val="0"/>
        <w:color w:val="000000"/>
        <w:spacing w:val="0"/>
        <w:w w:val="100"/>
        <w:position w:val="0"/>
        <w:sz w:val="19"/>
        <w:szCs w:val="19"/>
        <w:u w:val="none"/>
      </w:rPr>
    </w:lvl>
    <w:lvl w:ilvl="4">
      <w:start w:val="2"/>
      <w:numFmt w:val="decimal"/>
      <w:lvlText w:val="%1."/>
      <w:lvlJc w:val="left"/>
      <w:rPr>
        <w:rFonts w:ascii="Century Schoolbook" w:hAnsi="Century Schoolbook" w:cs="Century Schoolbook"/>
        <w:b w:val="0"/>
        <w:bCs w:val="0"/>
        <w:i w:val="0"/>
        <w:iCs w:val="0"/>
        <w:smallCaps w:val="0"/>
        <w:strike w:val="0"/>
        <w:color w:val="000000"/>
        <w:spacing w:val="0"/>
        <w:w w:val="100"/>
        <w:position w:val="0"/>
        <w:sz w:val="19"/>
        <w:szCs w:val="19"/>
        <w:u w:val="none"/>
      </w:rPr>
    </w:lvl>
    <w:lvl w:ilvl="5">
      <w:start w:val="2"/>
      <w:numFmt w:val="decimal"/>
      <w:lvlText w:val="%1."/>
      <w:lvlJc w:val="left"/>
      <w:rPr>
        <w:rFonts w:ascii="Century Schoolbook" w:hAnsi="Century Schoolbook" w:cs="Century Schoolbook"/>
        <w:b w:val="0"/>
        <w:bCs w:val="0"/>
        <w:i w:val="0"/>
        <w:iCs w:val="0"/>
        <w:smallCaps w:val="0"/>
        <w:strike w:val="0"/>
        <w:color w:val="000000"/>
        <w:spacing w:val="0"/>
        <w:w w:val="100"/>
        <w:position w:val="0"/>
        <w:sz w:val="19"/>
        <w:szCs w:val="19"/>
        <w:u w:val="none"/>
      </w:rPr>
    </w:lvl>
    <w:lvl w:ilvl="6">
      <w:start w:val="2"/>
      <w:numFmt w:val="decimal"/>
      <w:lvlText w:val="%1."/>
      <w:lvlJc w:val="left"/>
      <w:rPr>
        <w:rFonts w:ascii="Century Schoolbook" w:hAnsi="Century Schoolbook" w:cs="Century Schoolbook"/>
        <w:b w:val="0"/>
        <w:bCs w:val="0"/>
        <w:i w:val="0"/>
        <w:iCs w:val="0"/>
        <w:smallCaps w:val="0"/>
        <w:strike w:val="0"/>
        <w:color w:val="000000"/>
        <w:spacing w:val="0"/>
        <w:w w:val="100"/>
        <w:position w:val="0"/>
        <w:sz w:val="19"/>
        <w:szCs w:val="19"/>
        <w:u w:val="none"/>
      </w:rPr>
    </w:lvl>
    <w:lvl w:ilvl="7">
      <w:start w:val="2"/>
      <w:numFmt w:val="decimal"/>
      <w:lvlText w:val="%1."/>
      <w:lvlJc w:val="left"/>
      <w:rPr>
        <w:rFonts w:ascii="Century Schoolbook" w:hAnsi="Century Schoolbook" w:cs="Century Schoolbook"/>
        <w:b w:val="0"/>
        <w:bCs w:val="0"/>
        <w:i w:val="0"/>
        <w:iCs w:val="0"/>
        <w:smallCaps w:val="0"/>
        <w:strike w:val="0"/>
        <w:color w:val="000000"/>
        <w:spacing w:val="0"/>
        <w:w w:val="100"/>
        <w:position w:val="0"/>
        <w:sz w:val="19"/>
        <w:szCs w:val="19"/>
        <w:u w:val="none"/>
      </w:rPr>
    </w:lvl>
    <w:lvl w:ilvl="8">
      <w:start w:val="2"/>
      <w:numFmt w:val="decimal"/>
      <w:lvlText w:val="%1."/>
      <w:lvlJc w:val="left"/>
      <w:rPr>
        <w:rFonts w:ascii="Century Schoolbook" w:hAnsi="Century Schoolbook" w:cs="Century Schoolbook"/>
        <w:b w:val="0"/>
        <w:bCs w:val="0"/>
        <w:i w:val="0"/>
        <w:iCs w:val="0"/>
        <w:smallCaps w:val="0"/>
        <w:strike w:val="0"/>
        <w:color w:val="000000"/>
        <w:spacing w:val="0"/>
        <w:w w:val="100"/>
        <w:position w:val="0"/>
        <w:sz w:val="19"/>
        <w:szCs w:val="19"/>
        <w:u w:val="none"/>
      </w:rPr>
    </w:lvl>
  </w:abstractNum>
  <w:abstractNum w:abstractNumId="4">
    <w:nsid w:val="00000004"/>
    <w:multiLevelType w:val="singleLevel"/>
    <w:tmpl w:val="00000004"/>
    <w:name w:val="WW8Num8"/>
    <w:lvl w:ilvl="0">
      <w:start w:val="1"/>
      <w:numFmt w:val="decimal"/>
      <w:lvlText w:val="%1."/>
      <w:lvlJc w:val="left"/>
      <w:pPr>
        <w:tabs>
          <w:tab w:val="num" w:pos="720"/>
        </w:tabs>
        <w:ind w:left="720" w:hanging="360"/>
      </w:pPr>
      <w:rPr>
        <w:b/>
      </w:rPr>
    </w:lvl>
  </w:abstractNum>
  <w:abstractNum w:abstractNumId="5">
    <w:nsid w:val="00000006"/>
    <w:multiLevelType w:val="multilevel"/>
    <w:tmpl w:val="D3A4EFE8"/>
    <w:name w:val="WW8Num14"/>
    <w:lvl w:ilvl="0">
      <w:start w:val="4"/>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00000008"/>
    <w:multiLevelType w:val="singleLevel"/>
    <w:tmpl w:val="00000008"/>
    <w:name w:val="WW8Num16"/>
    <w:lvl w:ilvl="0">
      <w:numFmt w:val="bullet"/>
      <w:lvlText w:val=""/>
      <w:lvlJc w:val="left"/>
      <w:pPr>
        <w:tabs>
          <w:tab w:val="num" w:pos="720"/>
        </w:tabs>
        <w:ind w:left="720" w:hanging="360"/>
      </w:pPr>
      <w:rPr>
        <w:rFonts w:ascii="Symbol" w:hAnsi="Symbol" w:cs="Times New Roman"/>
      </w:rPr>
    </w:lvl>
  </w:abstractNum>
  <w:abstractNum w:abstractNumId="7">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00000014"/>
    <w:multiLevelType w:val="multilevel"/>
    <w:tmpl w:val="00000014"/>
    <w:name w:val="WW8Num20"/>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2982A4D"/>
    <w:multiLevelType w:val="hybridMultilevel"/>
    <w:tmpl w:val="268290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87061FB"/>
    <w:multiLevelType w:val="hybridMultilevel"/>
    <w:tmpl w:val="33084B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B60B6F"/>
    <w:multiLevelType w:val="hybridMultilevel"/>
    <w:tmpl w:val="50D096AE"/>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AE80F90"/>
    <w:multiLevelType w:val="hybridMultilevel"/>
    <w:tmpl w:val="D96E0EC0"/>
    <w:lvl w:ilvl="0" w:tplc="D1AE77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14A539CC"/>
    <w:multiLevelType w:val="multilevel"/>
    <w:tmpl w:val="00000000"/>
    <w:lvl w:ilvl="0">
      <w:start w:val="4"/>
      <w:numFmt w:val="decimal"/>
      <w:lvlText w:val="%1."/>
      <w:lvlJc w:val="left"/>
    </w:lvl>
    <w:lvl w:ilvl="1">
      <w:start w:val="2"/>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2">
      <w:start w:val="2"/>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3">
      <w:start w:val="2"/>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4">
      <w:start w:val="2"/>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5">
      <w:start w:val="2"/>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6">
      <w:start w:val="2"/>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7">
      <w:start w:val="2"/>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8">
      <w:start w:val="2"/>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abstractNum>
  <w:abstractNum w:abstractNumId="14">
    <w:nsid w:val="1CDF457E"/>
    <w:multiLevelType w:val="hybridMultilevel"/>
    <w:tmpl w:val="28AEE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0B470B"/>
    <w:multiLevelType w:val="hybridMultilevel"/>
    <w:tmpl w:val="E9364792"/>
    <w:lvl w:ilvl="0" w:tplc="80C0BB02">
      <w:start w:val="1"/>
      <w:numFmt w:val="decimal"/>
      <w:lvlText w:val="%1."/>
      <w:lvlJc w:val="left"/>
      <w:pPr>
        <w:ind w:left="740" w:hanging="360"/>
      </w:pPr>
      <w:rPr>
        <w:rFonts w:hint="default"/>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16">
    <w:nsid w:val="32035776"/>
    <w:multiLevelType w:val="hybridMultilevel"/>
    <w:tmpl w:val="3EACDE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CDF6A3F"/>
    <w:multiLevelType w:val="hybridMultilevel"/>
    <w:tmpl w:val="A2E47A36"/>
    <w:lvl w:ilvl="0" w:tplc="5FBE84CA">
      <w:start w:val="1"/>
      <w:numFmt w:val="decimal"/>
      <w:lvlText w:val="%1."/>
      <w:lvlJc w:val="left"/>
      <w:pPr>
        <w:ind w:left="740" w:hanging="360"/>
      </w:pPr>
      <w:rPr>
        <w:rFonts w:hint="default"/>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18">
    <w:nsid w:val="4CBF7AEF"/>
    <w:multiLevelType w:val="multilevel"/>
    <w:tmpl w:val="623C04F8"/>
    <w:lvl w:ilvl="0">
      <w:start w:val="4"/>
      <w:numFmt w:val="decimal"/>
      <w:lvlText w:val="%1."/>
      <w:lvlJc w:val="left"/>
      <w:rPr>
        <w:rFonts w:ascii="Times New Roman" w:hAnsi="Times New Roman" w:cs="Times New Roman" w:hint="default"/>
        <w:b w:val="0"/>
        <w:sz w:val="22"/>
        <w:szCs w:val="22"/>
      </w:rPr>
    </w:lvl>
    <w:lvl w:ilvl="1">
      <w:start w:val="2"/>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2">
      <w:start w:val="2"/>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3">
      <w:start w:val="2"/>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4">
      <w:start w:val="2"/>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5">
      <w:start w:val="2"/>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6">
      <w:start w:val="2"/>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7">
      <w:start w:val="2"/>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8">
      <w:start w:val="2"/>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abstractNum>
  <w:abstractNum w:abstractNumId="19">
    <w:nsid w:val="5804645F"/>
    <w:multiLevelType w:val="hybridMultilevel"/>
    <w:tmpl w:val="5C7ED3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0C16A66"/>
    <w:multiLevelType w:val="hybridMultilevel"/>
    <w:tmpl w:val="71D8D59C"/>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3974018"/>
    <w:multiLevelType w:val="hybridMultilevel"/>
    <w:tmpl w:val="B48CC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A7951E0"/>
    <w:multiLevelType w:val="hybridMultilevel"/>
    <w:tmpl w:val="32E0290C"/>
    <w:lvl w:ilvl="0" w:tplc="69DEDBA6">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6"/>
  </w:num>
  <w:num w:numId="2">
    <w:abstractNumId w:val="20"/>
  </w:num>
  <w:num w:numId="3">
    <w:abstractNumId w:val="22"/>
  </w:num>
  <w:num w:numId="4">
    <w:abstractNumId w:val="1"/>
  </w:num>
  <w:num w:numId="5">
    <w:abstractNumId w:val="17"/>
  </w:num>
  <w:num w:numId="6">
    <w:abstractNumId w:val="3"/>
  </w:num>
  <w:num w:numId="7">
    <w:abstractNumId w:val="14"/>
  </w:num>
  <w:num w:numId="8">
    <w:abstractNumId w:val="21"/>
  </w:num>
  <w:num w:numId="9">
    <w:abstractNumId w:val="15"/>
  </w:num>
  <w:num w:numId="10">
    <w:abstractNumId w:val="19"/>
  </w:num>
  <w:num w:numId="11">
    <w:abstractNumId w:val="18"/>
  </w:num>
  <w:num w:numId="12">
    <w:abstractNumId w:val="11"/>
  </w:num>
  <w:num w:numId="13">
    <w:abstractNumId w:val="8"/>
  </w:num>
  <w:num w:numId="14">
    <w:abstractNumId w:val="9"/>
  </w:num>
  <w:num w:numId="15">
    <w:abstractNumId w:val="4"/>
  </w:num>
  <w:num w:numId="16">
    <w:abstractNumId w:val="5"/>
  </w:num>
  <w:num w:numId="17">
    <w:abstractNumId w:val="6"/>
  </w:num>
  <w:num w:numId="18">
    <w:abstractNumId w:val="13"/>
  </w:num>
  <w:num w:numId="19">
    <w:abstractNumId w:val="12"/>
  </w:num>
  <w:num w:numId="20">
    <w:abstractNumId w:val="2"/>
  </w:num>
  <w:num w:numId="21">
    <w:abstractNumId w:val="0"/>
  </w:num>
  <w:num w:numId="22">
    <w:abstractNumId w:val="10"/>
  </w:num>
  <w:num w:numId="2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drawingGridHorizontalSpacing w:val="110"/>
  <w:displayHorizontalDrawingGridEvery w:val="2"/>
  <w:characterSpacingControl w:val="doNotCompress"/>
  <w:footnotePr>
    <w:footnote w:id="0"/>
    <w:footnote w:id="1"/>
  </w:footnotePr>
  <w:endnotePr>
    <w:endnote w:id="0"/>
    <w:endnote w:id="1"/>
  </w:endnotePr>
  <w:compat/>
  <w:rsids>
    <w:rsidRoot w:val="007576BA"/>
    <w:rsid w:val="000139BA"/>
    <w:rsid w:val="0006184F"/>
    <w:rsid w:val="00154812"/>
    <w:rsid w:val="00182E8C"/>
    <w:rsid w:val="00185B38"/>
    <w:rsid w:val="002062ED"/>
    <w:rsid w:val="00274956"/>
    <w:rsid w:val="002C7B09"/>
    <w:rsid w:val="002E5259"/>
    <w:rsid w:val="002E64F8"/>
    <w:rsid w:val="003254F6"/>
    <w:rsid w:val="003257C6"/>
    <w:rsid w:val="00350BEA"/>
    <w:rsid w:val="00355584"/>
    <w:rsid w:val="003821FD"/>
    <w:rsid w:val="003A02FB"/>
    <w:rsid w:val="004028E1"/>
    <w:rsid w:val="00453B93"/>
    <w:rsid w:val="00457394"/>
    <w:rsid w:val="004A362F"/>
    <w:rsid w:val="004A7D38"/>
    <w:rsid w:val="004B0C6F"/>
    <w:rsid w:val="00504D25"/>
    <w:rsid w:val="0052627B"/>
    <w:rsid w:val="0055231C"/>
    <w:rsid w:val="005D0BE0"/>
    <w:rsid w:val="00643538"/>
    <w:rsid w:val="00674BC4"/>
    <w:rsid w:val="006E6D88"/>
    <w:rsid w:val="006E75CB"/>
    <w:rsid w:val="00724B02"/>
    <w:rsid w:val="007576BA"/>
    <w:rsid w:val="007C573D"/>
    <w:rsid w:val="00841752"/>
    <w:rsid w:val="0090074F"/>
    <w:rsid w:val="00906274"/>
    <w:rsid w:val="009069B2"/>
    <w:rsid w:val="00907ECF"/>
    <w:rsid w:val="009438B6"/>
    <w:rsid w:val="00955854"/>
    <w:rsid w:val="00975A56"/>
    <w:rsid w:val="00980C1E"/>
    <w:rsid w:val="00983651"/>
    <w:rsid w:val="009861E0"/>
    <w:rsid w:val="009C7631"/>
    <w:rsid w:val="009E3488"/>
    <w:rsid w:val="00A4503C"/>
    <w:rsid w:val="00A601E9"/>
    <w:rsid w:val="00A90695"/>
    <w:rsid w:val="00A958AD"/>
    <w:rsid w:val="00AB01FD"/>
    <w:rsid w:val="00AD6166"/>
    <w:rsid w:val="00AD6F0A"/>
    <w:rsid w:val="00B32735"/>
    <w:rsid w:val="00B664B1"/>
    <w:rsid w:val="00C15CDA"/>
    <w:rsid w:val="00C162D8"/>
    <w:rsid w:val="00CE5A99"/>
    <w:rsid w:val="00CF750C"/>
    <w:rsid w:val="00D06467"/>
    <w:rsid w:val="00D066A5"/>
    <w:rsid w:val="00D44DF5"/>
    <w:rsid w:val="00D96F17"/>
    <w:rsid w:val="00DD1C71"/>
    <w:rsid w:val="00E22956"/>
    <w:rsid w:val="00E75E0E"/>
    <w:rsid w:val="00EF608D"/>
    <w:rsid w:val="00FC4A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paragraph" w:styleId="3">
    <w:name w:val="heading 3"/>
    <w:basedOn w:val="a"/>
    <w:next w:val="a"/>
    <w:link w:val="30"/>
    <w:qFormat/>
    <w:rsid w:val="00975A56"/>
    <w:pPr>
      <w:keepNext/>
      <w:suppressAutoHyphens/>
      <w:spacing w:after="0" w:line="240" w:lineRule="auto"/>
      <w:ind w:left="2160" w:hanging="360"/>
      <w:outlineLvl w:val="2"/>
    </w:pPr>
    <w:rPr>
      <w:rFonts w:ascii="Times New Roman" w:hAnsi="Times New Roman"/>
      <w:i/>
      <w:iCs/>
      <w:sz w:val="24"/>
      <w:szCs w:val="24"/>
      <w:u w:val="single"/>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38B6"/>
    <w:pPr>
      <w:ind w:left="720" w:firstLine="57"/>
      <w:contextualSpacing/>
      <w:jc w:val="right"/>
    </w:pPr>
    <w:rPr>
      <w:rFonts w:eastAsia="Calibri"/>
      <w:lang w:eastAsia="en-US"/>
    </w:rPr>
  </w:style>
  <w:style w:type="paragraph" w:styleId="a4">
    <w:name w:val="No Spacing"/>
    <w:link w:val="a5"/>
    <w:uiPriority w:val="1"/>
    <w:qFormat/>
    <w:rsid w:val="00A601E9"/>
    <w:rPr>
      <w:sz w:val="22"/>
      <w:szCs w:val="22"/>
      <w:lang w:eastAsia="en-US"/>
    </w:rPr>
  </w:style>
  <w:style w:type="character" w:customStyle="1" w:styleId="a5">
    <w:name w:val="Без интервала Знак"/>
    <w:basedOn w:val="a0"/>
    <w:link w:val="a4"/>
    <w:uiPriority w:val="1"/>
    <w:rsid w:val="00A601E9"/>
    <w:rPr>
      <w:sz w:val="22"/>
      <w:szCs w:val="22"/>
      <w:lang w:val="ru-RU" w:eastAsia="en-US" w:bidi="ar-SA"/>
    </w:rPr>
  </w:style>
  <w:style w:type="paragraph" w:styleId="a6">
    <w:name w:val="Balloon Text"/>
    <w:basedOn w:val="a"/>
    <w:link w:val="a7"/>
    <w:uiPriority w:val="99"/>
    <w:semiHidden/>
    <w:unhideWhenUsed/>
    <w:rsid w:val="00A601E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601E9"/>
    <w:rPr>
      <w:rFonts w:ascii="Tahoma" w:hAnsi="Tahoma" w:cs="Tahoma"/>
      <w:sz w:val="16"/>
      <w:szCs w:val="16"/>
    </w:rPr>
  </w:style>
  <w:style w:type="paragraph" w:styleId="a8">
    <w:name w:val="Document Map"/>
    <w:basedOn w:val="a"/>
    <w:link w:val="a9"/>
    <w:uiPriority w:val="99"/>
    <w:semiHidden/>
    <w:unhideWhenUsed/>
    <w:rsid w:val="00724B02"/>
    <w:rPr>
      <w:rFonts w:ascii="Tahoma" w:hAnsi="Tahoma" w:cs="Tahoma"/>
      <w:sz w:val="16"/>
      <w:szCs w:val="16"/>
    </w:rPr>
  </w:style>
  <w:style w:type="character" w:customStyle="1" w:styleId="a9">
    <w:name w:val="Схема документа Знак"/>
    <w:basedOn w:val="a0"/>
    <w:link w:val="a8"/>
    <w:uiPriority w:val="99"/>
    <w:semiHidden/>
    <w:rsid w:val="00724B02"/>
    <w:rPr>
      <w:rFonts w:ascii="Tahoma" w:hAnsi="Tahoma" w:cs="Tahoma"/>
      <w:sz w:val="16"/>
      <w:szCs w:val="16"/>
    </w:rPr>
  </w:style>
  <w:style w:type="character" w:styleId="aa">
    <w:name w:val="Hyperlink"/>
    <w:basedOn w:val="a0"/>
    <w:rsid w:val="003254F6"/>
    <w:rPr>
      <w:color w:val="0000FF"/>
      <w:u w:val="single"/>
    </w:rPr>
  </w:style>
  <w:style w:type="paragraph" w:styleId="ab">
    <w:name w:val="header"/>
    <w:basedOn w:val="a"/>
    <w:link w:val="ac"/>
    <w:uiPriority w:val="99"/>
    <w:semiHidden/>
    <w:unhideWhenUsed/>
    <w:rsid w:val="00D066A5"/>
    <w:pPr>
      <w:tabs>
        <w:tab w:val="center" w:pos="4677"/>
        <w:tab w:val="right" w:pos="9355"/>
      </w:tabs>
    </w:pPr>
  </w:style>
  <w:style w:type="character" w:customStyle="1" w:styleId="ac">
    <w:name w:val="Верхний колонтитул Знак"/>
    <w:basedOn w:val="a0"/>
    <w:link w:val="ab"/>
    <w:uiPriority w:val="99"/>
    <w:semiHidden/>
    <w:rsid w:val="00D066A5"/>
    <w:rPr>
      <w:sz w:val="22"/>
      <w:szCs w:val="22"/>
    </w:rPr>
  </w:style>
  <w:style w:type="paragraph" w:styleId="ad">
    <w:name w:val="footer"/>
    <w:basedOn w:val="a"/>
    <w:link w:val="ae"/>
    <w:uiPriority w:val="99"/>
    <w:unhideWhenUsed/>
    <w:rsid w:val="00D066A5"/>
    <w:pPr>
      <w:tabs>
        <w:tab w:val="center" w:pos="4677"/>
        <w:tab w:val="right" w:pos="9355"/>
      </w:tabs>
    </w:pPr>
  </w:style>
  <w:style w:type="character" w:customStyle="1" w:styleId="ae">
    <w:name w:val="Нижний колонтитул Знак"/>
    <w:basedOn w:val="a0"/>
    <w:link w:val="ad"/>
    <w:uiPriority w:val="99"/>
    <w:rsid w:val="00D066A5"/>
    <w:rPr>
      <w:sz w:val="22"/>
      <w:szCs w:val="22"/>
    </w:rPr>
  </w:style>
  <w:style w:type="paragraph" w:customStyle="1" w:styleId="Default">
    <w:name w:val="Default"/>
    <w:rsid w:val="00C162D8"/>
    <w:pPr>
      <w:suppressAutoHyphens/>
      <w:autoSpaceDE w:val="0"/>
    </w:pPr>
    <w:rPr>
      <w:rFonts w:ascii="Times New Roman" w:hAnsi="Times New Roman"/>
      <w:color w:val="000000"/>
      <w:sz w:val="24"/>
      <w:szCs w:val="24"/>
      <w:lang w:eastAsia="ar-SA"/>
    </w:rPr>
  </w:style>
  <w:style w:type="character" w:customStyle="1" w:styleId="30">
    <w:name w:val="Заголовок 3 Знак"/>
    <w:basedOn w:val="a0"/>
    <w:link w:val="3"/>
    <w:rsid w:val="00975A56"/>
    <w:rPr>
      <w:rFonts w:ascii="Times New Roman" w:hAnsi="Times New Roman"/>
      <w:i/>
      <w:iCs/>
      <w:sz w:val="24"/>
      <w:szCs w:val="24"/>
      <w:u w:val="single"/>
      <w:lang w:val="en-US" w:eastAsia="ar-SA"/>
    </w:rPr>
  </w:style>
  <w:style w:type="character" w:customStyle="1" w:styleId="body1">
    <w:name w:val="body1"/>
    <w:basedOn w:val="a0"/>
    <w:rsid w:val="00975A56"/>
    <w:rPr>
      <w:rFonts w:ascii="Verdana" w:hAnsi="Verdana"/>
      <w:sz w:val="20"/>
      <w:szCs w:val="20"/>
    </w:rPr>
  </w:style>
  <w:style w:type="paragraph" w:customStyle="1" w:styleId="21">
    <w:name w:val="Основной текст 21"/>
    <w:basedOn w:val="a"/>
    <w:rsid w:val="00975A56"/>
    <w:pPr>
      <w:suppressAutoHyphens/>
      <w:spacing w:after="0" w:line="240" w:lineRule="auto"/>
      <w:jc w:val="both"/>
    </w:pPr>
    <w:rPr>
      <w:rFonts w:ascii="Times New Roman" w:hAnsi="Times New Roman"/>
      <w:szCs w:val="24"/>
      <w:lang w:val="en-US" w:eastAsia="ar-SA"/>
    </w:rPr>
  </w:style>
  <w:style w:type="paragraph" w:styleId="af">
    <w:name w:val="Normal (Web)"/>
    <w:basedOn w:val="a"/>
    <w:semiHidden/>
    <w:rsid w:val="00457394"/>
    <w:pPr>
      <w:spacing w:before="100" w:beforeAutospacing="1" w:after="100" w:afterAutospacing="1" w:line="240" w:lineRule="auto"/>
    </w:pPr>
    <w:rPr>
      <w:rFonts w:ascii="Times New Roman" w:hAnsi="Times New Roman"/>
      <w:color w:val="00FF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glishteachers.ru/" TargetMode="External"/><Relationship Id="rId3" Type="http://schemas.openxmlformats.org/officeDocument/2006/relationships/settings" Target="settings.xml"/><Relationship Id="rId7" Type="http://schemas.openxmlformats.org/officeDocument/2006/relationships/hyperlink" Target="http://www.titu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40</Pages>
  <Words>11076</Words>
  <Characters>63139</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dc:creator>
  <cp:lastModifiedBy>admin</cp:lastModifiedBy>
  <cp:revision>1</cp:revision>
  <dcterms:created xsi:type="dcterms:W3CDTF">2010-08-20T13:18:00Z</dcterms:created>
  <dcterms:modified xsi:type="dcterms:W3CDTF">2011-09-11T17:31:00Z</dcterms:modified>
</cp:coreProperties>
</file>